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E32" w:rsidRDefault="003F7E32" w:rsidP="00B87FD4">
      <w:pPr>
        <w:pStyle w:val="Titolo"/>
        <w:widowControl w:val="0"/>
        <w:jc w:val="left"/>
      </w:pPr>
      <w:r>
        <w:t xml:space="preserve">                      </w:t>
      </w:r>
      <w:r w:rsidR="0050517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0" o:spid="_x0000_i1025" type="#_x0000_t75" alt="Ripi.gif" style="width:36pt;height:50.25pt;visibility:visible">
            <v:imagedata r:id="rId7" o:title=""/>
          </v:shape>
        </w:pict>
      </w:r>
      <w:r>
        <w:t xml:space="preserve">   </w:t>
      </w:r>
      <w:r w:rsidR="00505175">
        <w:rPr>
          <w:noProof/>
        </w:rPr>
        <w:pict>
          <v:shape id="Immagine 1" o:spid="_x0000_i1026" type="#_x0000_t75" alt="stemma-pofi" style="width:34.5pt;height:54.75pt;visibility:visible">
            <v:imagedata r:id="rId8" o:title=""/>
          </v:shape>
        </w:pict>
      </w:r>
      <w:r>
        <w:t xml:space="preserve">    </w:t>
      </w:r>
      <w:r w:rsidR="00505175">
        <w:rPr>
          <w:noProof/>
        </w:rPr>
        <w:pict>
          <v:shape id="Immagine 2" o:spid="_x0000_i1027" type="#_x0000_t75" style="width:52.5pt;height:55.5pt;visibility:visible">
            <v:imagedata r:id="rId9" o:title=""/>
          </v:shape>
        </w:pict>
      </w:r>
    </w:p>
    <w:p w:rsidR="003F7E32" w:rsidRDefault="003F7E32" w:rsidP="00B87FD4">
      <w:pPr>
        <w:pStyle w:val="Titolo"/>
        <w:widowControl w:val="0"/>
        <w:rPr>
          <w:b/>
          <w:sz w:val="52"/>
          <w:szCs w:val="52"/>
        </w:rPr>
      </w:pPr>
      <w:r w:rsidRPr="004A0E4A">
        <w:rPr>
          <w:b/>
          <w:sz w:val="52"/>
          <w:szCs w:val="52"/>
        </w:rPr>
        <w:t>CUC</w:t>
      </w:r>
      <w:r>
        <w:rPr>
          <w:b/>
          <w:sz w:val="52"/>
          <w:szCs w:val="52"/>
        </w:rPr>
        <w:t xml:space="preserve"> – Centrale Unica di Committenza</w:t>
      </w:r>
    </w:p>
    <w:p w:rsidR="003F7E32" w:rsidRPr="004A0E4A" w:rsidRDefault="003F7E32" w:rsidP="00B87FD4">
      <w:pPr>
        <w:pStyle w:val="Titolo"/>
        <w:widowControl w:val="0"/>
        <w:rPr>
          <w:b/>
          <w:sz w:val="52"/>
          <w:szCs w:val="52"/>
        </w:rPr>
      </w:pPr>
      <w:r>
        <w:rPr>
          <w:b/>
          <w:sz w:val="52"/>
          <w:szCs w:val="52"/>
        </w:rPr>
        <w:t xml:space="preserve">tra i Comuni di </w:t>
      </w:r>
      <w:proofErr w:type="spellStart"/>
      <w:r>
        <w:rPr>
          <w:b/>
          <w:sz w:val="52"/>
          <w:szCs w:val="52"/>
        </w:rPr>
        <w:t>Ripi</w:t>
      </w:r>
      <w:proofErr w:type="spellEnd"/>
      <w:r>
        <w:rPr>
          <w:b/>
          <w:sz w:val="52"/>
          <w:szCs w:val="52"/>
        </w:rPr>
        <w:t xml:space="preserve">, Pofi, </w:t>
      </w:r>
      <w:proofErr w:type="spellStart"/>
      <w:r>
        <w:rPr>
          <w:b/>
          <w:sz w:val="52"/>
          <w:szCs w:val="52"/>
        </w:rPr>
        <w:t>Arnara</w:t>
      </w:r>
      <w:proofErr w:type="spellEnd"/>
    </w:p>
    <w:p w:rsidR="003F7E32" w:rsidRDefault="003F7E32" w:rsidP="00B87FD4">
      <w:pPr>
        <w:pStyle w:val="Titolo"/>
        <w:widowControl w:val="0"/>
        <w:pBdr>
          <w:bottom w:val="single" w:sz="6" w:space="4" w:color="auto"/>
        </w:pBdr>
        <w:rPr>
          <w:i/>
          <w:sz w:val="32"/>
        </w:rPr>
      </w:pPr>
      <w:r>
        <w:rPr>
          <w:i/>
          <w:sz w:val="32"/>
        </w:rPr>
        <w:t>Provincia di Frosinone</w:t>
      </w:r>
    </w:p>
    <w:p w:rsidR="003F7E32" w:rsidRPr="004A0E4A" w:rsidRDefault="003F7E32" w:rsidP="00B87FD4">
      <w:pPr>
        <w:pStyle w:val="Titolo"/>
        <w:widowControl w:val="0"/>
        <w:pBdr>
          <w:bottom w:val="single" w:sz="6" w:space="4" w:color="auto"/>
        </w:pBdr>
        <w:rPr>
          <w:i/>
          <w:sz w:val="16"/>
          <w:szCs w:val="16"/>
        </w:rPr>
      </w:pPr>
      <w:r w:rsidRPr="004A0E4A">
        <w:rPr>
          <w:i/>
          <w:sz w:val="16"/>
          <w:szCs w:val="16"/>
        </w:rPr>
        <w:t xml:space="preserve">Cap. 03027 P.zza Manara n. 1 </w:t>
      </w:r>
      <w:proofErr w:type="spellStart"/>
      <w:r w:rsidRPr="004A0E4A">
        <w:rPr>
          <w:i/>
          <w:sz w:val="16"/>
          <w:szCs w:val="16"/>
        </w:rPr>
        <w:t>–-Tel</w:t>
      </w:r>
      <w:proofErr w:type="spellEnd"/>
      <w:r w:rsidRPr="004A0E4A">
        <w:rPr>
          <w:i/>
          <w:sz w:val="16"/>
          <w:szCs w:val="16"/>
        </w:rPr>
        <w:t>. 0775/</w:t>
      </w:r>
      <w:r>
        <w:rPr>
          <w:i/>
          <w:sz w:val="16"/>
          <w:szCs w:val="16"/>
        </w:rPr>
        <w:t>284010 - Fax 354156</w:t>
      </w:r>
    </w:p>
    <w:p w:rsidR="003F7E32" w:rsidRPr="00164BF2" w:rsidRDefault="003F7E32" w:rsidP="00164BF2">
      <w:pPr>
        <w:pStyle w:val="Titolo1"/>
        <w:kinsoku w:val="0"/>
        <w:overflowPunct w:val="0"/>
        <w:spacing w:before="276"/>
        <w:ind w:left="0" w:right="38"/>
        <w:jc w:val="center"/>
        <w:rPr>
          <w:b w:val="0"/>
          <w:bCs w:val="0"/>
          <w:sz w:val="32"/>
          <w:szCs w:val="32"/>
          <w:u w:val="single"/>
        </w:rPr>
      </w:pPr>
      <w:r w:rsidRPr="00164BF2">
        <w:rPr>
          <w:spacing w:val="-1"/>
          <w:sz w:val="32"/>
          <w:szCs w:val="32"/>
          <w:u w:val="single"/>
        </w:rPr>
        <w:t>BANDO</w:t>
      </w:r>
      <w:r w:rsidRPr="00164BF2">
        <w:rPr>
          <w:sz w:val="32"/>
          <w:szCs w:val="32"/>
          <w:u w:val="single"/>
        </w:rPr>
        <w:t xml:space="preserve"> </w:t>
      </w:r>
      <w:proofErr w:type="spellStart"/>
      <w:r w:rsidRPr="00164BF2">
        <w:rPr>
          <w:spacing w:val="-1"/>
          <w:sz w:val="32"/>
          <w:szCs w:val="32"/>
          <w:u w:val="single"/>
        </w:rPr>
        <w:t>DI</w:t>
      </w:r>
      <w:proofErr w:type="spellEnd"/>
      <w:r w:rsidRPr="00164BF2">
        <w:rPr>
          <w:sz w:val="32"/>
          <w:szCs w:val="32"/>
          <w:u w:val="single"/>
        </w:rPr>
        <w:t xml:space="preserve"> </w:t>
      </w:r>
      <w:r w:rsidRPr="00164BF2">
        <w:rPr>
          <w:spacing w:val="-1"/>
          <w:sz w:val="32"/>
          <w:szCs w:val="32"/>
          <w:u w:val="single"/>
        </w:rPr>
        <w:t>GARA</w:t>
      </w:r>
    </w:p>
    <w:p w:rsidR="003F7E32" w:rsidRPr="00B87FD4" w:rsidRDefault="003F7E32" w:rsidP="00B87FD4">
      <w:pPr>
        <w:pStyle w:val="Corpodeltesto"/>
        <w:kinsoku w:val="0"/>
        <w:overflowPunct w:val="0"/>
        <w:spacing w:before="3"/>
        <w:ind w:left="0"/>
        <w:jc w:val="both"/>
        <w:rPr>
          <w:rFonts w:ascii="Times New Roman" w:hAnsi="Times New Roman" w:cs="Times New Roman"/>
          <w:sz w:val="24"/>
          <w:szCs w:val="24"/>
        </w:rPr>
      </w:pPr>
    </w:p>
    <w:p w:rsidR="003F7E32" w:rsidRPr="005F5C3F" w:rsidRDefault="003F7E32" w:rsidP="00B87FD4">
      <w:pPr>
        <w:pStyle w:val="Corpodeltesto"/>
        <w:tabs>
          <w:tab w:val="left" w:pos="2615"/>
        </w:tabs>
        <w:kinsoku w:val="0"/>
        <w:overflowPunct w:val="0"/>
        <w:ind w:left="380" w:right="363"/>
        <w:jc w:val="both"/>
        <w:rPr>
          <w:rFonts w:ascii="Times New Roman" w:hAnsi="Times New Roman" w:cs="Times New Roman"/>
          <w:b/>
          <w:bCs/>
          <w:spacing w:val="-1"/>
          <w:w w:val="95"/>
        </w:rPr>
      </w:pPr>
      <w:r w:rsidRPr="00E11632">
        <w:rPr>
          <w:rFonts w:ascii="Times New Roman" w:hAnsi="Times New Roman" w:cs="Times New Roman"/>
          <w:b/>
          <w:bCs/>
          <w:spacing w:val="-1"/>
          <w:sz w:val="24"/>
          <w:szCs w:val="24"/>
        </w:rPr>
        <w:t>PROCEDURA</w:t>
      </w:r>
      <w:r w:rsidRPr="00E11632">
        <w:rPr>
          <w:rFonts w:ascii="Times New Roman" w:hAnsi="Times New Roman" w:cs="Times New Roman"/>
          <w:b/>
          <w:bCs/>
          <w:sz w:val="24"/>
          <w:szCs w:val="24"/>
        </w:rPr>
        <w:t xml:space="preserve"> </w:t>
      </w:r>
      <w:r w:rsidRPr="00E11632">
        <w:rPr>
          <w:rFonts w:ascii="Times New Roman" w:hAnsi="Times New Roman" w:cs="Times New Roman"/>
          <w:b/>
          <w:bCs/>
          <w:spacing w:val="25"/>
          <w:sz w:val="24"/>
          <w:szCs w:val="24"/>
        </w:rPr>
        <w:t xml:space="preserve"> </w:t>
      </w:r>
      <w:r w:rsidRPr="00E11632">
        <w:rPr>
          <w:rFonts w:ascii="Times New Roman" w:hAnsi="Times New Roman" w:cs="Times New Roman"/>
          <w:b/>
          <w:bCs/>
          <w:spacing w:val="-1"/>
          <w:sz w:val="24"/>
          <w:szCs w:val="24"/>
        </w:rPr>
        <w:t>APERTA</w:t>
      </w:r>
      <w:r w:rsidRPr="00E11632">
        <w:rPr>
          <w:rFonts w:ascii="Times New Roman" w:hAnsi="Times New Roman" w:cs="Times New Roman"/>
          <w:b/>
          <w:bCs/>
          <w:sz w:val="24"/>
          <w:szCs w:val="24"/>
        </w:rPr>
        <w:t xml:space="preserve"> </w:t>
      </w:r>
      <w:r w:rsidRPr="00E11632">
        <w:rPr>
          <w:rFonts w:ascii="Times New Roman" w:hAnsi="Times New Roman" w:cs="Times New Roman"/>
          <w:b/>
          <w:bCs/>
          <w:spacing w:val="24"/>
          <w:sz w:val="24"/>
          <w:szCs w:val="24"/>
        </w:rPr>
        <w:t xml:space="preserve"> </w:t>
      </w:r>
      <w:r w:rsidRPr="00E11632">
        <w:rPr>
          <w:rFonts w:ascii="Times New Roman" w:hAnsi="Times New Roman" w:cs="Times New Roman"/>
          <w:b/>
          <w:bCs/>
          <w:spacing w:val="-1"/>
          <w:sz w:val="24"/>
          <w:szCs w:val="24"/>
        </w:rPr>
        <w:t>PER</w:t>
      </w:r>
      <w:r w:rsidRPr="00E11632">
        <w:rPr>
          <w:rFonts w:ascii="Times New Roman" w:hAnsi="Times New Roman" w:cs="Times New Roman"/>
          <w:b/>
          <w:bCs/>
          <w:sz w:val="24"/>
          <w:szCs w:val="24"/>
        </w:rPr>
        <w:t xml:space="preserve"> </w:t>
      </w:r>
      <w:r w:rsidRPr="00E11632">
        <w:rPr>
          <w:rFonts w:ascii="Times New Roman" w:hAnsi="Times New Roman" w:cs="Times New Roman"/>
          <w:b/>
          <w:bCs/>
          <w:spacing w:val="25"/>
          <w:sz w:val="24"/>
          <w:szCs w:val="24"/>
        </w:rPr>
        <w:t xml:space="preserve"> </w:t>
      </w:r>
      <w:r w:rsidRPr="00E11632">
        <w:rPr>
          <w:rFonts w:ascii="Times New Roman" w:hAnsi="Times New Roman" w:cs="Times New Roman"/>
          <w:b/>
          <w:bCs/>
          <w:spacing w:val="-1"/>
          <w:sz w:val="24"/>
          <w:szCs w:val="24"/>
        </w:rPr>
        <w:t>L’AFFIDAMENTO</w:t>
      </w:r>
      <w:r w:rsidRPr="00E11632">
        <w:rPr>
          <w:rFonts w:ascii="Times New Roman" w:hAnsi="Times New Roman" w:cs="Times New Roman"/>
          <w:b/>
          <w:bCs/>
          <w:sz w:val="24"/>
          <w:szCs w:val="24"/>
        </w:rPr>
        <w:t xml:space="preserve"> </w:t>
      </w:r>
      <w:r w:rsidRPr="00E11632">
        <w:rPr>
          <w:rFonts w:ascii="Times New Roman" w:hAnsi="Times New Roman" w:cs="Times New Roman"/>
          <w:b/>
          <w:bCs/>
          <w:spacing w:val="23"/>
          <w:sz w:val="24"/>
          <w:szCs w:val="24"/>
        </w:rPr>
        <w:t xml:space="preserve"> </w:t>
      </w:r>
      <w:r w:rsidRPr="00E11632">
        <w:rPr>
          <w:rFonts w:ascii="Times New Roman" w:hAnsi="Times New Roman" w:cs="Times New Roman"/>
          <w:b/>
          <w:bCs/>
          <w:spacing w:val="-1"/>
          <w:sz w:val="24"/>
          <w:szCs w:val="24"/>
        </w:rPr>
        <w:t>IN</w:t>
      </w:r>
      <w:r w:rsidRPr="00E11632">
        <w:rPr>
          <w:rFonts w:ascii="Times New Roman" w:hAnsi="Times New Roman" w:cs="Times New Roman"/>
          <w:b/>
          <w:bCs/>
          <w:sz w:val="24"/>
          <w:szCs w:val="24"/>
        </w:rPr>
        <w:t xml:space="preserve"> </w:t>
      </w:r>
      <w:r w:rsidRPr="00E11632">
        <w:rPr>
          <w:rFonts w:ascii="Times New Roman" w:hAnsi="Times New Roman" w:cs="Times New Roman"/>
          <w:b/>
          <w:bCs/>
          <w:spacing w:val="24"/>
          <w:sz w:val="24"/>
          <w:szCs w:val="24"/>
        </w:rPr>
        <w:t xml:space="preserve"> </w:t>
      </w:r>
      <w:r w:rsidRPr="00E11632">
        <w:rPr>
          <w:rFonts w:ascii="Times New Roman" w:hAnsi="Times New Roman" w:cs="Times New Roman"/>
          <w:b/>
          <w:bCs/>
          <w:spacing w:val="-1"/>
          <w:sz w:val="24"/>
          <w:szCs w:val="24"/>
        </w:rPr>
        <w:t>APPALTO</w:t>
      </w:r>
      <w:r w:rsidRPr="00E11632">
        <w:rPr>
          <w:rFonts w:ascii="Times New Roman" w:hAnsi="Times New Roman" w:cs="Times New Roman"/>
          <w:b/>
          <w:bCs/>
          <w:sz w:val="24"/>
          <w:szCs w:val="24"/>
        </w:rPr>
        <w:t xml:space="preserve"> </w:t>
      </w:r>
      <w:r w:rsidRPr="00E11632">
        <w:rPr>
          <w:rFonts w:ascii="Times New Roman" w:hAnsi="Times New Roman" w:cs="Times New Roman"/>
          <w:b/>
          <w:bCs/>
          <w:spacing w:val="24"/>
          <w:sz w:val="24"/>
          <w:szCs w:val="24"/>
        </w:rPr>
        <w:t xml:space="preserve"> </w:t>
      </w:r>
      <w:r w:rsidRPr="00E11632">
        <w:rPr>
          <w:rFonts w:ascii="Times New Roman" w:hAnsi="Times New Roman" w:cs="Times New Roman"/>
          <w:b/>
          <w:bCs/>
          <w:spacing w:val="-1"/>
          <w:sz w:val="24"/>
          <w:szCs w:val="24"/>
        </w:rPr>
        <w:t>DEI</w:t>
      </w:r>
      <w:r w:rsidRPr="00E11632">
        <w:rPr>
          <w:rFonts w:ascii="Times New Roman" w:hAnsi="Times New Roman" w:cs="Times New Roman"/>
          <w:b/>
          <w:bCs/>
          <w:sz w:val="24"/>
          <w:szCs w:val="24"/>
        </w:rPr>
        <w:t xml:space="preserve"> </w:t>
      </w:r>
      <w:r w:rsidRPr="00E11632">
        <w:rPr>
          <w:rFonts w:ascii="Times New Roman" w:hAnsi="Times New Roman" w:cs="Times New Roman"/>
          <w:b/>
          <w:bCs/>
          <w:spacing w:val="24"/>
          <w:sz w:val="24"/>
          <w:szCs w:val="24"/>
        </w:rPr>
        <w:t xml:space="preserve"> </w:t>
      </w:r>
      <w:r w:rsidRPr="00E11632">
        <w:rPr>
          <w:rFonts w:ascii="Times New Roman" w:hAnsi="Times New Roman" w:cs="Times New Roman"/>
          <w:b/>
          <w:bCs/>
          <w:spacing w:val="-1"/>
          <w:sz w:val="24"/>
          <w:szCs w:val="24"/>
        </w:rPr>
        <w:t>LAVORI</w:t>
      </w:r>
      <w:r w:rsidRPr="005F5C3F">
        <w:rPr>
          <w:rFonts w:ascii="Times New Roman" w:hAnsi="Times New Roman" w:cs="Times New Roman"/>
          <w:b/>
          <w:bCs/>
          <w:sz w:val="20"/>
          <w:szCs w:val="20"/>
        </w:rPr>
        <w:t xml:space="preserve"> </w:t>
      </w:r>
      <w:r w:rsidRPr="005F5C3F">
        <w:rPr>
          <w:rFonts w:ascii="Times New Roman" w:hAnsi="Times New Roman" w:cs="Times New Roman"/>
          <w:b/>
          <w:bCs/>
          <w:spacing w:val="23"/>
          <w:sz w:val="20"/>
          <w:szCs w:val="20"/>
        </w:rPr>
        <w:t xml:space="preserve"> </w:t>
      </w:r>
      <w:r w:rsidRPr="005F5C3F">
        <w:rPr>
          <w:rFonts w:ascii="Times New Roman" w:hAnsi="Times New Roman" w:cs="Times New Roman"/>
          <w:b/>
          <w:spacing w:val="-1"/>
        </w:rPr>
        <w:t xml:space="preserve">“ADEGUAMENTO FUNZIONALE CON OPERE </w:t>
      </w:r>
      <w:proofErr w:type="spellStart"/>
      <w:r w:rsidRPr="005F5C3F">
        <w:rPr>
          <w:rFonts w:ascii="Times New Roman" w:hAnsi="Times New Roman" w:cs="Times New Roman"/>
          <w:b/>
          <w:spacing w:val="-1"/>
        </w:rPr>
        <w:t>DI</w:t>
      </w:r>
      <w:proofErr w:type="spellEnd"/>
      <w:r w:rsidRPr="005F5C3F">
        <w:rPr>
          <w:rFonts w:ascii="Times New Roman" w:hAnsi="Times New Roman" w:cs="Times New Roman"/>
          <w:b/>
          <w:spacing w:val="-1"/>
        </w:rPr>
        <w:t xml:space="preserve"> COMPLETAMENTO E MESSA A NORMA DEL PLESSO SCOLASTICO</w:t>
      </w:r>
      <w:r w:rsidR="00164BF2">
        <w:rPr>
          <w:rFonts w:ascii="Times New Roman" w:hAnsi="Times New Roman" w:cs="Times New Roman"/>
          <w:b/>
          <w:spacing w:val="-1"/>
        </w:rPr>
        <w:t xml:space="preserve">  “</w:t>
      </w:r>
      <w:r w:rsidRPr="005F5C3F">
        <w:rPr>
          <w:rFonts w:ascii="Times New Roman" w:hAnsi="Times New Roman" w:cs="Times New Roman"/>
          <w:b/>
          <w:spacing w:val="-1"/>
        </w:rPr>
        <w:t xml:space="preserve"> MINGARELLI”</w:t>
      </w:r>
      <w:r w:rsidRPr="005F5C3F">
        <w:rPr>
          <w:rFonts w:ascii="Times New Roman" w:hAnsi="Times New Roman" w:cs="Times New Roman"/>
          <w:b/>
          <w:i/>
          <w:spacing w:val="-1"/>
        </w:rPr>
        <w:t xml:space="preserve"> </w:t>
      </w:r>
      <w:r w:rsidRPr="005F5C3F">
        <w:rPr>
          <w:rFonts w:ascii="Times New Roman" w:hAnsi="Times New Roman" w:cs="Times New Roman"/>
          <w:b/>
          <w:bCs/>
          <w:spacing w:val="-1"/>
          <w:w w:val="95"/>
        </w:rPr>
        <w:t xml:space="preserve"> </w:t>
      </w:r>
    </w:p>
    <w:p w:rsidR="003F7E32" w:rsidRPr="00B87FD4" w:rsidRDefault="003F7E32" w:rsidP="005F5C3F">
      <w:pPr>
        <w:pStyle w:val="Corpodeltesto"/>
        <w:tabs>
          <w:tab w:val="left" w:pos="2615"/>
        </w:tabs>
        <w:kinsoku w:val="0"/>
        <w:overflowPunct w:val="0"/>
        <w:ind w:left="380" w:right="363"/>
        <w:jc w:val="both"/>
        <w:rPr>
          <w:rFonts w:ascii="Times New Roman" w:hAnsi="Times New Roman" w:cs="Times New Roman"/>
          <w:sz w:val="21"/>
          <w:szCs w:val="21"/>
        </w:rPr>
      </w:pPr>
      <w:r w:rsidRPr="005F5C3F">
        <w:rPr>
          <w:rFonts w:ascii="Times New Roman" w:hAnsi="Times New Roman" w:cs="Times New Roman"/>
          <w:b/>
          <w:bCs/>
          <w:spacing w:val="-1"/>
          <w:w w:val="95"/>
        </w:rPr>
        <w:t>CIG</w:t>
      </w:r>
      <w:r w:rsidRPr="005F5C3F">
        <w:rPr>
          <w:rFonts w:ascii="Times New Roman" w:hAnsi="Times New Roman" w:cs="Times New Roman"/>
          <w:spacing w:val="-1"/>
          <w:w w:val="95"/>
        </w:rPr>
        <w:t>:</w:t>
      </w:r>
      <w:r w:rsidRPr="004E49C1">
        <w:rPr>
          <w:rFonts w:ascii="Verdana" w:hAnsi="Verdana" w:cs="Times New Roman"/>
          <w:b/>
          <w:bCs/>
          <w:color w:val="4762A5"/>
          <w:sz w:val="24"/>
        </w:rPr>
        <w:t xml:space="preserve"> </w:t>
      </w:r>
      <w:r w:rsidRPr="004E49C1">
        <w:rPr>
          <w:rFonts w:ascii="Times New Roman" w:hAnsi="Times New Roman" w:cs="Times New Roman"/>
          <w:b/>
          <w:bCs/>
          <w:spacing w:val="-1"/>
          <w:w w:val="95"/>
        </w:rPr>
        <w:t>7358949CD0</w:t>
      </w:r>
      <w:r w:rsidRPr="005F5C3F">
        <w:rPr>
          <w:rFonts w:ascii="Times New Roman" w:hAnsi="Times New Roman" w:cs="Times New Roman"/>
          <w:spacing w:val="-1"/>
          <w:w w:val="95"/>
        </w:rPr>
        <w:tab/>
      </w:r>
      <w:r w:rsidRPr="005F5C3F">
        <w:rPr>
          <w:rFonts w:ascii="Times New Roman" w:hAnsi="Times New Roman" w:cs="Times New Roman"/>
          <w:b/>
          <w:bCs/>
          <w:spacing w:val="-1"/>
        </w:rPr>
        <w:t>CUP</w:t>
      </w:r>
      <w:r w:rsidRPr="005F5C3F">
        <w:rPr>
          <w:rFonts w:ascii="Times New Roman" w:hAnsi="Times New Roman" w:cs="Times New Roman"/>
          <w:spacing w:val="-1"/>
        </w:rPr>
        <w:t>:</w:t>
      </w:r>
      <w:r w:rsidRPr="005F5C3F">
        <w:rPr>
          <w:rFonts w:ascii="Times New Roman" w:hAnsi="Times New Roman" w:cs="Times New Roman"/>
          <w:spacing w:val="-27"/>
        </w:rPr>
        <w:t xml:space="preserve"> </w:t>
      </w:r>
      <w:r w:rsidRPr="005F5C3F">
        <w:rPr>
          <w:rFonts w:ascii="Times New Roman" w:hAnsi="Times New Roman" w:cs="Times New Roman"/>
          <w:b/>
          <w:bCs/>
          <w:iCs/>
          <w:spacing w:val="-1"/>
        </w:rPr>
        <w:t>H24H15001820002</w:t>
      </w:r>
    </w:p>
    <w:p w:rsidR="003F7E32" w:rsidRDefault="003F7E32" w:rsidP="00B87FD4">
      <w:pPr>
        <w:pStyle w:val="Corpodeltesto"/>
        <w:kinsoku w:val="0"/>
        <w:overflowPunct w:val="0"/>
        <w:ind w:left="380"/>
        <w:jc w:val="both"/>
        <w:rPr>
          <w:rFonts w:ascii="Times New Roman" w:hAnsi="Times New Roman" w:cs="Times New Roman"/>
          <w:b/>
          <w:bCs/>
          <w:spacing w:val="-1"/>
        </w:rPr>
      </w:pPr>
    </w:p>
    <w:p w:rsidR="003F7E32" w:rsidRDefault="003F7E32" w:rsidP="004D122D">
      <w:pPr>
        <w:pStyle w:val="Corpodeltesto"/>
        <w:kinsoku w:val="0"/>
        <w:overflowPunct w:val="0"/>
        <w:spacing w:before="10"/>
        <w:ind w:left="0"/>
        <w:rPr>
          <w:sz w:val="23"/>
          <w:szCs w:val="23"/>
        </w:rPr>
      </w:pPr>
    </w:p>
    <w:p w:rsidR="003F7E32" w:rsidRDefault="003F7E32" w:rsidP="004D122D">
      <w:pPr>
        <w:pStyle w:val="Corpodeltesto"/>
        <w:kinsoku w:val="0"/>
        <w:overflowPunct w:val="0"/>
        <w:rPr>
          <w:sz w:val="24"/>
          <w:szCs w:val="24"/>
        </w:rPr>
      </w:pPr>
      <w:r>
        <w:rPr>
          <w:b/>
          <w:bCs/>
          <w:spacing w:val="-1"/>
          <w:sz w:val="24"/>
          <w:szCs w:val="24"/>
        </w:rPr>
        <w:t>SEZIONE</w:t>
      </w:r>
      <w:r>
        <w:rPr>
          <w:b/>
          <w:bCs/>
          <w:spacing w:val="-13"/>
          <w:sz w:val="24"/>
          <w:szCs w:val="24"/>
        </w:rPr>
        <w:t xml:space="preserve"> </w:t>
      </w:r>
      <w:r>
        <w:rPr>
          <w:b/>
          <w:bCs/>
          <w:sz w:val="24"/>
          <w:szCs w:val="24"/>
        </w:rPr>
        <w:t>I:</w:t>
      </w:r>
      <w:r>
        <w:rPr>
          <w:b/>
          <w:bCs/>
          <w:spacing w:val="57"/>
          <w:sz w:val="24"/>
          <w:szCs w:val="24"/>
        </w:rPr>
        <w:t xml:space="preserve"> </w:t>
      </w:r>
      <w:r>
        <w:rPr>
          <w:b/>
          <w:bCs/>
          <w:spacing w:val="-1"/>
          <w:sz w:val="24"/>
          <w:szCs w:val="24"/>
        </w:rPr>
        <w:t>AMMINISTRAZIONE</w:t>
      </w:r>
      <w:r>
        <w:rPr>
          <w:b/>
          <w:bCs/>
          <w:spacing w:val="-11"/>
          <w:sz w:val="24"/>
          <w:szCs w:val="24"/>
        </w:rPr>
        <w:t xml:space="preserve"> </w:t>
      </w:r>
      <w:r>
        <w:rPr>
          <w:b/>
          <w:bCs/>
          <w:spacing w:val="-1"/>
          <w:sz w:val="24"/>
          <w:szCs w:val="24"/>
        </w:rPr>
        <w:t>AGGIUDICATRICE</w:t>
      </w:r>
    </w:p>
    <w:p w:rsidR="003F7E32" w:rsidRDefault="003F7E32" w:rsidP="004D122D">
      <w:pPr>
        <w:pStyle w:val="Corpodeltesto"/>
        <w:kinsoku w:val="0"/>
        <w:overflowPunct w:val="0"/>
        <w:spacing w:before="11"/>
        <w:ind w:left="0"/>
        <w:rPr>
          <w:b/>
          <w:bCs/>
          <w:sz w:val="23"/>
          <w:szCs w:val="23"/>
        </w:rPr>
      </w:pPr>
    </w:p>
    <w:p w:rsidR="003F7E32" w:rsidRDefault="003F7E32" w:rsidP="0017660A">
      <w:pPr>
        <w:ind w:left="104" w:right="5810"/>
        <w:jc w:val="both"/>
      </w:pPr>
      <w:r>
        <w:rPr>
          <w:b/>
          <w:bCs/>
          <w:spacing w:val="-1"/>
        </w:rPr>
        <w:t>1.</w:t>
      </w:r>
      <w:r>
        <w:rPr>
          <w:b/>
          <w:bCs/>
          <w:spacing w:val="20"/>
        </w:rPr>
        <w:t xml:space="preserve"> </w:t>
      </w:r>
      <w:r>
        <w:rPr>
          <w:b/>
          <w:bCs/>
          <w:spacing w:val="9"/>
          <w:sz w:val="22"/>
          <w:szCs w:val="22"/>
        </w:rPr>
        <w:t xml:space="preserve"> </w:t>
      </w:r>
      <w:r>
        <w:rPr>
          <w:b/>
          <w:bCs/>
          <w:sz w:val="22"/>
          <w:szCs w:val="22"/>
        </w:rPr>
        <w:t>Amministrazione Aggiudicatrice</w:t>
      </w:r>
    </w:p>
    <w:p w:rsidR="003F7E32" w:rsidRDefault="003F7E32" w:rsidP="0017660A">
      <w:pPr>
        <w:spacing w:before="3" w:line="372" w:lineRule="auto"/>
        <w:ind w:left="104" w:right="62"/>
        <w:jc w:val="both"/>
        <w:rPr>
          <w:sz w:val="22"/>
          <w:szCs w:val="22"/>
        </w:rPr>
      </w:pPr>
      <w:r>
        <w:rPr>
          <w:sz w:val="22"/>
          <w:szCs w:val="22"/>
        </w:rPr>
        <w:t xml:space="preserve">CUC – Centrale Unica di Committenza, costituita tra il Comune di </w:t>
      </w:r>
      <w:proofErr w:type="spellStart"/>
      <w:r>
        <w:rPr>
          <w:sz w:val="22"/>
          <w:szCs w:val="22"/>
        </w:rPr>
        <w:t>Ripi</w:t>
      </w:r>
      <w:proofErr w:type="spellEnd"/>
      <w:r>
        <w:rPr>
          <w:sz w:val="22"/>
          <w:szCs w:val="22"/>
        </w:rPr>
        <w:t xml:space="preserve">, Pofi, </w:t>
      </w:r>
      <w:proofErr w:type="spellStart"/>
      <w:r>
        <w:rPr>
          <w:sz w:val="22"/>
          <w:szCs w:val="22"/>
        </w:rPr>
        <w:t>Arnara</w:t>
      </w:r>
      <w:proofErr w:type="spellEnd"/>
      <w:r>
        <w:rPr>
          <w:sz w:val="22"/>
          <w:szCs w:val="22"/>
        </w:rPr>
        <w:t xml:space="preserve">, ai sensi dell’art. 33, comma 3 bis del D.lgs. 12 aprile 2006 n. 163 e </w:t>
      </w:r>
      <w:proofErr w:type="spellStart"/>
      <w:r>
        <w:rPr>
          <w:sz w:val="22"/>
          <w:szCs w:val="22"/>
        </w:rPr>
        <w:t>ss.mm.ii.</w:t>
      </w:r>
      <w:proofErr w:type="spellEnd"/>
      <w:r>
        <w:rPr>
          <w:sz w:val="22"/>
          <w:szCs w:val="22"/>
        </w:rPr>
        <w:t>;</w:t>
      </w:r>
    </w:p>
    <w:p w:rsidR="003F7E32" w:rsidRDefault="003F7E32" w:rsidP="0017660A">
      <w:pPr>
        <w:spacing w:before="3" w:line="372" w:lineRule="auto"/>
        <w:ind w:left="104" w:right="62"/>
        <w:jc w:val="both"/>
        <w:rPr>
          <w:sz w:val="22"/>
          <w:szCs w:val="22"/>
        </w:rPr>
      </w:pPr>
      <w:r>
        <w:rPr>
          <w:sz w:val="22"/>
          <w:szCs w:val="22"/>
        </w:rPr>
        <w:t xml:space="preserve">sede: presso il Comune di </w:t>
      </w:r>
      <w:proofErr w:type="spellStart"/>
      <w:r>
        <w:rPr>
          <w:sz w:val="22"/>
          <w:szCs w:val="22"/>
        </w:rPr>
        <w:t>Ripi</w:t>
      </w:r>
      <w:proofErr w:type="spellEnd"/>
      <w:r>
        <w:rPr>
          <w:sz w:val="22"/>
          <w:szCs w:val="22"/>
        </w:rPr>
        <w:t xml:space="preserve"> – Piazza L. Manara 1 – 03027 </w:t>
      </w:r>
      <w:proofErr w:type="spellStart"/>
      <w:r>
        <w:rPr>
          <w:sz w:val="22"/>
          <w:szCs w:val="22"/>
        </w:rPr>
        <w:t>Ripi</w:t>
      </w:r>
      <w:proofErr w:type="spellEnd"/>
      <w:r>
        <w:rPr>
          <w:sz w:val="22"/>
          <w:szCs w:val="22"/>
        </w:rPr>
        <w:t xml:space="preserve"> (FR)</w:t>
      </w:r>
    </w:p>
    <w:p w:rsidR="003F7E32" w:rsidRDefault="003F7E32" w:rsidP="0017660A">
      <w:pPr>
        <w:spacing w:before="3" w:line="372" w:lineRule="auto"/>
        <w:ind w:left="104" w:right="62"/>
        <w:jc w:val="both"/>
        <w:rPr>
          <w:sz w:val="22"/>
          <w:szCs w:val="22"/>
        </w:rPr>
      </w:pPr>
      <w:r w:rsidRPr="00933607">
        <w:rPr>
          <w:sz w:val="22"/>
          <w:szCs w:val="22"/>
        </w:rPr>
        <w:t xml:space="preserve">Responsabile Procedura di Gara: Arch. </w:t>
      </w:r>
      <w:r>
        <w:rPr>
          <w:sz w:val="22"/>
          <w:szCs w:val="22"/>
        </w:rPr>
        <w:t>Roberto Panfili</w:t>
      </w:r>
    </w:p>
    <w:p w:rsidR="003F7E32" w:rsidRPr="00933607" w:rsidRDefault="003F7E32" w:rsidP="0017660A">
      <w:pPr>
        <w:spacing w:before="3" w:line="372" w:lineRule="auto"/>
        <w:ind w:left="104" w:right="62"/>
        <w:jc w:val="both"/>
        <w:rPr>
          <w:sz w:val="22"/>
          <w:szCs w:val="22"/>
        </w:rPr>
      </w:pPr>
      <w:r>
        <w:rPr>
          <w:sz w:val="22"/>
          <w:szCs w:val="22"/>
        </w:rPr>
        <w:t xml:space="preserve">Responsabile Unico del Procedimento Comune di </w:t>
      </w:r>
      <w:proofErr w:type="spellStart"/>
      <w:r>
        <w:rPr>
          <w:sz w:val="22"/>
          <w:szCs w:val="22"/>
        </w:rPr>
        <w:t>Arnara</w:t>
      </w:r>
      <w:proofErr w:type="spellEnd"/>
      <w:r>
        <w:rPr>
          <w:sz w:val="22"/>
          <w:szCs w:val="22"/>
        </w:rPr>
        <w:t xml:space="preserve">: Arch. Viviana </w:t>
      </w:r>
      <w:proofErr w:type="spellStart"/>
      <w:r>
        <w:rPr>
          <w:sz w:val="22"/>
          <w:szCs w:val="22"/>
        </w:rPr>
        <w:t>Incitti</w:t>
      </w:r>
      <w:proofErr w:type="spellEnd"/>
    </w:p>
    <w:p w:rsidR="003F7E32" w:rsidRPr="00933607" w:rsidRDefault="003F7E32" w:rsidP="0017660A">
      <w:pPr>
        <w:spacing w:line="250" w:lineRule="exact"/>
        <w:ind w:left="104" w:right="-1"/>
        <w:jc w:val="both"/>
      </w:pPr>
    </w:p>
    <w:p w:rsidR="003F7E32" w:rsidRDefault="003F7E32" w:rsidP="0017660A">
      <w:pPr>
        <w:ind w:left="104" w:right="140"/>
        <w:jc w:val="both"/>
      </w:pPr>
      <w:r>
        <w:rPr>
          <w:b/>
          <w:bCs/>
          <w:sz w:val="22"/>
          <w:szCs w:val="22"/>
        </w:rPr>
        <w:t>1.2</w:t>
      </w:r>
      <w:r>
        <w:rPr>
          <w:b/>
          <w:bCs/>
          <w:spacing w:val="9"/>
          <w:sz w:val="22"/>
          <w:szCs w:val="22"/>
        </w:rPr>
        <w:t xml:space="preserve"> </w:t>
      </w:r>
      <w:r>
        <w:rPr>
          <w:b/>
          <w:bCs/>
          <w:sz w:val="22"/>
          <w:szCs w:val="22"/>
        </w:rPr>
        <w:t>Ente</w:t>
      </w:r>
      <w:r>
        <w:rPr>
          <w:b/>
          <w:bCs/>
          <w:spacing w:val="6"/>
          <w:sz w:val="22"/>
          <w:szCs w:val="22"/>
        </w:rPr>
        <w:t xml:space="preserve"> </w:t>
      </w:r>
      <w:r>
        <w:rPr>
          <w:b/>
          <w:bCs/>
          <w:w w:val="102"/>
          <w:sz w:val="22"/>
          <w:szCs w:val="22"/>
        </w:rPr>
        <w:t>per conto di cui si indice la gara:</w:t>
      </w:r>
    </w:p>
    <w:p w:rsidR="003F7E32" w:rsidRPr="004602EF" w:rsidRDefault="003F7E32" w:rsidP="0017660A">
      <w:pPr>
        <w:spacing w:before="3" w:line="372" w:lineRule="auto"/>
        <w:ind w:left="104" w:right="62"/>
        <w:jc w:val="both"/>
        <w:rPr>
          <w:sz w:val="22"/>
          <w:szCs w:val="22"/>
        </w:rPr>
      </w:pPr>
      <w:r w:rsidRPr="0087603A">
        <w:rPr>
          <w:sz w:val="22"/>
          <w:szCs w:val="22"/>
        </w:rPr>
        <w:t>Comune</w:t>
      </w:r>
      <w:r w:rsidRPr="004602EF">
        <w:rPr>
          <w:sz w:val="22"/>
          <w:szCs w:val="22"/>
        </w:rPr>
        <w:t xml:space="preserve"> </w:t>
      </w:r>
      <w:r w:rsidRPr="0087603A">
        <w:rPr>
          <w:sz w:val="22"/>
          <w:szCs w:val="22"/>
        </w:rPr>
        <w:t>di</w:t>
      </w:r>
      <w:r w:rsidRPr="004602EF">
        <w:rPr>
          <w:sz w:val="22"/>
          <w:szCs w:val="22"/>
        </w:rPr>
        <w:t xml:space="preserve"> </w:t>
      </w:r>
      <w:proofErr w:type="spellStart"/>
      <w:r>
        <w:rPr>
          <w:sz w:val="22"/>
          <w:szCs w:val="22"/>
        </w:rPr>
        <w:t>Arnara</w:t>
      </w:r>
      <w:proofErr w:type="spellEnd"/>
      <w:r w:rsidRPr="004602EF">
        <w:rPr>
          <w:sz w:val="22"/>
          <w:szCs w:val="22"/>
        </w:rPr>
        <w:t xml:space="preserve"> (FR)</w:t>
      </w:r>
    </w:p>
    <w:p w:rsidR="003F7E32" w:rsidRPr="004602EF" w:rsidRDefault="003F7E32" w:rsidP="0017660A">
      <w:pPr>
        <w:spacing w:before="3" w:line="372" w:lineRule="auto"/>
        <w:ind w:left="104" w:right="62"/>
        <w:jc w:val="both"/>
        <w:rPr>
          <w:sz w:val="22"/>
          <w:szCs w:val="22"/>
        </w:rPr>
      </w:pPr>
      <w:r w:rsidRPr="0087603A">
        <w:rPr>
          <w:sz w:val="22"/>
          <w:szCs w:val="22"/>
        </w:rPr>
        <w:t xml:space="preserve">Via </w:t>
      </w:r>
      <w:r>
        <w:rPr>
          <w:sz w:val="22"/>
          <w:szCs w:val="22"/>
        </w:rPr>
        <w:t>dei Fossi</w:t>
      </w:r>
      <w:r w:rsidRPr="0087603A">
        <w:rPr>
          <w:sz w:val="22"/>
          <w:szCs w:val="22"/>
        </w:rPr>
        <w:t>, N. 10 – 0302</w:t>
      </w:r>
      <w:r>
        <w:rPr>
          <w:sz w:val="22"/>
          <w:szCs w:val="22"/>
        </w:rPr>
        <w:t xml:space="preserve">0   </w:t>
      </w:r>
      <w:proofErr w:type="spellStart"/>
      <w:r>
        <w:rPr>
          <w:sz w:val="22"/>
          <w:szCs w:val="22"/>
        </w:rPr>
        <w:t>Arnara</w:t>
      </w:r>
      <w:proofErr w:type="spellEnd"/>
      <w:r w:rsidRPr="0087603A">
        <w:rPr>
          <w:sz w:val="22"/>
          <w:szCs w:val="22"/>
        </w:rPr>
        <w:t xml:space="preserve"> (FR)</w:t>
      </w:r>
      <w:r w:rsidRPr="004602EF">
        <w:rPr>
          <w:sz w:val="22"/>
          <w:szCs w:val="22"/>
        </w:rPr>
        <w:t xml:space="preserve"> T</w:t>
      </w:r>
      <w:r w:rsidRPr="0087603A">
        <w:rPr>
          <w:sz w:val="22"/>
          <w:szCs w:val="22"/>
        </w:rPr>
        <w:t>e</w:t>
      </w:r>
      <w:r w:rsidRPr="004602EF">
        <w:rPr>
          <w:sz w:val="22"/>
          <w:szCs w:val="22"/>
        </w:rPr>
        <w:t>l.</w:t>
      </w:r>
      <w:r w:rsidRPr="0087603A">
        <w:rPr>
          <w:sz w:val="22"/>
          <w:szCs w:val="22"/>
        </w:rPr>
        <w:t>:</w:t>
      </w:r>
      <w:r w:rsidRPr="004602EF">
        <w:rPr>
          <w:sz w:val="22"/>
          <w:szCs w:val="22"/>
        </w:rPr>
        <w:t xml:space="preserve"> </w:t>
      </w:r>
      <w:r w:rsidRPr="0087603A">
        <w:rPr>
          <w:sz w:val="22"/>
          <w:szCs w:val="22"/>
        </w:rPr>
        <w:t>0775/</w:t>
      </w:r>
      <w:r>
        <w:rPr>
          <w:sz w:val="22"/>
          <w:szCs w:val="22"/>
        </w:rPr>
        <w:t>231079</w:t>
      </w:r>
      <w:r w:rsidRPr="004602EF">
        <w:rPr>
          <w:sz w:val="22"/>
          <w:szCs w:val="22"/>
        </w:rPr>
        <w:t xml:space="preserve"> </w:t>
      </w:r>
      <w:r w:rsidRPr="0087603A">
        <w:rPr>
          <w:sz w:val="22"/>
          <w:szCs w:val="22"/>
        </w:rPr>
        <w:t>-</w:t>
      </w:r>
      <w:r w:rsidRPr="004602EF">
        <w:rPr>
          <w:sz w:val="22"/>
          <w:szCs w:val="22"/>
        </w:rPr>
        <w:t xml:space="preserve"> </w:t>
      </w:r>
      <w:r w:rsidRPr="0087603A">
        <w:rPr>
          <w:sz w:val="22"/>
          <w:szCs w:val="22"/>
        </w:rPr>
        <w:t>te</w:t>
      </w:r>
      <w:r w:rsidRPr="004602EF">
        <w:rPr>
          <w:sz w:val="22"/>
          <w:szCs w:val="22"/>
        </w:rPr>
        <w:t>l</w:t>
      </w:r>
      <w:r w:rsidRPr="0087603A">
        <w:rPr>
          <w:sz w:val="22"/>
          <w:szCs w:val="22"/>
        </w:rPr>
        <w:t>efax</w:t>
      </w:r>
      <w:r w:rsidRPr="004602EF">
        <w:rPr>
          <w:sz w:val="22"/>
          <w:szCs w:val="22"/>
        </w:rPr>
        <w:t xml:space="preserve"> 0775/</w:t>
      </w:r>
      <w:r>
        <w:rPr>
          <w:sz w:val="22"/>
          <w:szCs w:val="22"/>
        </w:rPr>
        <w:t>231233</w:t>
      </w:r>
    </w:p>
    <w:p w:rsidR="003F7E32" w:rsidRDefault="003F7E32" w:rsidP="0017660A">
      <w:pPr>
        <w:spacing w:before="3" w:line="372" w:lineRule="auto"/>
        <w:ind w:left="104" w:right="62"/>
        <w:jc w:val="both"/>
        <w:rPr>
          <w:sz w:val="22"/>
          <w:szCs w:val="22"/>
          <w:lang w:val="en-US"/>
        </w:rPr>
      </w:pPr>
      <w:r>
        <w:rPr>
          <w:sz w:val="22"/>
          <w:szCs w:val="22"/>
          <w:lang w:val="en-US"/>
        </w:rPr>
        <w:t>Mail: lavoripubblici@comune.arnara.fr.it</w:t>
      </w:r>
    </w:p>
    <w:p w:rsidR="003F7E32" w:rsidRPr="0017660A" w:rsidRDefault="003F7E32" w:rsidP="0017660A">
      <w:pPr>
        <w:spacing w:before="3" w:line="372" w:lineRule="auto"/>
        <w:ind w:left="104" w:right="62"/>
        <w:jc w:val="both"/>
        <w:rPr>
          <w:sz w:val="22"/>
          <w:szCs w:val="22"/>
          <w:lang w:val="en-US"/>
        </w:rPr>
      </w:pPr>
      <w:proofErr w:type="spellStart"/>
      <w:r w:rsidRPr="0017660A">
        <w:rPr>
          <w:sz w:val="22"/>
          <w:szCs w:val="22"/>
          <w:lang w:val="en-US"/>
        </w:rPr>
        <w:t>Pec</w:t>
      </w:r>
      <w:proofErr w:type="spellEnd"/>
      <w:r w:rsidRPr="0017660A">
        <w:rPr>
          <w:sz w:val="22"/>
          <w:szCs w:val="22"/>
          <w:lang w:val="en-US"/>
        </w:rPr>
        <w:t xml:space="preserve">: </w:t>
      </w:r>
      <w:hyperlink r:id="rId10" w:history="1">
        <w:r w:rsidRPr="001A127A">
          <w:rPr>
            <w:rStyle w:val="Collegamentoipertestuale"/>
            <w:lang w:val="en-US"/>
          </w:rPr>
          <w:t>comunediarnara@postecert.it</w:t>
        </w:r>
      </w:hyperlink>
    </w:p>
    <w:p w:rsidR="003F7E32" w:rsidRDefault="003F7E32" w:rsidP="0017660A">
      <w:pPr>
        <w:pStyle w:val="Corpodeltesto"/>
        <w:kinsoku w:val="0"/>
        <w:overflowPunct w:val="0"/>
        <w:rPr>
          <w:b/>
          <w:bCs/>
          <w:sz w:val="13"/>
          <w:szCs w:val="13"/>
        </w:rPr>
      </w:pPr>
    </w:p>
    <w:p w:rsidR="003F7E32" w:rsidRPr="002519FB" w:rsidRDefault="003F7E32" w:rsidP="004D122D">
      <w:pPr>
        <w:pStyle w:val="Corpodeltesto"/>
        <w:numPr>
          <w:ilvl w:val="0"/>
          <w:numId w:val="33"/>
        </w:numPr>
        <w:tabs>
          <w:tab w:val="left" w:pos="404"/>
        </w:tabs>
        <w:kinsoku w:val="0"/>
        <w:overflowPunct w:val="0"/>
        <w:spacing w:before="72"/>
        <w:ind w:left="426" w:right="-27" w:hanging="290"/>
        <w:jc w:val="both"/>
        <w:rPr>
          <w:rFonts w:ascii="Times New Roman" w:hAnsi="Times New Roman" w:cs="Times New Roman"/>
        </w:rPr>
      </w:pPr>
      <w:r w:rsidRPr="002519FB">
        <w:rPr>
          <w:rFonts w:ascii="Times New Roman" w:hAnsi="Times New Roman" w:cs="Times New Roman"/>
          <w:b/>
          <w:bCs/>
          <w:spacing w:val="-1"/>
        </w:rPr>
        <w:t>Forma,</w:t>
      </w:r>
      <w:r w:rsidRPr="002519FB">
        <w:rPr>
          <w:rFonts w:ascii="Times New Roman" w:hAnsi="Times New Roman" w:cs="Times New Roman"/>
          <w:b/>
          <w:bCs/>
          <w:spacing w:val="21"/>
        </w:rPr>
        <w:t xml:space="preserve"> </w:t>
      </w:r>
      <w:r w:rsidRPr="002519FB">
        <w:rPr>
          <w:rFonts w:ascii="Times New Roman" w:hAnsi="Times New Roman" w:cs="Times New Roman"/>
          <w:b/>
          <w:bCs/>
          <w:spacing w:val="-1"/>
        </w:rPr>
        <w:t>natura</w:t>
      </w:r>
      <w:r w:rsidRPr="002519FB">
        <w:rPr>
          <w:rFonts w:ascii="Times New Roman" w:hAnsi="Times New Roman" w:cs="Times New Roman"/>
          <w:b/>
          <w:bCs/>
          <w:spacing w:val="21"/>
        </w:rPr>
        <w:t xml:space="preserve"> </w:t>
      </w:r>
      <w:r w:rsidRPr="002519FB">
        <w:rPr>
          <w:rFonts w:ascii="Times New Roman" w:hAnsi="Times New Roman" w:cs="Times New Roman"/>
          <w:b/>
          <w:bCs/>
        </w:rPr>
        <w:t>e</w:t>
      </w:r>
      <w:r w:rsidRPr="002519FB">
        <w:rPr>
          <w:rFonts w:ascii="Times New Roman" w:hAnsi="Times New Roman" w:cs="Times New Roman"/>
          <w:b/>
          <w:bCs/>
          <w:spacing w:val="21"/>
        </w:rPr>
        <w:t xml:space="preserve"> </w:t>
      </w:r>
      <w:r w:rsidRPr="002519FB">
        <w:rPr>
          <w:rFonts w:ascii="Times New Roman" w:hAnsi="Times New Roman" w:cs="Times New Roman"/>
          <w:b/>
          <w:bCs/>
          <w:spacing w:val="-1"/>
        </w:rPr>
        <w:t>luogo</w:t>
      </w:r>
      <w:r w:rsidRPr="002519FB">
        <w:rPr>
          <w:rFonts w:ascii="Times New Roman" w:hAnsi="Times New Roman" w:cs="Times New Roman"/>
          <w:b/>
          <w:bCs/>
          <w:spacing w:val="21"/>
        </w:rPr>
        <w:t xml:space="preserve"> </w:t>
      </w:r>
      <w:r w:rsidRPr="002519FB">
        <w:rPr>
          <w:rFonts w:ascii="Times New Roman" w:hAnsi="Times New Roman" w:cs="Times New Roman"/>
          <w:b/>
          <w:bCs/>
        </w:rPr>
        <w:t>di</w:t>
      </w:r>
      <w:r w:rsidRPr="002519FB">
        <w:rPr>
          <w:rFonts w:ascii="Times New Roman" w:hAnsi="Times New Roman" w:cs="Times New Roman"/>
          <w:b/>
          <w:bCs/>
          <w:spacing w:val="21"/>
        </w:rPr>
        <w:t xml:space="preserve"> </w:t>
      </w:r>
      <w:r w:rsidRPr="002519FB">
        <w:rPr>
          <w:rFonts w:ascii="Times New Roman" w:hAnsi="Times New Roman" w:cs="Times New Roman"/>
          <w:b/>
          <w:bCs/>
          <w:spacing w:val="-1"/>
        </w:rPr>
        <w:t>esecuzione</w:t>
      </w:r>
      <w:r w:rsidRPr="002519FB">
        <w:rPr>
          <w:rFonts w:ascii="Times New Roman" w:hAnsi="Times New Roman" w:cs="Times New Roman"/>
          <w:b/>
          <w:bCs/>
          <w:spacing w:val="21"/>
        </w:rPr>
        <w:t xml:space="preserve"> </w:t>
      </w:r>
      <w:r w:rsidRPr="002519FB">
        <w:rPr>
          <w:rFonts w:ascii="Times New Roman" w:hAnsi="Times New Roman" w:cs="Times New Roman"/>
          <w:b/>
          <w:bCs/>
          <w:spacing w:val="-1"/>
        </w:rPr>
        <w:t>dell’appalto:</w:t>
      </w:r>
      <w:r w:rsidRPr="002519FB">
        <w:rPr>
          <w:rFonts w:ascii="Times New Roman" w:hAnsi="Times New Roman" w:cs="Times New Roman"/>
          <w:b/>
          <w:bCs/>
          <w:spacing w:val="16"/>
        </w:rPr>
        <w:t xml:space="preserve"> </w:t>
      </w:r>
      <w:r w:rsidRPr="002519FB">
        <w:rPr>
          <w:rFonts w:ascii="Times New Roman" w:hAnsi="Times New Roman" w:cs="Times New Roman"/>
          <w:bCs/>
          <w:spacing w:val="16"/>
        </w:rPr>
        <w:t xml:space="preserve">I </w:t>
      </w:r>
      <w:r w:rsidRPr="002519FB">
        <w:rPr>
          <w:rFonts w:ascii="Times New Roman" w:hAnsi="Times New Roman" w:cs="Times New Roman"/>
          <w:spacing w:val="-1"/>
        </w:rPr>
        <w:t xml:space="preserve">lavori riguardano l’esecuzione dell’intervento denominato ADEGUAMENTO FUNZIONALE CON OPERE </w:t>
      </w:r>
      <w:proofErr w:type="spellStart"/>
      <w:r w:rsidRPr="002519FB">
        <w:rPr>
          <w:rFonts w:ascii="Times New Roman" w:hAnsi="Times New Roman" w:cs="Times New Roman"/>
          <w:spacing w:val="-1"/>
        </w:rPr>
        <w:t>DI</w:t>
      </w:r>
      <w:proofErr w:type="spellEnd"/>
      <w:r w:rsidRPr="002519FB">
        <w:rPr>
          <w:rFonts w:ascii="Times New Roman" w:hAnsi="Times New Roman" w:cs="Times New Roman"/>
          <w:spacing w:val="-1"/>
        </w:rPr>
        <w:t xml:space="preserve"> COMPLETAMENTO E MESSA A NORMA DEL PLESSO SCOLASTICO "LINO MINGARELLI”, nel territorio Comunale di </w:t>
      </w:r>
      <w:proofErr w:type="spellStart"/>
      <w:r w:rsidRPr="002519FB">
        <w:rPr>
          <w:rFonts w:ascii="Times New Roman" w:hAnsi="Times New Roman" w:cs="Times New Roman"/>
          <w:spacing w:val="-1"/>
        </w:rPr>
        <w:t>Arnara</w:t>
      </w:r>
      <w:proofErr w:type="spellEnd"/>
      <w:r w:rsidRPr="002519FB">
        <w:rPr>
          <w:rFonts w:ascii="Times New Roman" w:hAnsi="Times New Roman" w:cs="Times New Roman"/>
          <w:spacing w:val="-1"/>
        </w:rPr>
        <w:t xml:space="preserve"> (FR), ubicato alla Via </w:t>
      </w:r>
      <w:proofErr w:type="spellStart"/>
      <w:r w:rsidRPr="002519FB">
        <w:rPr>
          <w:rFonts w:ascii="Times New Roman" w:hAnsi="Times New Roman" w:cs="Times New Roman"/>
          <w:spacing w:val="-1"/>
        </w:rPr>
        <w:t>Gornja</w:t>
      </w:r>
      <w:proofErr w:type="spellEnd"/>
      <w:r w:rsidRPr="002519FB">
        <w:rPr>
          <w:rFonts w:ascii="Times New Roman" w:hAnsi="Times New Roman" w:cs="Times New Roman"/>
          <w:spacing w:val="-1"/>
        </w:rPr>
        <w:t xml:space="preserve"> Bistra snc</w:t>
      </w:r>
    </w:p>
    <w:p w:rsidR="003F7E32" w:rsidRPr="0017660A" w:rsidRDefault="003F7E32" w:rsidP="004D122D">
      <w:pPr>
        <w:pStyle w:val="Corpodeltesto"/>
        <w:kinsoku w:val="0"/>
        <w:overflowPunct w:val="0"/>
        <w:spacing w:before="11"/>
        <w:ind w:left="0"/>
        <w:rPr>
          <w:rFonts w:ascii="Times New Roman" w:hAnsi="Times New Roman" w:cs="Times New Roman"/>
        </w:rPr>
      </w:pPr>
    </w:p>
    <w:p w:rsidR="003F7E32" w:rsidRPr="0017660A" w:rsidRDefault="003F7E32" w:rsidP="00E11632">
      <w:pPr>
        <w:pStyle w:val="Corpodeltesto"/>
        <w:numPr>
          <w:ilvl w:val="0"/>
          <w:numId w:val="33"/>
        </w:numPr>
        <w:tabs>
          <w:tab w:val="left" w:pos="378"/>
        </w:tabs>
        <w:kinsoku w:val="0"/>
        <w:overflowPunct w:val="0"/>
        <w:ind w:left="378" w:hanging="264"/>
        <w:jc w:val="both"/>
        <w:rPr>
          <w:rFonts w:ascii="Times New Roman" w:hAnsi="Times New Roman" w:cs="Times New Roman"/>
        </w:rPr>
      </w:pPr>
      <w:r w:rsidRPr="0017660A">
        <w:rPr>
          <w:rFonts w:ascii="Times New Roman" w:hAnsi="Times New Roman" w:cs="Times New Roman"/>
          <w:b/>
          <w:bCs/>
          <w:spacing w:val="-1"/>
        </w:rPr>
        <w:t xml:space="preserve">Caratteristiche generali </w:t>
      </w:r>
      <w:r w:rsidRPr="0017660A">
        <w:rPr>
          <w:rFonts w:ascii="Times New Roman" w:hAnsi="Times New Roman" w:cs="Times New Roman"/>
          <w:b/>
          <w:bCs/>
        </w:rPr>
        <w:t xml:space="preserve">e </w:t>
      </w:r>
      <w:r w:rsidRPr="0017660A">
        <w:rPr>
          <w:rFonts w:ascii="Times New Roman" w:hAnsi="Times New Roman" w:cs="Times New Roman"/>
          <w:b/>
          <w:bCs/>
          <w:spacing w:val="-1"/>
        </w:rPr>
        <w:t>descrizione dell’opera:</w:t>
      </w:r>
    </w:p>
    <w:p w:rsidR="003F7E32" w:rsidRPr="0017660A" w:rsidRDefault="003F7E32" w:rsidP="00E11632">
      <w:pPr>
        <w:pStyle w:val="Corpodeltesto"/>
        <w:kinsoku w:val="0"/>
        <w:overflowPunct w:val="0"/>
        <w:spacing w:before="11"/>
        <w:jc w:val="both"/>
        <w:rPr>
          <w:rFonts w:ascii="Times New Roman" w:hAnsi="Times New Roman" w:cs="Times New Roman"/>
          <w:bCs/>
        </w:rPr>
      </w:pPr>
      <w:r w:rsidRPr="0017660A">
        <w:rPr>
          <w:rFonts w:ascii="Times New Roman" w:hAnsi="Times New Roman" w:cs="Times New Roman"/>
          <w:bCs/>
        </w:rPr>
        <w:t>Il progetto risulta modulato al fine di garantire quanto segue:</w:t>
      </w:r>
    </w:p>
    <w:p w:rsidR="003F7E32" w:rsidRPr="0017660A" w:rsidRDefault="003F7E32" w:rsidP="00E11632">
      <w:pPr>
        <w:pStyle w:val="Corpodeltesto"/>
        <w:numPr>
          <w:ilvl w:val="0"/>
          <w:numId w:val="40"/>
        </w:numPr>
        <w:kinsoku w:val="0"/>
        <w:overflowPunct w:val="0"/>
        <w:spacing w:before="11"/>
        <w:ind w:left="709" w:hanging="235"/>
        <w:jc w:val="both"/>
        <w:rPr>
          <w:rFonts w:ascii="Times New Roman" w:hAnsi="Times New Roman" w:cs="Times New Roman"/>
          <w:bCs/>
        </w:rPr>
      </w:pPr>
      <w:r w:rsidRPr="0017660A">
        <w:rPr>
          <w:rFonts w:ascii="Times New Roman" w:hAnsi="Times New Roman" w:cs="Times New Roman"/>
          <w:bCs/>
        </w:rPr>
        <w:tab/>
        <w:t>Ristrutturazione del locale tecnico “centrale termica” al piano terra, mediante la sostituzione della caldaia, il rifacimento dell’impianto elettrico con nuovo quadro, lo smaltimento delle vecchie apparecchiature presenti. La nuova caldaia da istallare sarà del tipo a condensazione, integrata con pannello solare. La revisione dell’impianto sarà tale che la nuova caldaia alimenterà gli elementi presenti al piano primo e secondo;</w:t>
      </w:r>
    </w:p>
    <w:p w:rsidR="003F7E32" w:rsidRPr="0017660A" w:rsidRDefault="003F7E32" w:rsidP="00E11632">
      <w:pPr>
        <w:pStyle w:val="Corpodeltesto"/>
        <w:numPr>
          <w:ilvl w:val="0"/>
          <w:numId w:val="40"/>
        </w:numPr>
        <w:kinsoku w:val="0"/>
        <w:overflowPunct w:val="0"/>
        <w:spacing w:before="11"/>
        <w:ind w:left="709" w:hanging="235"/>
        <w:jc w:val="both"/>
        <w:rPr>
          <w:rFonts w:ascii="Times New Roman" w:hAnsi="Times New Roman" w:cs="Times New Roman"/>
          <w:bCs/>
        </w:rPr>
      </w:pPr>
      <w:r w:rsidRPr="0017660A">
        <w:rPr>
          <w:rFonts w:ascii="Times New Roman" w:hAnsi="Times New Roman" w:cs="Times New Roman"/>
          <w:bCs/>
        </w:rPr>
        <w:tab/>
        <w:t xml:space="preserve">Installazione di caldaia murare a condensazione per il riscaldamento del solo piano terra, da ubicarsi all’interno del fabbricato, sulla parete divisoria della centrale termica, in modo da poter garantire il </w:t>
      </w:r>
      <w:r w:rsidRPr="0017660A">
        <w:rPr>
          <w:rFonts w:ascii="Times New Roman" w:hAnsi="Times New Roman" w:cs="Times New Roman"/>
          <w:bCs/>
        </w:rPr>
        <w:lastRenderedPageBreak/>
        <w:t>ricollegamento degli elementi presenti nello stesso piano, che come tali verranno sostituiti nel solo locale palestra con nuovi convettori;</w:t>
      </w:r>
    </w:p>
    <w:p w:rsidR="003F7E32" w:rsidRPr="0017660A" w:rsidRDefault="003F7E32" w:rsidP="00E11632">
      <w:pPr>
        <w:pStyle w:val="Corpodeltesto"/>
        <w:numPr>
          <w:ilvl w:val="0"/>
          <w:numId w:val="40"/>
        </w:numPr>
        <w:kinsoku w:val="0"/>
        <w:overflowPunct w:val="0"/>
        <w:spacing w:before="11"/>
        <w:ind w:left="709" w:hanging="235"/>
        <w:jc w:val="both"/>
        <w:rPr>
          <w:rFonts w:ascii="Times New Roman" w:hAnsi="Times New Roman" w:cs="Times New Roman"/>
          <w:bCs/>
        </w:rPr>
      </w:pPr>
      <w:r w:rsidRPr="0017660A">
        <w:rPr>
          <w:rFonts w:ascii="Times New Roman" w:hAnsi="Times New Roman" w:cs="Times New Roman"/>
          <w:bCs/>
        </w:rPr>
        <w:tab/>
        <w:t>Lavori di impiantistica per revisione e messa in funzione dell’impianto antincendio, completi di installazione delle apparecchiature accessorie per rilevazione dei fumi e centralina di allarme con commutatore telefonico;</w:t>
      </w:r>
    </w:p>
    <w:p w:rsidR="003F7E32" w:rsidRPr="0017660A" w:rsidRDefault="003F7E32" w:rsidP="00E11632">
      <w:pPr>
        <w:pStyle w:val="Corpodeltesto"/>
        <w:numPr>
          <w:ilvl w:val="0"/>
          <w:numId w:val="40"/>
        </w:numPr>
        <w:kinsoku w:val="0"/>
        <w:overflowPunct w:val="0"/>
        <w:spacing w:before="11"/>
        <w:ind w:left="709" w:hanging="235"/>
        <w:jc w:val="both"/>
        <w:rPr>
          <w:rFonts w:ascii="Times New Roman" w:hAnsi="Times New Roman" w:cs="Times New Roman"/>
          <w:bCs/>
        </w:rPr>
      </w:pPr>
      <w:r w:rsidRPr="0017660A">
        <w:rPr>
          <w:rFonts w:ascii="Times New Roman" w:hAnsi="Times New Roman" w:cs="Times New Roman"/>
          <w:bCs/>
        </w:rPr>
        <w:tab/>
        <w:t xml:space="preserve">Rimodulazione delle due aule al piano terra per creare un unico spazio “locale palestra”, mediante la demolizione dei due tramezzi sull’ingresso, la creazione di uscita d’emergenza sul lato </w:t>
      </w:r>
      <w:proofErr w:type="spellStart"/>
      <w:r w:rsidRPr="0017660A">
        <w:rPr>
          <w:rFonts w:ascii="Times New Roman" w:hAnsi="Times New Roman" w:cs="Times New Roman"/>
          <w:bCs/>
        </w:rPr>
        <w:t>sx</w:t>
      </w:r>
      <w:proofErr w:type="spellEnd"/>
      <w:r w:rsidRPr="0017660A">
        <w:rPr>
          <w:rFonts w:ascii="Times New Roman" w:hAnsi="Times New Roman" w:cs="Times New Roman"/>
          <w:bCs/>
        </w:rPr>
        <w:t>, la chiusura del corridoio con porta, il rifacimento della pavimentazione del tipo anti trauma e la protezione della base delle pareti con rivestimento anti trauma. Per il locale palestra verranno sostituite le plafoniere di illuminazione con nuovi elementi idonei, inoltre per il riscaldamento si opterà per l’istallazione di convettori a soffitto;</w:t>
      </w:r>
    </w:p>
    <w:p w:rsidR="003F7E32" w:rsidRPr="0017660A" w:rsidRDefault="003F7E32" w:rsidP="00E11632">
      <w:pPr>
        <w:pStyle w:val="Corpodeltesto"/>
        <w:numPr>
          <w:ilvl w:val="0"/>
          <w:numId w:val="40"/>
        </w:numPr>
        <w:kinsoku w:val="0"/>
        <w:overflowPunct w:val="0"/>
        <w:spacing w:before="11"/>
        <w:ind w:left="709" w:hanging="235"/>
        <w:jc w:val="both"/>
        <w:rPr>
          <w:rFonts w:ascii="Times New Roman" w:hAnsi="Times New Roman" w:cs="Times New Roman"/>
          <w:bCs/>
        </w:rPr>
      </w:pPr>
      <w:r w:rsidRPr="0017660A">
        <w:rPr>
          <w:rFonts w:ascii="Times New Roman" w:hAnsi="Times New Roman" w:cs="Times New Roman"/>
          <w:bCs/>
        </w:rPr>
        <w:tab/>
        <w:t>Pavimentazione del marciapiede perimetrale il fabbricato, su sottofondo in c.a. esistente, in modo da eliminare l’attuale dislivello tra piano esterno e pavimentazione interna, creando così un collegamento in quota tra l’area esterna ed i vari punti di accesso alla struttura;</w:t>
      </w:r>
    </w:p>
    <w:p w:rsidR="003F7E32" w:rsidRPr="0017660A" w:rsidRDefault="003F7E32" w:rsidP="00E11632">
      <w:pPr>
        <w:pStyle w:val="Corpodeltesto"/>
        <w:numPr>
          <w:ilvl w:val="0"/>
          <w:numId w:val="40"/>
        </w:numPr>
        <w:kinsoku w:val="0"/>
        <w:overflowPunct w:val="0"/>
        <w:spacing w:before="11"/>
        <w:ind w:left="709" w:hanging="235"/>
        <w:jc w:val="both"/>
        <w:rPr>
          <w:rFonts w:ascii="Times New Roman" w:hAnsi="Times New Roman" w:cs="Times New Roman"/>
          <w:bCs/>
        </w:rPr>
      </w:pPr>
      <w:r w:rsidRPr="0017660A">
        <w:rPr>
          <w:rFonts w:ascii="Times New Roman" w:hAnsi="Times New Roman" w:cs="Times New Roman"/>
          <w:bCs/>
        </w:rPr>
        <w:tab/>
        <w:t>Installazione di barra di chiusura per regolamentare l’accesso delle vetture nell’area parcheggio (area retrostante il fabbricato) al livello del piano terra del fabbricato;</w:t>
      </w:r>
    </w:p>
    <w:p w:rsidR="003F7E32" w:rsidRPr="0017660A" w:rsidRDefault="003F7E32" w:rsidP="00E11632">
      <w:pPr>
        <w:pStyle w:val="Corpodeltesto"/>
        <w:numPr>
          <w:ilvl w:val="0"/>
          <w:numId w:val="40"/>
        </w:numPr>
        <w:kinsoku w:val="0"/>
        <w:overflowPunct w:val="0"/>
        <w:spacing w:before="11"/>
        <w:ind w:left="709" w:hanging="235"/>
        <w:jc w:val="both"/>
        <w:rPr>
          <w:rFonts w:ascii="Times New Roman" w:hAnsi="Times New Roman" w:cs="Times New Roman"/>
          <w:bCs/>
        </w:rPr>
      </w:pPr>
      <w:r w:rsidRPr="0017660A">
        <w:rPr>
          <w:rFonts w:ascii="Times New Roman" w:hAnsi="Times New Roman" w:cs="Times New Roman"/>
          <w:bCs/>
        </w:rPr>
        <w:tab/>
        <w:t>Ristrutturazione del blocco bagni professori al piano primo, nei locali adiacenti lo spazio per gli addetti, in modo da garantire idonei standard di sicurezza nel pieno rispetto della normativa per i luoghi di lavoro;</w:t>
      </w:r>
    </w:p>
    <w:p w:rsidR="003F7E32" w:rsidRPr="0017660A" w:rsidRDefault="003F7E32" w:rsidP="00E11632">
      <w:pPr>
        <w:pStyle w:val="Corpodeltesto"/>
        <w:numPr>
          <w:ilvl w:val="0"/>
          <w:numId w:val="40"/>
        </w:numPr>
        <w:kinsoku w:val="0"/>
        <w:overflowPunct w:val="0"/>
        <w:spacing w:before="11"/>
        <w:ind w:left="709" w:hanging="235"/>
        <w:jc w:val="both"/>
        <w:rPr>
          <w:rFonts w:ascii="Times New Roman" w:hAnsi="Times New Roman" w:cs="Times New Roman"/>
          <w:bCs/>
        </w:rPr>
      </w:pPr>
      <w:r w:rsidRPr="0017660A">
        <w:rPr>
          <w:rFonts w:ascii="Times New Roman" w:hAnsi="Times New Roman" w:cs="Times New Roman"/>
          <w:bCs/>
        </w:rPr>
        <w:tab/>
        <w:t>Sostituzione delle vecchie porte ed installazione di maniglione d’apertura antipanico per quelle di più recente installazione, in modo da garantire sempre l’apertura verso l’esterno, utile nel caso di evacuazione in condizioni d’emergenza;</w:t>
      </w:r>
    </w:p>
    <w:p w:rsidR="003F7E32" w:rsidRPr="0017660A" w:rsidRDefault="003F7E32" w:rsidP="00E11632">
      <w:pPr>
        <w:pStyle w:val="Corpodeltesto"/>
        <w:numPr>
          <w:ilvl w:val="0"/>
          <w:numId w:val="40"/>
        </w:numPr>
        <w:kinsoku w:val="0"/>
        <w:overflowPunct w:val="0"/>
        <w:spacing w:before="11"/>
        <w:ind w:left="709" w:hanging="235"/>
        <w:jc w:val="both"/>
        <w:rPr>
          <w:rFonts w:ascii="Times New Roman" w:hAnsi="Times New Roman" w:cs="Times New Roman"/>
          <w:bCs/>
        </w:rPr>
      </w:pPr>
      <w:r w:rsidRPr="0017660A">
        <w:rPr>
          <w:rFonts w:ascii="Times New Roman" w:hAnsi="Times New Roman" w:cs="Times New Roman"/>
          <w:bCs/>
        </w:rPr>
        <w:tab/>
        <w:t>Delimitazione dello spazio pedonale antistante l’ingresso al piano secondo mediante la posa in opera di barriera di delimitazione tra zona pedonale e carrabile, con conseguente creazione di collegamento di accesso tra pipano secondo e primo, il tutto posto in posizione laterale la strada interna di collegamento;</w:t>
      </w:r>
    </w:p>
    <w:p w:rsidR="003F7E32" w:rsidRPr="0017660A" w:rsidRDefault="003F7E32" w:rsidP="00E11632">
      <w:pPr>
        <w:pStyle w:val="Corpodeltesto"/>
        <w:numPr>
          <w:ilvl w:val="0"/>
          <w:numId w:val="40"/>
        </w:numPr>
        <w:kinsoku w:val="0"/>
        <w:overflowPunct w:val="0"/>
        <w:spacing w:before="11"/>
        <w:ind w:left="709" w:hanging="235"/>
        <w:jc w:val="both"/>
        <w:rPr>
          <w:rFonts w:ascii="Times New Roman" w:hAnsi="Times New Roman" w:cs="Times New Roman"/>
          <w:bCs/>
        </w:rPr>
      </w:pPr>
      <w:r w:rsidRPr="0017660A">
        <w:rPr>
          <w:rFonts w:ascii="Times New Roman" w:hAnsi="Times New Roman" w:cs="Times New Roman"/>
          <w:bCs/>
        </w:rPr>
        <w:tab/>
        <w:t>Sostituzione delle vecchie plafoniere di illuminazione ed installazione delle luci d’emergenza, in modo da avere ottiche adeguate e rispettose dell’attuale normativa, efficacemente istallate al soffitto e tali da non scollegarsi in caso di accadimento di evento sismico;</w:t>
      </w:r>
    </w:p>
    <w:p w:rsidR="003F7E32" w:rsidRPr="0017660A" w:rsidRDefault="003F7E32" w:rsidP="00E11632">
      <w:pPr>
        <w:pStyle w:val="Corpodeltesto"/>
        <w:numPr>
          <w:ilvl w:val="0"/>
          <w:numId w:val="40"/>
        </w:numPr>
        <w:kinsoku w:val="0"/>
        <w:overflowPunct w:val="0"/>
        <w:spacing w:before="11"/>
        <w:ind w:left="709" w:hanging="235"/>
        <w:jc w:val="both"/>
        <w:rPr>
          <w:rFonts w:ascii="Times New Roman" w:hAnsi="Times New Roman" w:cs="Times New Roman"/>
          <w:bCs/>
        </w:rPr>
      </w:pPr>
      <w:r w:rsidRPr="0017660A">
        <w:rPr>
          <w:rFonts w:ascii="Times New Roman" w:hAnsi="Times New Roman" w:cs="Times New Roman"/>
          <w:bCs/>
        </w:rPr>
        <w:tab/>
        <w:t>Installazione di impianto di video sorveglianza, soprattutto per il lato di valle e lato sud-est in quanto maggiormente coperti e meno in vista. Questo spazio risulta tra l’altro punto di passaggio interno verso la scuola materna, oltre che collegamento con l’abitato circostante;</w:t>
      </w:r>
    </w:p>
    <w:p w:rsidR="003F7E32" w:rsidRPr="0017660A" w:rsidRDefault="003F7E32" w:rsidP="00E11632">
      <w:pPr>
        <w:pStyle w:val="Corpodeltesto"/>
        <w:numPr>
          <w:ilvl w:val="0"/>
          <w:numId w:val="40"/>
        </w:numPr>
        <w:kinsoku w:val="0"/>
        <w:overflowPunct w:val="0"/>
        <w:spacing w:before="11"/>
        <w:ind w:left="709" w:hanging="235"/>
        <w:jc w:val="both"/>
        <w:rPr>
          <w:rFonts w:ascii="Times New Roman" w:hAnsi="Times New Roman" w:cs="Times New Roman"/>
          <w:bCs/>
        </w:rPr>
      </w:pPr>
      <w:r w:rsidRPr="0017660A">
        <w:rPr>
          <w:rFonts w:ascii="Times New Roman" w:hAnsi="Times New Roman" w:cs="Times New Roman"/>
          <w:bCs/>
        </w:rPr>
        <w:tab/>
        <w:t>Lavori di effic</w:t>
      </w:r>
      <w:r>
        <w:rPr>
          <w:rFonts w:ascii="Times New Roman" w:hAnsi="Times New Roman" w:cs="Times New Roman"/>
          <w:bCs/>
        </w:rPr>
        <w:t>i</w:t>
      </w:r>
      <w:r w:rsidRPr="0017660A">
        <w:rPr>
          <w:rFonts w:ascii="Times New Roman" w:hAnsi="Times New Roman" w:cs="Times New Roman"/>
          <w:bCs/>
        </w:rPr>
        <w:t>entament</w:t>
      </w:r>
      <w:r>
        <w:rPr>
          <w:rFonts w:ascii="Times New Roman" w:hAnsi="Times New Roman" w:cs="Times New Roman"/>
          <w:bCs/>
        </w:rPr>
        <w:t>o energetico del fabbricato, me</w:t>
      </w:r>
      <w:r w:rsidRPr="0017660A">
        <w:rPr>
          <w:rFonts w:ascii="Times New Roman" w:hAnsi="Times New Roman" w:cs="Times New Roman"/>
          <w:bCs/>
        </w:rPr>
        <w:t>dia</w:t>
      </w:r>
      <w:r>
        <w:rPr>
          <w:rFonts w:ascii="Times New Roman" w:hAnsi="Times New Roman" w:cs="Times New Roman"/>
          <w:bCs/>
        </w:rPr>
        <w:t>n</w:t>
      </w:r>
      <w:r w:rsidRPr="0017660A">
        <w:rPr>
          <w:rFonts w:ascii="Times New Roman" w:hAnsi="Times New Roman" w:cs="Times New Roman"/>
          <w:bCs/>
        </w:rPr>
        <w:t>te posa in opera di isolamento termico su soffitto (lavori in economia), oltre che mediante installazione di solare termico;</w:t>
      </w:r>
    </w:p>
    <w:p w:rsidR="003F7E32" w:rsidRPr="0017660A" w:rsidRDefault="003F7E32" w:rsidP="00E11632">
      <w:pPr>
        <w:pStyle w:val="Corpodeltesto"/>
        <w:numPr>
          <w:ilvl w:val="0"/>
          <w:numId w:val="40"/>
        </w:numPr>
        <w:kinsoku w:val="0"/>
        <w:overflowPunct w:val="0"/>
        <w:spacing w:before="11"/>
        <w:ind w:left="709" w:hanging="235"/>
        <w:jc w:val="both"/>
        <w:rPr>
          <w:rFonts w:ascii="Times New Roman" w:hAnsi="Times New Roman" w:cs="Times New Roman"/>
          <w:bCs/>
        </w:rPr>
      </w:pPr>
      <w:r w:rsidRPr="0017660A">
        <w:rPr>
          <w:rFonts w:ascii="Times New Roman" w:hAnsi="Times New Roman" w:cs="Times New Roman"/>
          <w:bCs/>
        </w:rPr>
        <w:t>Delimitazione slargo pavimentato sul lato di valle con installazione di parapetto in legno, in modo da garantire idonea sicurezza per bambini e studenti che fruiscono nelle aree esterne il fabbricato.</w:t>
      </w:r>
    </w:p>
    <w:p w:rsidR="003F7E32" w:rsidRPr="0017660A" w:rsidRDefault="003F7E32" w:rsidP="00E11632">
      <w:pPr>
        <w:pStyle w:val="TESTO"/>
        <w:numPr>
          <w:ilvl w:val="0"/>
          <w:numId w:val="33"/>
        </w:numPr>
        <w:spacing w:line="240" w:lineRule="auto"/>
        <w:ind w:left="426" w:hanging="284"/>
        <w:rPr>
          <w:rFonts w:ascii="Times New Roman" w:hAnsi="Times New Roman" w:cs="Times New Roman"/>
          <w:color w:val="auto"/>
          <w:spacing w:val="-1"/>
        </w:rPr>
      </w:pPr>
      <w:r w:rsidRPr="0017660A">
        <w:rPr>
          <w:rFonts w:ascii="Times New Roman" w:hAnsi="Times New Roman" w:cs="Times New Roman"/>
          <w:color w:val="auto"/>
          <w:spacing w:val="-1"/>
        </w:rPr>
        <w:t>L’Appalto ha per oggetto i lavori, le somministrazioni e le forniture complementari occorrenti per la realizzazione delle opere indicate nella documentazione di progetto e nelle specifiche tecniche, nonché le prestazioni di mano d’opera, la fornitura di materiali e le opere murarie occorrenti per la posa in opera e per l’assistenza alle ditte fornitrici di installazioni o prestazioni non compresi nell’Appalto, ma facenti parte del medesimo complesso alla cui realizzazione si riferisce l’Appalto.</w:t>
      </w:r>
    </w:p>
    <w:p w:rsidR="003F7E32" w:rsidRPr="0017660A" w:rsidRDefault="003F7E32" w:rsidP="00E11632">
      <w:pPr>
        <w:pStyle w:val="Corpodeltesto"/>
        <w:kinsoku w:val="0"/>
        <w:overflowPunct w:val="0"/>
        <w:spacing w:before="11"/>
        <w:ind w:left="0"/>
        <w:jc w:val="both"/>
        <w:rPr>
          <w:rFonts w:ascii="Times New Roman" w:hAnsi="Times New Roman" w:cs="Times New Roman"/>
        </w:rPr>
      </w:pPr>
    </w:p>
    <w:p w:rsidR="003F7E32" w:rsidRPr="004D2E84" w:rsidRDefault="003F7E32" w:rsidP="00E11632">
      <w:pPr>
        <w:pStyle w:val="Corpodeltesto"/>
        <w:numPr>
          <w:ilvl w:val="0"/>
          <w:numId w:val="33"/>
        </w:numPr>
        <w:tabs>
          <w:tab w:val="left" w:pos="393"/>
        </w:tabs>
        <w:kinsoku w:val="0"/>
        <w:overflowPunct w:val="0"/>
        <w:ind w:left="113" w:right="-27" w:firstLine="1"/>
        <w:jc w:val="both"/>
        <w:rPr>
          <w:rFonts w:ascii="Times New Roman" w:hAnsi="Times New Roman" w:cs="Times New Roman"/>
        </w:rPr>
      </w:pPr>
      <w:r w:rsidRPr="004D2E84">
        <w:rPr>
          <w:rFonts w:ascii="Times New Roman" w:hAnsi="Times New Roman" w:cs="Times New Roman"/>
          <w:b/>
          <w:bCs/>
          <w:spacing w:val="-1"/>
        </w:rPr>
        <w:t>Importo</w:t>
      </w:r>
      <w:r>
        <w:rPr>
          <w:rFonts w:ascii="Times New Roman" w:hAnsi="Times New Roman" w:cs="Times New Roman"/>
          <w:b/>
          <w:bCs/>
          <w:spacing w:val="8"/>
        </w:rPr>
        <w:t xml:space="preserve"> </w:t>
      </w:r>
      <w:r w:rsidRPr="004D2E84">
        <w:rPr>
          <w:rFonts w:ascii="Times New Roman" w:hAnsi="Times New Roman" w:cs="Times New Roman"/>
          <w:b/>
          <w:bCs/>
          <w:spacing w:val="-1"/>
        </w:rPr>
        <w:t>complessivo</w:t>
      </w:r>
      <w:r w:rsidRPr="004D2E84">
        <w:rPr>
          <w:rFonts w:ascii="Times New Roman" w:hAnsi="Times New Roman" w:cs="Times New Roman"/>
          <w:b/>
          <w:bCs/>
          <w:spacing w:val="10"/>
        </w:rPr>
        <w:t xml:space="preserve"> </w:t>
      </w:r>
      <w:r w:rsidRPr="004D2E84">
        <w:rPr>
          <w:rFonts w:ascii="Times New Roman" w:hAnsi="Times New Roman" w:cs="Times New Roman"/>
          <w:b/>
          <w:bCs/>
          <w:spacing w:val="-1"/>
        </w:rPr>
        <w:t>dell’appalto</w:t>
      </w:r>
      <w:r w:rsidRPr="004D2E84">
        <w:rPr>
          <w:rFonts w:ascii="Times New Roman" w:hAnsi="Times New Roman" w:cs="Times New Roman"/>
          <w:spacing w:val="-1"/>
        </w:rPr>
        <w:t>:</w:t>
      </w:r>
      <w:r w:rsidRPr="004D2E84">
        <w:rPr>
          <w:rFonts w:ascii="Times New Roman" w:hAnsi="Times New Roman" w:cs="Times New Roman"/>
          <w:spacing w:val="8"/>
        </w:rPr>
        <w:t xml:space="preserve"> </w:t>
      </w:r>
      <w:r w:rsidRPr="004D2E84">
        <w:rPr>
          <w:rFonts w:ascii="Times New Roman" w:hAnsi="Times New Roman" w:cs="Times New Roman"/>
          <w:b/>
          <w:bCs/>
          <w:spacing w:val="-1"/>
        </w:rPr>
        <w:t>euro</w:t>
      </w:r>
      <w:r w:rsidRPr="004D2E84">
        <w:rPr>
          <w:rFonts w:ascii="Times New Roman" w:hAnsi="Times New Roman" w:cs="Times New Roman"/>
          <w:b/>
          <w:bCs/>
          <w:spacing w:val="9"/>
        </w:rPr>
        <w:t xml:space="preserve"> 214.650,00 </w:t>
      </w:r>
      <w:r>
        <w:rPr>
          <w:rFonts w:ascii="Times New Roman" w:hAnsi="Times New Roman" w:cs="Times New Roman"/>
          <w:spacing w:val="-1"/>
        </w:rPr>
        <w:t xml:space="preserve">(euro  </w:t>
      </w:r>
      <w:proofErr w:type="spellStart"/>
      <w:r w:rsidRPr="004D2E84">
        <w:rPr>
          <w:rFonts w:ascii="Times New Roman" w:hAnsi="Times New Roman" w:cs="Times New Roman"/>
          <w:spacing w:val="-1"/>
        </w:rPr>
        <w:t>duecentoquattrordicimiladiecentocinquanta</w:t>
      </w:r>
      <w:proofErr w:type="spellEnd"/>
      <w:r w:rsidRPr="004D2E84">
        <w:rPr>
          <w:rFonts w:ascii="Times New Roman" w:hAnsi="Times New Roman" w:cs="Times New Roman"/>
          <w:spacing w:val="-1"/>
        </w:rPr>
        <w:t>/00)</w:t>
      </w:r>
      <w:r w:rsidRPr="004D2E84">
        <w:rPr>
          <w:rFonts w:ascii="Times New Roman" w:hAnsi="Times New Roman" w:cs="Times New Roman"/>
          <w:spacing w:val="8"/>
        </w:rPr>
        <w:t xml:space="preserve"> </w:t>
      </w:r>
      <w:r w:rsidRPr="004D2E84">
        <w:rPr>
          <w:rFonts w:ascii="Times New Roman" w:hAnsi="Times New Roman" w:cs="Times New Roman"/>
          <w:spacing w:val="-1"/>
        </w:rPr>
        <w:t>oltre</w:t>
      </w:r>
      <w:r w:rsidRPr="004D2E84">
        <w:rPr>
          <w:rFonts w:ascii="Times New Roman" w:hAnsi="Times New Roman" w:cs="Times New Roman"/>
          <w:spacing w:val="8"/>
        </w:rPr>
        <w:t xml:space="preserve"> </w:t>
      </w:r>
      <w:r w:rsidRPr="004D2E84">
        <w:rPr>
          <w:rFonts w:ascii="Times New Roman" w:hAnsi="Times New Roman" w:cs="Times New Roman"/>
          <w:spacing w:val="-1"/>
        </w:rPr>
        <w:t>I.V.A.,</w:t>
      </w:r>
      <w:r w:rsidRPr="004D2E84">
        <w:rPr>
          <w:rFonts w:ascii="Times New Roman" w:hAnsi="Times New Roman" w:cs="Times New Roman"/>
          <w:spacing w:val="59"/>
        </w:rPr>
        <w:t xml:space="preserve"> </w:t>
      </w:r>
      <w:r w:rsidRPr="004D2E84">
        <w:rPr>
          <w:rFonts w:ascii="Times New Roman" w:hAnsi="Times New Roman" w:cs="Times New Roman"/>
        </w:rPr>
        <w:t>di</w:t>
      </w:r>
      <w:r w:rsidRPr="004D2E84">
        <w:rPr>
          <w:rFonts w:ascii="Times New Roman" w:hAnsi="Times New Roman" w:cs="Times New Roman"/>
          <w:spacing w:val="11"/>
        </w:rPr>
        <w:t xml:space="preserve"> </w:t>
      </w:r>
      <w:r w:rsidRPr="004D2E84">
        <w:rPr>
          <w:rFonts w:ascii="Times New Roman" w:hAnsi="Times New Roman" w:cs="Times New Roman"/>
        </w:rPr>
        <w:t>cui</w:t>
      </w:r>
      <w:r w:rsidRPr="004D2E84">
        <w:rPr>
          <w:rFonts w:ascii="Times New Roman" w:hAnsi="Times New Roman" w:cs="Times New Roman"/>
          <w:spacing w:val="22"/>
        </w:rPr>
        <w:t xml:space="preserve"> </w:t>
      </w:r>
      <w:r w:rsidRPr="004D2E84">
        <w:rPr>
          <w:rFonts w:ascii="Times New Roman" w:hAnsi="Times New Roman" w:cs="Times New Roman"/>
        </w:rPr>
        <w:t>€</w:t>
      </w:r>
      <w:r w:rsidRPr="004D2E84">
        <w:rPr>
          <w:rFonts w:ascii="Times New Roman" w:hAnsi="Times New Roman" w:cs="Times New Roman"/>
          <w:spacing w:val="11"/>
        </w:rPr>
        <w:t xml:space="preserve"> 14.761,33 </w:t>
      </w:r>
      <w:r w:rsidRPr="004D2E84">
        <w:rPr>
          <w:rFonts w:ascii="Times New Roman" w:hAnsi="Times New Roman" w:cs="Times New Roman"/>
          <w:spacing w:val="-1"/>
        </w:rPr>
        <w:t>(</w:t>
      </w:r>
      <w:r w:rsidRPr="004D2E84">
        <w:rPr>
          <w:rFonts w:ascii="Times New Roman" w:hAnsi="Times New Roman" w:cs="Times New Roman"/>
          <w:iCs/>
          <w:spacing w:val="-1"/>
        </w:rPr>
        <w:t>euro</w:t>
      </w:r>
      <w:r w:rsidRPr="004D2E84">
        <w:rPr>
          <w:rFonts w:ascii="Times New Roman" w:hAnsi="Times New Roman" w:cs="Times New Roman"/>
          <w:iCs/>
          <w:spacing w:val="12"/>
        </w:rPr>
        <w:t xml:space="preserve"> </w:t>
      </w:r>
      <w:proofErr w:type="spellStart"/>
      <w:r w:rsidRPr="004D2E84">
        <w:rPr>
          <w:rFonts w:ascii="Times New Roman" w:hAnsi="Times New Roman" w:cs="Times New Roman"/>
          <w:iCs/>
          <w:spacing w:val="12"/>
        </w:rPr>
        <w:t>quattordicimilasettecentosessantuno</w:t>
      </w:r>
      <w:proofErr w:type="spellEnd"/>
      <w:r w:rsidRPr="004D2E84">
        <w:rPr>
          <w:rFonts w:ascii="Times New Roman" w:hAnsi="Times New Roman" w:cs="Times New Roman"/>
          <w:iCs/>
          <w:spacing w:val="-1"/>
        </w:rPr>
        <w:t>/33</w:t>
      </w:r>
      <w:r w:rsidRPr="004D2E84">
        <w:rPr>
          <w:rFonts w:ascii="Times New Roman" w:hAnsi="Times New Roman" w:cs="Times New Roman"/>
          <w:spacing w:val="-1"/>
        </w:rPr>
        <w:t>)</w:t>
      </w:r>
      <w:r w:rsidRPr="004D2E84">
        <w:rPr>
          <w:rFonts w:ascii="Times New Roman" w:hAnsi="Times New Roman" w:cs="Times New Roman"/>
          <w:spacing w:val="11"/>
        </w:rPr>
        <w:t xml:space="preserve"> </w:t>
      </w:r>
      <w:r w:rsidRPr="004D2E84">
        <w:rPr>
          <w:rFonts w:ascii="Times New Roman" w:hAnsi="Times New Roman" w:cs="Times New Roman"/>
          <w:spacing w:val="-1"/>
        </w:rPr>
        <w:t>quali</w:t>
      </w:r>
      <w:r w:rsidRPr="004D2E84">
        <w:rPr>
          <w:rFonts w:ascii="Times New Roman" w:hAnsi="Times New Roman" w:cs="Times New Roman"/>
          <w:spacing w:val="11"/>
        </w:rPr>
        <w:t xml:space="preserve"> </w:t>
      </w:r>
      <w:r w:rsidRPr="004D2E84">
        <w:rPr>
          <w:rFonts w:ascii="Times New Roman" w:hAnsi="Times New Roman" w:cs="Times New Roman"/>
          <w:spacing w:val="-1"/>
        </w:rPr>
        <w:t>oneri</w:t>
      </w:r>
      <w:r w:rsidRPr="004D2E84">
        <w:rPr>
          <w:rFonts w:ascii="Times New Roman" w:hAnsi="Times New Roman" w:cs="Times New Roman"/>
          <w:spacing w:val="11"/>
        </w:rPr>
        <w:t xml:space="preserve"> </w:t>
      </w:r>
      <w:r w:rsidRPr="004D2E84">
        <w:rPr>
          <w:rFonts w:ascii="Times New Roman" w:hAnsi="Times New Roman" w:cs="Times New Roman"/>
        </w:rPr>
        <w:t>per</w:t>
      </w:r>
      <w:r w:rsidRPr="004D2E84">
        <w:rPr>
          <w:rFonts w:ascii="Times New Roman" w:hAnsi="Times New Roman" w:cs="Times New Roman"/>
          <w:spacing w:val="11"/>
        </w:rPr>
        <w:t xml:space="preserve"> </w:t>
      </w:r>
      <w:r w:rsidRPr="004D2E84">
        <w:rPr>
          <w:rFonts w:ascii="Times New Roman" w:hAnsi="Times New Roman" w:cs="Times New Roman"/>
          <w:spacing w:val="-1"/>
        </w:rPr>
        <w:t>la</w:t>
      </w:r>
      <w:r w:rsidRPr="004D2E84">
        <w:rPr>
          <w:rFonts w:ascii="Times New Roman" w:hAnsi="Times New Roman" w:cs="Times New Roman"/>
          <w:spacing w:val="11"/>
        </w:rPr>
        <w:t xml:space="preserve"> </w:t>
      </w:r>
      <w:r w:rsidRPr="004D2E84">
        <w:rPr>
          <w:rFonts w:ascii="Times New Roman" w:hAnsi="Times New Roman" w:cs="Times New Roman"/>
          <w:spacing w:val="-1"/>
        </w:rPr>
        <w:t>sicurezza (oneri ordinari ed oneri straordinari),</w:t>
      </w:r>
      <w:r w:rsidRPr="004D2E84">
        <w:rPr>
          <w:rFonts w:ascii="Times New Roman" w:hAnsi="Times New Roman" w:cs="Times New Roman"/>
          <w:spacing w:val="11"/>
        </w:rPr>
        <w:t xml:space="preserve"> </w:t>
      </w:r>
      <w:r w:rsidRPr="004D2E84">
        <w:rPr>
          <w:rFonts w:ascii="Times New Roman" w:hAnsi="Times New Roman" w:cs="Times New Roman"/>
          <w:spacing w:val="-1"/>
        </w:rPr>
        <w:t>oltre</w:t>
      </w:r>
      <w:r w:rsidRPr="004D2E84">
        <w:rPr>
          <w:rFonts w:ascii="Times New Roman" w:hAnsi="Times New Roman" w:cs="Times New Roman"/>
          <w:spacing w:val="11"/>
        </w:rPr>
        <w:t xml:space="preserve"> </w:t>
      </w:r>
      <w:r w:rsidRPr="004D2E84">
        <w:rPr>
          <w:rFonts w:ascii="Times New Roman" w:hAnsi="Times New Roman" w:cs="Times New Roman"/>
          <w:spacing w:val="-1"/>
        </w:rPr>
        <w:t>I.V.A.,</w:t>
      </w:r>
      <w:r w:rsidRPr="004D2E84">
        <w:rPr>
          <w:rFonts w:ascii="Times New Roman" w:hAnsi="Times New Roman" w:cs="Times New Roman"/>
          <w:spacing w:val="11"/>
        </w:rPr>
        <w:t xml:space="preserve"> </w:t>
      </w:r>
      <w:r w:rsidRPr="004D2E84">
        <w:rPr>
          <w:rFonts w:ascii="Times New Roman" w:hAnsi="Times New Roman" w:cs="Times New Roman"/>
          <w:spacing w:val="-1"/>
        </w:rPr>
        <w:t>non</w:t>
      </w:r>
      <w:r w:rsidRPr="004D2E84">
        <w:rPr>
          <w:rFonts w:ascii="Times New Roman" w:hAnsi="Times New Roman" w:cs="Times New Roman"/>
          <w:spacing w:val="11"/>
        </w:rPr>
        <w:t xml:space="preserve"> </w:t>
      </w:r>
      <w:r w:rsidRPr="004D2E84">
        <w:rPr>
          <w:rFonts w:ascii="Times New Roman" w:hAnsi="Times New Roman" w:cs="Times New Roman"/>
          <w:spacing w:val="-1"/>
        </w:rPr>
        <w:t>soggetti</w:t>
      </w:r>
      <w:r w:rsidRPr="004D2E84">
        <w:rPr>
          <w:rFonts w:ascii="Times New Roman" w:hAnsi="Times New Roman" w:cs="Times New Roman"/>
          <w:spacing w:val="11"/>
        </w:rPr>
        <w:t xml:space="preserve"> </w:t>
      </w:r>
      <w:r w:rsidRPr="004D2E84">
        <w:rPr>
          <w:rFonts w:ascii="Times New Roman" w:hAnsi="Times New Roman" w:cs="Times New Roman"/>
        </w:rPr>
        <w:t>a</w:t>
      </w:r>
      <w:r w:rsidRPr="004D2E84">
        <w:rPr>
          <w:rFonts w:ascii="Times New Roman" w:hAnsi="Times New Roman" w:cs="Times New Roman"/>
          <w:spacing w:val="35"/>
        </w:rPr>
        <w:t xml:space="preserve"> </w:t>
      </w:r>
      <w:r w:rsidRPr="004D2E84">
        <w:rPr>
          <w:rFonts w:ascii="Times New Roman" w:hAnsi="Times New Roman" w:cs="Times New Roman"/>
          <w:spacing w:val="-1"/>
        </w:rPr>
        <w:t>ribasso.</w:t>
      </w:r>
    </w:p>
    <w:p w:rsidR="003F7E32" w:rsidRPr="0017660A" w:rsidRDefault="003F7E32" w:rsidP="00E11632">
      <w:pPr>
        <w:pStyle w:val="Corpodeltesto"/>
        <w:kinsoku w:val="0"/>
        <w:overflowPunct w:val="0"/>
        <w:spacing w:before="11"/>
        <w:ind w:left="0"/>
        <w:jc w:val="both"/>
        <w:rPr>
          <w:rFonts w:ascii="Times New Roman" w:hAnsi="Times New Roman" w:cs="Times New Roman"/>
        </w:rPr>
      </w:pPr>
    </w:p>
    <w:p w:rsidR="003F7E32" w:rsidRPr="004D2E84" w:rsidRDefault="003F7E32" w:rsidP="00E11632">
      <w:pPr>
        <w:pStyle w:val="Corpodeltesto"/>
        <w:numPr>
          <w:ilvl w:val="0"/>
          <w:numId w:val="33"/>
        </w:numPr>
        <w:tabs>
          <w:tab w:val="left" w:pos="385"/>
        </w:tabs>
        <w:kinsoku w:val="0"/>
        <w:overflowPunct w:val="0"/>
        <w:ind w:left="113" w:right="-27" w:firstLine="0"/>
        <w:jc w:val="both"/>
        <w:rPr>
          <w:rFonts w:ascii="Times New Roman" w:hAnsi="Times New Roman" w:cs="Times New Roman"/>
        </w:rPr>
      </w:pPr>
      <w:r w:rsidRPr="0017660A">
        <w:rPr>
          <w:rFonts w:ascii="Times New Roman" w:hAnsi="Times New Roman" w:cs="Times New Roman"/>
          <w:b/>
          <w:bCs/>
        </w:rPr>
        <w:t>I</w:t>
      </w:r>
      <w:r w:rsidRPr="0017660A">
        <w:rPr>
          <w:rFonts w:ascii="Times New Roman" w:hAnsi="Times New Roman" w:cs="Times New Roman"/>
          <w:b/>
          <w:bCs/>
          <w:spacing w:val="2"/>
        </w:rPr>
        <w:t xml:space="preserve"> </w:t>
      </w:r>
      <w:r w:rsidRPr="0017660A">
        <w:rPr>
          <w:rFonts w:ascii="Times New Roman" w:hAnsi="Times New Roman" w:cs="Times New Roman"/>
          <w:b/>
          <w:bCs/>
          <w:spacing w:val="-1"/>
        </w:rPr>
        <w:t>lavori</w:t>
      </w:r>
      <w:r w:rsidRPr="0017660A">
        <w:rPr>
          <w:rFonts w:ascii="Times New Roman" w:hAnsi="Times New Roman" w:cs="Times New Roman"/>
          <w:b/>
          <w:bCs/>
          <w:spacing w:val="2"/>
        </w:rPr>
        <w:t xml:space="preserve"> complessivi </w:t>
      </w:r>
      <w:r w:rsidRPr="0017660A">
        <w:rPr>
          <w:rFonts w:ascii="Times New Roman" w:hAnsi="Times New Roman" w:cs="Times New Roman"/>
          <w:b/>
          <w:bCs/>
          <w:spacing w:val="-1"/>
        </w:rPr>
        <w:t>il</w:t>
      </w:r>
      <w:r w:rsidRPr="0017660A">
        <w:rPr>
          <w:rFonts w:ascii="Times New Roman" w:hAnsi="Times New Roman" w:cs="Times New Roman"/>
          <w:b/>
          <w:bCs/>
          <w:spacing w:val="2"/>
        </w:rPr>
        <w:t xml:space="preserve"> </w:t>
      </w:r>
      <w:r w:rsidRPr="0017660A">
        <w:rPr>
          <w:rFonts w:ascii="Times New Roman" w:hAnsi="Times New Roman" w:cs="Times New Roman"/>
          <w:b/>
          <w:bCs/>
          <w:spacing w:val="-1"/>
        </w:rPr>
        <w:t>cui</w:t>
      </w:r>
      <w:r w:rsidRPr="0017660A">
        <w:rPr>
          <w:rFonts w:ascii="Times New Roman" w:hAnsi="Times New Roman" w:cs="Times New Roman"/>
          <w:b/>
          <w:bCs/>
          <w:spacing w:val="2"/>
        </w:rPr>
        <w:t xml:space="preserve"> </w:t>
      </w:r>
      <w:r w:rsidRPr="0017660A">
        <w:rPr>
          <w:rFonts w:ascii="Times New Roman" w:hAnsi="Times New Roman" w:cs="Times New Roman"/>
          <w:b/>
          <w:bCs/>
          <w:spacing w:val="-1"/>
        </w:rPr>
        <w:t>importo</w:t>
      </w:r>
      <w:r w:rsidRPr="0017660A">
        <w:rPr>
          <w:rFonts w:ascii="Times New Roman" w:hAnsi="Times New Roman" w:cs="Times New Roman"/>
          <w:b/>
          <w:bCs/>
          <w:spacing w:val="2"/>
        </w:rPr>
        <w:t xml:space="preserve"> </w:t>
      </w:r>
      <w:r w:rsidRPr="004D2E84">
        <w:rPr>
          <w:rFonts w:ascii="Times New Roman" w:hAnsi="Times New Roman" w:cs="Times New Roman"/>
          <w:b/>
          <w:bCs/>
        </w:rPr>
        <w:t>è</w:t>
      </w:r>
      <w:r w:rsidRPr="004D2E84">
        <w:rPr>
          <w:rFonts w:ascii="Times New Roman" w:hAnsi="Times New Roman" w:cs="Times New Roman"/>
          <w:b/>
          <w:bCs/>
          <w:spacing w:val="2"/>
        </w:rPr>
        <w:t xml:space="preserve"> </w:t>
      </w:r>
      <w:r w:rsidRPr="004D2E84">
        <w:rPr>
          <w:rFonts w:ascii="Times New Roman" w:hAnsi="Times New Roman" w:cs="Times New Roman"/>
          <w:b/>
          <w:bCs/>
          <w:spacing w:val="-1"/>
        </w:rPr>
        <w:t>di</w:t>
      </w:r>
      <w:r w:rsidRPr="004D2E84">
        <w:rPr>
          <w:rFonts w:ascii="Times New Roman" w:hAnsi="Times New Roman" w:cs="Times New Roman"/>
          <w:b/>
          <w:bCs/>
          <w:spacing w:val="2"/>
        </w:rPr>
        <w:t xml:space="preserve"> </w:t>
      </w:r>
      <w:r w:rsidRPr="004D2E84">
        <w:rPr>
          <w:rFonts w:ascii="Times New Roman" w:hAnsi="Times New Roman" w:cs="Times New Roman"/>
          <w:b/>
          <w:bCs/>
          <w:spacing w:val="-1"/>
        </w:rPr>
        <w:t>euro</w:t>
      </w:r>
      <w:r w:rsidRPr="004D2E84">
        <w:rPr>
          <w:rFonts w:ascii="Times New Roman" w:hAnsi="Times New Roman" w:cs="Times New Roman"/>
          <w:b/>
          <w:bCs/>
          <w:spacing w:val="1"/>
        </w:rPr>
        <w:t xml:space="preserve"> 214.650,00</w:t>
      </w:r>
      <w:r w:rsidRPr="004D2E84">
        <w:rPr>
          <w:rFonts w:ascii="Times New Roman" w:hAnsi="Times New Roman" w:cs="Times New Roman"/>
          <w:b/>
          <w:bCs/>
          <w:spacing w:val="5"/>
        </w:rPr>
        <w:t xml:space="preserve"> </w:t>
      </w:r>
      <w:r w:rsidRPr="004D2E84">
        <w:rPr>
          <w:rFonts w:ascii="Times New Roman" w:hAnsi="Times New Roman" w:cs="Times New Roman"/>
          <w:spacing w:val="-1"/>
        </w:rPr>
        <w:t>di</w:t>
      </w:r>
      <w:r>
        <w:rPr>
          <w:rFonts w:ascii="Times New Roman" w:hAnsi="Times New Roman" w:cs="Times New Roman"/>
          <w:spacing w:val="-1"/>
        </w:rPr>
        <w:t xml:space="preserve"> cui </w:t>
      </w:r>
      <w:r w:rsidRPr="0017660A">
        <w:rPr>
          <w:rFonts w:ascii="Times New Roman" w:hAnsi="Times New Roman" w:cs="Times New Roman"/>
          <w:spacing w:val="3"/>
        </w:rPr>
        <w:t>si riporta la seguente tabella per la classificazione degli importi:</w:t>
      </w:r>
    </w:p>
    <w:p w:rsidR="003F7E32" w:rsidRPr="0017660A" w:rsidRDefault="00164BF2" w:rsidP="00E11632">
      <w:pPr>
        <w:pStyle w:val="Corpodeltesto"/>
        <w:tabs>
          <w:tab w:val="left" w:pos="385"/>
        </w:tabs>
        <w:kinsoku w:val="0"/>
        <w:overflowPunct w:val="0"/>
        <w:ind w:left="113" w:right="-27"/>
        <w:jc w:val="both"/>
        <w:rPr>
          <w:rFonts w:ascii="Times New Roman" w:hAnsi="Times New Roman" w:cs="Times New Roman"/>
          <w:spacing w:val="3"/>
        </w:rPr>
      </w:pPr>
      <w:r>
        <w:rPr>
          <w:rFonts w:ascii="Times New Roman" w:hAnsi="Times New Roman" w:cs="Times New Roman"/>
          <w:spacing w:val="3"/>
        </w:rPr>
        <w:t xml:space="preserve">Importo lavori di computo:  </w:t>
      </w:r>
      <w:r w:rsidR="003F7E32" w:rsidRPr="0017660A">
        <w:rPr>
          <w:rFonts w:ascii="Times New Roman" w:hAnsi="Times New Roman" w:cs="Times New Roman"/>
          <w:spacing w:val="3"/>
        </w:rPr>
        <w:t xml:space="preserve">€. 210.150,00 (comprensivi di €. 10.261,33 quali </w:t>
      </w:r>
      <w:r w:rsidR="003F7E32">
        <w:rPr>
          <w:rFonts w:ascii="Times New Roman" w:hAnsi="Times New Roman" w:cs="Times New Roman"/>
          <w:spacing w:val="3"/>
        </w:rPr>
        <w:t xml:space="preserve"> </w:t>
      </w:r>
      <w:r w:rsidR="003F7E32" w:rsidRPr="0017660A">
        <w:rPr>
          <w:rFonts w:ascii="Times New Roman" w:hAnsi="Times New Roman" w:cs="Times New Roman"/>
          <w:spacing w:val="3"/>
        </w:rPr>
        <w:t>oneri della sicurezza ordinari – compresi nei prezzi di elenco)</w:t>
      </w:r>
    </w:p>
    <w:p w:rsidR="003F7E32" w:rsidRPr="0017660A" w:rsidRDefault="003F7E32" w:rsidP="00E11632">
      <w:pPr>
        <w:pStyle w:val="Corpodeltesto"/>
        <w:tabs>
          <w:tab w:val="left" w:pos="385"/>
        </w:tabs>
        <w:kinsoku w:val="0"/>
        <w:overflowPunct w:val="0"/>
        <w:ind w:left="113" w:right="-27"/>
        <w:jc w:val="both"/>
        <w:rPr>
          <w:rFonts w:ascii="Times New Roman" w:hAnsi="Times New Roman" w:cs="Times New Roman"/>
          <w:spacing w:val="3"/>
        </w:rPr>
      </w:pPr>
      <w:r w:rsidRPr="0017660A">
        <w:rPr>
          <w:rFonts w:ascii="Times New Roman" w:hAnsi="Times New Roman" w:cs="Times New Roman"/>
          <w:spacing w:val="3"/>
        </w:rPr>
        <w:t>Oneri aggiuntivi della sicurezza (straordinari)</w:t>
      </w:r>
      <w:r w:rsidRPr="0017660A">
        <w:rPr>
          <w:rFonts w:ascii="Times New Roman" w:hAnsi="Times New Roman" w:cs="Times New Roman"/>
          <w:spacing w:val="3"/>
        </w:rPr>
        <w:tab/>
      </w:r>
      <w:r w:rsidR="00164BF2">
        <w:rPr>
          <w:rFonts w:ascii="Times New Roman" w:hAnsi="Times New Roman" w:cs="Times New Roman"/>
          <w:spacing w:val="3"/>
        </w:rPr>
        <w:tab/>
      </w:r>
      <w:r w:rsidRPr="0017660A">
        <w:rPr>
          <w:rFonts w:ascii="Times New Roman" w:hAnsi="Times New Roman" w:cs="Times New Roman"/>
          <w:spacing w:val="3"/>
        </w:rPr>
        <w:t xml:space="preserve">€. </w:t>
      </w:r>
      <w:r w:rsidR="00164BF2">
        <w:rPr>
          <w:rFonts w:ascii="Times New Roman" w:hAnsi="Times New Roman" w:cs="Times New Roman"/>
          <w:spacing w:val="3"/>
        </w:rPr>
        <w:t xml:space="preserve">    </w:t>
      </w:r>
      <w:r w:rsidRPr="0017660A">
        <w:rPr>
          <w:rFonts w:ascii="Times New Roman" w:hAnsi="Times New Roman" w:cs="Times New Roman"/>
          <w:spacing w:val="3"/>
        </w:rPr>
        <w:t>4.500,00</w:t>
      </w:r>
    </w:p>
    <w:p w:rsidR="003F7E32" w:rsidRPr="0017660A" w:rsidRDefault="003F7E32" w:rsidP="00E11632">
      <w:pPr>
        <w:pStyle w:val="Corpodeltesto"/>
        <w:tabs>
          <w:tab w:val="left" w:pos="385"/>
        </w:tabs>
        <w:kinsoku w:val="0"/>
        <w:overflowPunct w:val="0"/>
        <w:ind w:left="113" w:right="-27"/>
        <w:jc w:val="both"/>
        <w:rPr>
          <w:rFonts w:ascii="Times New Roman" w:hAnsi="Times New Roman" w:cs="Times New Roman"/>
          <w:spacing w:val="3"/>
        </w:rPr>
      </w:pPr>
      <w:r w:rsidRPr="0017660A">
        <w:rPr>
          <w:rFonts w:ascii="Times New Roman" w:hAnsi="Times New Roman" w:cs="Times New Roman"/>
          <w:spacing w:val="3"/>
        </w:rPr>
        <w:t>Totale importo complessivo d’appalto</w:t>
      </w:r>
      <w:r w:rsidRPr="0017660A">
        <w:rPr>
          <w:rFonts w:ascii="Times New Roman" w:hAnsi="Times New Roman" w:cs="Times New Roman"/>
          <w:spacing w:val="3"/>
        </w:rPr>
        <w:tab/>
      </w:r>
      <w:r w:rsidRPr="0017660A">
        <w:rPr>
          <w:rFonts w:ascii="Times New Roman" w:hAnsi="Times New Roman" w:cs="Times New Roman"/>
          <w:spacing w:val="3"/>
        </w:rPr>
        <w:tab/>
      </w:r>
      <w:r>
        <w:rPr>
          <w:rFonts w:ascii="Times New Roman" w:hAnsi="Times New Roman" w:cs="Times New Roman"/>
          <w:spacing w:val="3"/>
        </w:rPr>
        <w:t xml:space="preserve">            </w:t>
      </w:r>
      <w:r w:rsidRPr="0017660A">
        <w:rPr>
          <w:rFonts w:ascii="Times New Roman" w:hAnsi="Times New Roman" w:cs="Times New Roman"/>
          <w:spacing w:val="3"/>
        </w:rPr>
        <w:t>€. 214.650,00</w:t>
      </w:r>
    </w:p>
    <w:p w:rsidR="003F7E32" w:rsidRPr="0017660A" w:rsidRDefault="003F7E32" w:rsidP="00E11632">
      <w:pPr>
        <w:pStyle w:val="Corpodeltesto"/>
        <w:tabs>
          <w:tab w:val="left" w:pos="385"/>
        </w:tabs>
        <w:kinsoku w:val="0"/>
        <w:overflowPunct w:val="0"/>
        <w:ind w:left="113" w:right="-27"/>
        <w:jc w:val="both"/>
        <w:rPr>
          <w:rFonts w:ascii="Times New Roman" w:hAnsi="Times New Roman" w:cs="Times New Roman"/>
          <w:b/>
          <w:spacing w:val="3"/>
          <w:u w:val="single"/>
        </w:rPr>
      </w:pPr>
      <w:r w:rsidRPr="0017660A">
        <w:rPr>
          <w:rFonts w:ascii="Times New Roman" w:hAnsi="Times New Roman" w:cs="Times New Roman"/>
          <w:b/>
          <w:spacing w:val="3"/>
          <w:u w:val="single"/>
        </w:rPr>
        <w:t>Importo dei lavori soggetti a ribasso:</w:t>
      </w:r>
      <w:r w:rsidRPr="0017660A">
        <w:rPr>
          <w:rFonts w:ascii="Times New Roman" w:hAnsi="Times New Roman" w:cs="Times New Roman"/>
          <w:b/>
          <w:spacing w:val="3"/>
          <w:u w:val="single"/>
        </w:rPr>
        <w:tab/>
      </w:r>
      <w:r w:rsidRPr="0017660A">
        <w:rPr>
          <w:rFonts w:ascii="Times New Roman" w:hAnsi="Times New Roman" w:cs="Times New Roman"/>
          <w:b/>
          <w:spacing w:val="3"/>
          <w:u w:val="single"/>
        </w:rPr>
        <w:tab/>
        <w:t>€. 199.888,67</w:t>
      </w:r>
    </w:p>
    <w:p w:rsidR="003F7E32" w:rsidRPr="0017660A" w:rsidRDefault="003F7E32" w:rsidP="00E11632">
      <w:pPr>
        <w:pStyle w:val="Corpodeltesto"/>
        <w:tabs>
          <w:tab w:val="left" w:pos="385"/>
        </w:tabs>
        <w:kinsoku w:val="0"/>
        <w:overflowPunct w:val="0"/>
        <w:ind w:left="113" w:right="-27"/>
        <w:jc w:val="both"/>
        <w:rPr>
          <w:rFonts w:ascii="Times New Roman" w:hAnsi="Times New Roman" w:cs="Times New Roman"/>
          <w:spacing w:val="3"/>
        </w:rPr>
      </w:pPr>
    </w:p>
    <w:p w:rsidR="003F7E32" w:rsidRPr="0017660A" w:rsidRDefault="003F7E32" w:rsidP="00836AC5">
      <w:pPr>
        <w:pStyle w:val="Corpodeltesto"/>
        <w:tabs>
          <w:tab w:val="left" w:pos="385"/>
        </w:tabs>
        <w:kinsoku w:val="0"/>
        <w:overflowPunct w:val="0"/>
        <w:ind w:left="113" w:right="-27"/>
        <w:jc w:val="both"/>
        <w:rPr>
          <w:rFonts w:ascii="Times New Roman" w:hAnsi="Times New Roman" w:cs="Times New Roman"/>
          <w:b/>
          <w:bCs/>
          <w:spacing w:val="-1"/>
        </w:rPr>
      </w:pPr>
      <w:r w:rsidRPr="0017660A">
        <w:rPr>
          <w:rFonts w:ascii="Times New Roman" w:hAnsi="Times New Roman" w:cs="Times New Roman"/>
          <w:b/>
          <w:bCs/>
          <w:spacing w:val="-1"/>
        </w:rPr>
        <w:lastRenderedPageBreak/>
        <w:t>I lavori complessivi di appalto si compongono delle seguenti categorie:</w:t>
      </w:r>
    </w:p>
    <w:p w:rsidR="003F7E32" w:rsidRPr="0017660A" w:rsidRDefault="003F7E32" w:rsidP="00836AC5">
      <w:pPr>
        <w:pStyle w:val="Corpodeltesto"/>
        <w:kinsoku w:val="0"/>
        <w:overflowPunct w:val="0"/>
        <w:spacing w:before="1"/>
        <w:ind w:left="0" w:right="-27"/>
        <w:jc w:val="both"/>
        <w:rPr>
          <w:rFonts w:ascii="Times New Roman" w:hAnsi="Times New Roman" w:cs="Times New Roman"/>
          <w:b/>
          <w:bCs/>
        </w:rPr>
      </w:pPr>
    </w:p>
    <w:p w:rsidR="003F7E32" w:rsidRPr="003F309A" w:rsidRDefault="003F7E32" w:rsidP="00836AC5">
      <w:pPr>
        <w:pStyle w:val="Corpodeltesto"/>
        <w:kinsoku w:val="0"/>
        <w:overflowPunct w:val="0"/>
        <w:spacing w:line="234" w:lineRule="exact"/>
        <w:ind w:left="113" w:right="-27"/>
        <w:jc w:val="both"/>
        <w:rPr>
          <w:rFonts w:ascii="Times New Roman" w:hAnsi="Times New Roman" w:cs="Times New Roman"/>
        </w:rPr>
      </w:pPr>
      <w:r w:rsidRPr="003F309A">
        <w:rPr>
          <w:rFonts w:ascii="Times New Roman" w:hAnsi="Times New Roman" w:cs="Times New Roman"/>
          <w:b/>
          <w:bCs/>
          <w:spacing w:val="-1"/>
        </w:rPr>
        <w:t>Categoria prevalente</w:t>
      </w:r>
    </w:p>
    <w:p w:rsidR="003F7E32" w:rsidRPr="003F309A" w:rsidRDefault="003F7E32" w:rsidP="00836AC5">
      <w:pPr>
        <w:pStyle w:val="Corpodeltesto"/>
        <w:kinsoku w:val="0"/>
        <w:overflowPunct w:val="0"/>
        <w:ind w:left="353" w:right="-27" w:hanging="240"/>
        <w:jc w:val="both"/>
        <w:rPr>
          <w:rFonts w:ascii="Times New Roman" w:hAnsi="Times New Roman" w:cs="Times New Roman"/>
          <w:spacing w:val="-1"/>
        </w:rPr>
      </w:pPr>
      <w:r w:rsidRPr="003F309A">
        <w:rPr>
          <w:rFonts w:ascii="Times New Roman" w:hAnsi="Times New Roman" w:cs="Times New Roman"/>
        </w:rPr>
        <w:t>-</w:t>
      </w:r>
      <w:r w:rsidRPr="003F309A">
        <w:rPr>
          <w:rFonts w:ascii="Times New Roman" w:hAnsi="Times New Roman" w:cs="Times New Roman"/>
          <w:spacing w:val="31"/>
        </w:rPr>
        <w:t xml:space="preserve"> </w:t>
      </w:r>
      <w:r w:rsidRPr="003F309A">
        <w:rPr>
          <w:rFonts w:ascii="Times New Roman" w:hAnsi="Times New Roman" w:cs="Times New Roman"/>
          <w:b/>
          <w:bCs/>
        </w:rPr>
        <w:t>OG1:</w:t>
      </w:r>
      <w:r w:rsidRPr="003F309A">
        <w:rPr>
          <w:rFonts w:ascii="Times New Roman" w:hAnsi="Times New Roman" w:cs="Times New Roman"/>
          <w:b/>
          <w:bCs/>
          <w:spacing w:val="46"/>
        </w:rPr>
        <w:t xml:space="preserve"> </w:t>
      </w:r>
      <w:r w:rsidRPr="003F309A">
        <w:rPr>
          <w:rFonts w:ascii="Times New Roman" w:hAnsi="Times New Roman" w:cs="Times New Roman"/>
          <w:spacing w:val="-1"/>
        </w:rPr>
        <w:t>EDIFICI CIVILI E INDUSTRIALI</w:t>
      </w:r>
      <w:r w:rsidRPr="003F309A">
        <w:rPr>
          <w:rFonts w:ascii="Times New Roman" w:hAnsi="Times New Roman" w:cs="Times New Roman"/>
          <w:b/>
          <w:bCs/>
          <w:spacing w:val="55"/>
        </w:rPr>
        <w:t xml:space="preserve"> </w:t>
      </w:r>
      <w:r w:rsidRPr="003F309A">
        <w:rPr>
          <w:rFonts w:ascii="Times New Roman" w:hAnsi="Times New Roman" w:cs="Times New Roman"/>
          <w:b/>
          <w:bCs/>
        </w:rPr>
        <w:t>-</w:t>
      </w:r>
      <w:r w:rsidRPr="003F309A">
        <w:rPr>
          <w:rFonts w:ascii="Times New Roman" w:hAnsi="Times New Roman" w:cs="Times New Roman"/>
          <w:b/>
          <w:bCs/>
          <w:spacing w:val="56"/>
        </w:rPr>
        <w:t xml:space="preserve"> </w:t>
      </w:r>
      <w:r w:rsidRPr="003F309A">
        <w:rPr>
          <w:rFonts w:ascii="Times New Roman" w:hAnsi="Times New Roman" w:cs="Times New Roman"/>
          <w:b/>
          <w:bCs/>
          <w:spacing w:val="-1"/>
        </w:rPr>
        <w:t>Categoria</w:t>
      </w:r>
      <w:r w:rsidRPr="003F309A">
        <w:rPr>
          <w:rFonts w:ascii="Times New Roman" w:hAnsi="Times New Roman" w:cs="Times New Roman"/>
          <w:b/>
          <w:bCs/>
          <w:spacing w:val="56"/>
        </w:rPr>
        <w:t xml:space="preserve"> </w:t>
      </w:r>
      <w:r w:rsidRPr="003F309A">
        <w:rPr>
          <w:rFonts w:ascii="Times New Roman" w:hAnsi="Times New Roman" w:cs="Times New Roman"/>
          <w:b/>
          <w:bCs/>
        </w:rPr>
        <w:t>I</w:t>
      </w:r>
      <w:r w:rsidRPr="003F309A">
        <w:rPr>
          <w:rFonts w:ascii="Times New Roman" w:hAnsi="Times New Roman" w:cs="Times New Roman"/>
          <w:b/>
          <w:bCs/>
          <w:spacing w:val="54"/>
        </w:rPr>
        <w:t xml:space="preserve"> </w:t>
      </w:r>
      <w:r w:rsidRPr="003F309A">
        <w:rPr>
          <w:rFonts w:ascii="Times New Roman" w:hAnsi="Times New Roman" w:cs="Times New Roman"/>
        </w:rPr>
        <w:t>per</w:t>
      </w:r>
      <w:r w:rsidRPr="003F309A">
        <w:rPr>
          <w:rFonts w:ascii="Times New Roman" w:hAnsi="Times New Roman" w:cs="Times New Roman"/>
          <w:spacing w:val="55"/>
        </w:rPr>
        <w:t xml:space="preserve"> </w:t>
      </w:r>
      <w:r w:rsidRPr="003F309A">
        <w:rPr>
          <w:rFonts w:ascii="Times New Roman" w:hAnsi="Times New Roman" w:cs="Times New Roman"/>
          <w:spacing w:val="-1"/>
        </w:rPr>
        <w:t>un</w:t>
      </w:r>
      <w:r w:rsidRPr="003F309A">
        <w:rPr>
          <w:rFonts w:ascii="Times New Roman" w:hAnsi="Times New Roman" w:cs="Times New Roman"/>
          <w:spacing w:val="84"/>
        </w:rPr>
        <w:t xml:space="preserve"> </w:t>
      </w:r>
      <w:r w:rsidRPr="003F309A">
        <w:rPr>
          <w:rFonts w:ascii="Times New Roman" w:hAnsi="Times New Roman" w:cs="Times New Roman"/>
        </w:rPr>
        <w:t>importo</w:t>
      </w:r>
      <w:r w:rsidRPr="003F309A">
        <w:rPr>
          <w:rFonts w:ascii="Times New Roman" w:hAnsi="Times New Roman" w:cs="Times New Roman"/>
          <w:spacing w:val="-2"/>
        </w:rPr>
        <w:t xml:space="preserve"> 168.598,79 </w:t>
      </w:r>
      <w:r w:rsidRPr="003F309A">
        <w:rPr>
          <w:rFonts w:ascii="Times New Roman" w:hAnsi="Times New Roman" w:cs="Times New Roman"/>
          <w:spacing w:val="-1"/>
        </w:rPr>
        <w:t>(</w:t>
      </w:r>
      <w:proofErr w:type="spellStart"/>
      <w:r w:rsidRPr="003F309A">
        <w:rPr>
          <w:rFonts w:ascii="Times New Roman" w:hAnsi="Times New Roman" w:cs="Times New Roman"/>
          <w:spacing w:val="-1"/>
        </w:rPr>
        <w:t>centosessantottocinquecentonovantotto</w:t>
      </w:r>
      <w:proofErr w:type="spellEnd"/>
      <w:r w:rsidRPr="003F309A">
        <w:rPr>
          <w:rFonts w:ascii="Times New Roman" w:hAnsi="Times New Roman" w:cs="Times New Roman"/>
          <w:spacing w:val="-1"/>
        </w:rPr>
        <w:t>/79);</w:t>
      </w:r>
    </w:p>
    <w:p w:rsidR="003F7E32" w:rsidRPr="003F309A" w:rsidRDefault="003F7E32" w:rsidP="00836AC5">
      <w:pPr>
        <w:pStyle w:val="Corpodeltesto"/>
        <w:kinsoku w:val="0"/>
        <w:overflowPunct w:val="0"/>
        <w:ind w:left="353" w:right="-27" w:hanging="240"/>
        <w:jc w:val="both"/>
        <w:rPr>
          <w:rFonts w:ascii="Times New Roman" w:hAnsi="Times New Roman" w:cs="Times New Roman"/>
          <w:spacing w:val="-1"/>
        </w:rPr>
      </w:pPr>
    </w:p>
    <w:p w:rsidR="003F7E32" w:rsidRPr="003F309A" w:rsidRDefault="003F7E32" w:rsidP="00836AC5">
      <w:pPr>
        <w:pStyle w:val="Corpodeltesto"/>
        <w:kinsoku w:val="0"/>
        <w:overflowPunct w:val="0"/>
        <w:ind w:left="353" w:right="-27" w:hanging="240"/>
        <w:jc w:val="both"/>
        <w:rPr>
          <w:rFonts w:ascii="Times New Roman" w:hAnsi="Times New Roman" w:cs="Times New Roman"/>
          <w:spacing w:val="-1"/>
        </w:rPr>
      </w:pPr>
      <w:r w:rsidRPr="003F309A">
        <w:rPr>
          <w:rFonts w:ascii="Times New Roman" w:hAnsi="Times New Roman" w:cs="Times New Roman"/>
          <w:spacing w:val="-1"/>
        </w:rPr>
        <w:t>Ulteriori categorie:</w:t>
      </w:r>
    </w:p>
    <w:p w:rsidR="003F7E32" w:rsidRPr="003F309A" w:rsidRDefault="003F7E32" w:rsidP="00836AC5">
      <w:pPr>
        <w:pStyle w:val="Corpodeltesto"/>
        <w:kinsoku w:val="0"/>
        <w:overflowPunct w:val="0"/>
        <w:ind w:left="353" w:right="-27" w:hanging="240"/>
        <w:jc w:val="both"/>
        <w:rPr>
          <w:rFonts w:ascii="Times New Roman" w:hAnsi="Times New Roman" w:cs="Times New Roman"/>
          <w:spacing w:val="-1"/>
        </w:rPr>
      </w:pPr>
    </w:p>
    <w:p w:rsidR="003F7E32" w:rsidRPr="003F309A" w:rsidRDefault="003F7E32" w:rsidP="00164BF2">
      <w:pPr>
        <w:pStyle w:val="Corpodeltesto"/>
        <w:numPr>
          <w:ilvl w:val="0"/>
          <w:numId w:val="41"/>
        </w:numPr>
        <w:kinsoku w:val="0"/>
        <w:overflowPunct w:val="0"/>
        <w:ind w:right="-27"/>
        <w:jc w:val="both"/>
        <w:rPr>
          <w:rFonts w:ascii="Times New Roman" w:hAnsi="Times New Roman" w:cs="Times New Roman"/>
          <w:spacing w:val="-1"/>
        </w:rPr>
      </w:pPr>
      <w:r w:rsidRPr="003F309A">
        <w:rPr>
          <w:rFonts w:ascii="Times New Roman" w:hAnsi="Times New Roman" w:cs="Times New Roman"/>
          <w:b/>
          <w:bCs/>
        </w:rPr>
        <w:t>OS3:</w:t>
      </w:r>
      <w:r w:rsidRPr="003F309A">
        <w:rPr>
          <w:rFonts w:ascii="Times New Roman" w:hAnsi="Times New Roman" w:cs="Times New Roman"/>
          <w:b/>
          <w:bCs/>
          <w:spacing w:val="46"/>
        </w:rPr>
        <w:t xml:space="preserve"> </w:t>
      </w:r>
      <w:r w:rsidRPr="003F309A">
        <w:rPr>
          <w:rFonts w:ascii="Times New Roman" w:hAnsi="Times New Roman" w:cs="Times New Roman"/>
          <w:spacing w:val="-1"/>
        </w:rPr>
        <w:t>Impianti idrico-sanitario, cucine, lavanderie</w:t>
      </w:r>
      <w:r w:rsidRPr="003F309A">
        <w:rPr>
          <w:rFonts w:ascii="Times New Roman" w:hAnsi="Times New Roman" w:cs="Times New Roman"/>
          <w:b/>
          <w:bCs/>
          <w:spacing w:val="55"/>
        </w:rPr>
        <w:t xml:space="preserve"> </w:t>
      </w:r>
      <w:r w:rsidRPr="003F309A">
        <w:rPr>
          <w:rFonts w:ascii="Times New Roman" w:hAnsi="Times New Roman" w:cs="Times New Roman"/>
          <w:b/>
          <w:bCs/>
        </w:rPr>
        <w:t>-</w:t>
      </w:r>
      <w:r w:rsidRPr="003F309A">
        <w:rPr>
          <w:rFonts w:ascii="Times New Roman" w:hAnsi="Times New Roman" w:cs="Times New Roman"/>
          <w:b/>
          <w:bCs/>
          <w:spacing w:val="56"/>
        </w:rPr>
        <w:t xml:space="preserve"> </w:t>
      </w:r>
      <w:r w:rsidRPr="003F309A">
        <w:rPr>
          <w:rFonts w:ascii="Times New Roman" w:hAnsi="Times New Roman" w:cs="Times New Roman"/>
        </w:rPr>
        <w:t>per</w:t>
      </w:r>
      <w:r w:rsidRPr="003F309A">
        <w:rPr>
          <w:rFonts w:ascii="Times New Roman" w:hAnsi="Times New Roman" w:cs="Times New Roman"/>
          <w:spacing w:val="55"/>
        </w:rPr>
        <w:t xml:space="preserve"> </w:t>
      </w:r>
      <w:r w:rsidRPr="003F309A">
        <w:rPr>
          <w:rFonts w:ascii="Times New Roman" w:hAnsi="Times New Roman" w:cs="Times New Roman"/>
          <w:spacing w:val="-1"/>
        </w:rPr>
        <w:t>un</w:t>
      </w:r>
      <w:r w:rsidRPr="003F309A">
        <w:rPr>
          <w:rFonts w:ascii="Times New Roman" w:hAnsi="Times New Roman" w:cs="Times New Roman"/>
          <w:spacing w:val="84"/>
        </w:rPr>
        <w:t xml:space="preserve"> </w:t>
      </w:r>
      <w:r w:rsidRPr="003F309A">
        <w:rPr>
          <w:rFonts w:ascii="Times New Roman" w:hAnsi="Times New Roman" w:cs="Times New Roman"/>
        </w:rPr>
        <w:t>importo</w:t>
      </w:r>
      <w:r w:rsidRPr="003F309A">
        <w:rPr>
          <w:rFonts w:ascii="Times New Roman" w:hAnsi="Times New Roman" w:cs="Times New Roman"/>
          <w:spacing w:val="-2"/>
        </w:rPr>
        <w:t xml:space="preserve"> 19.249,42 </w:t>
      </w:r>
      <w:r w:rsidRPr="003F309A">
        <w:rPr>
          <w:rFonts w:ascii="Times New Roman" w:hAnsi="Times New Roman" w:cs="Times New Roman"/>
          <w:spacing w:val="-1"/>
        </w:rPr>
        <w:t>(</w:t>
      </w:r>
      <w:proofErr w:type="spellStart"/>
      <w:r w:rsidRPr="003F309A">
        <w:rPr>
          <w:rFonts w:ascii="Times New Roman" w:hAnsi="Times New Roman" w:cs="Times New Roman"/>
          <w:spacing w:val="-1"/>
        </w:rPr>
        <w:t>diannovemiladuecentoquarantanove</w:t>
      </w:r>
      <w:proofErr w:type="spellEnd"/>
      <w:r w:rsidRPr="003F309A">
        <w:rPr>
          <w:rFonts w:ascii="Times New Roman" w:hAnsi="Times New Roman" w:cs="Times New Roman"/>
          <w:spacing w:val="-1"/>
        </w:rPr>
        <w:t>/42);</w:t>
      </w:r>
    </w:p>
    <w:p w:rsidR="00164BF2" w:rsidRDefault="003F7E32" w:rsidP="00164BF2">
      <w:pPr>
        <w:pStyle w:val="Corpodeltesto"/>
        <w:numPr>
          <w:ilvl w:val="0"/>
          <w:numId w:val="41"/>
        </w:numPr>
        <w:kinsoku w:val="0"/>
        <w:overflowPunct w:val="0"/>
        <w:ind w:right="-27"/>
        <w:jc w:val="both"/>
        <w:rPr>
          <w:rFonts w:ascii="Times New Roman" w:hAnsi="Times New Roman" w:cs="Times New Roman"/>
          <w:spacing w:val="-1"/>
        </w:rPr>
      </w:pPr>
      <w:r w:rsidRPr="003F309A">
        <w:rPr>
          <w:rFonts w:ascii="Times New Roman" w:hAnsi="Times New Roman" w:cs="Times New Roman"/>
          <w:b/>
          <w:bCs/>
        </w:rPr>
        <w:t>OS28:</w:t>
      </w:r>
      <w:r w:rsidRPr="003F309A">
        <w:rPr>
          <w:rFonts w:ascii="Times New Roman" w:hAnsi="Times New Roman" w:cs="Times New Roman"/>
          <w:b/>
          <w:bCs/>
          <w:spacing w:val="46"/>
        </w:rPr>
        <w:t xml:space="preserve"> </w:t>
      </w:r>
      <w:r w:rsidRPr="003F309A">
        <w:rPr>
          <w:rFonts w:ascii="Times New Roman" w:hAnsi="Times New Roman" w:cs="Times New Roman"/>
          <w:spacing w:val="-1"/>
        </w:rPr>
        <w:t>Impianti termici e di condizionamento</w:t>
      </w:r>
      <w:r w:rsidRPr="003F309A">
        <w:rPr>
          <w:rFonts w:ascii="Times New Roman" w:hAnsi="Times New Roman" w:cs="Times New Roman"/>
          <w:b/>
          <w:bCs/>
          <w:spacing w:val="55"/>
        </w:rPr>
        <w:t xml:space="preserve"> </w:t>
      </w:r>
      <w:r w:rsidRPr="003F309A">
        <w:rPr>
          <w:rFonts w:ascii="Times New Roman" w:hAnsi="Times New Roman" w:cs="Times New Roman"/>
          <w:b/>
          <w:bCs/>
        </w:rPr>
        <w:t>-</w:t>
      </w:r>
      <w:r w:rsidRPr="003F309A">
        <w:rPr>
          <w:rFonts w:ascii="Times New Roman" w:hAnsi="Times New Roman" w:cs="Times New Roman"/>
          <w:b/>
          <w:bCs/>
          <w:spacing w:val="56"/>
        </w:rPr>
        <w:t xml:space="preserve"> </w:t>
      </w:r>
      <w:r w:rsidRPr="003F309A">
        <w:rPr>
          <w:rFonts w:ascii="Times New Roman" w:hAnsi="Times New Roman" w:cs="Times New Roman"/>
        </w:rPr>
        <w:t>per</w:t>
      </w:r>
      <w:r w:rsidRPr="003F309A">
        <w:rPr>
          <w:rFonts w:ascii="Times New Roman" w:hAnsi="Times New Roman" w:cs="Times New Roman"/>
          <w:spacing w:val="55"/>
        </w:rPr>
        <w:t xml:space="preserve"> </w:t>
      </w:r>
      <w:r w:rsidRPr="003F309A">
        <w:rPr>
          <w:rFonts w:ascii="Times New Roman" w:hAnsi="Times New Roman" w:cs="Times New Roman"/>
          <w:spacing w:val="-1"/>
        </w:rPr>
        <w:t>un</w:t>
      </w:r>
      <w:r w:rsidRPr="003F309A">
        <w:rPr>
          <w:rFonts w:ascii="Times New Roman" w:hAnsi="Times New Roman" w:cs="Times New Roman"/>
          <w:spacing w:val="84"/>
        </w:rPr>
        <w:t xml:space="preserve"> </w:t>
      </w:r>
      <w:r w:rsidRPr="003F309A">
        <w:rPr>
          <w:rFonts w:ascii="Times New Roman" w:hAnsi="Times New Roman" w:cs="Times New Roman"/>
        </w:rPr>
        <w:t>importo</w:t>
      </w:r>
      <w:r w:rsidRPr="003F309A">
        <w:rPr>
          <w:rFonts w:ascii="Times New Roman" w:hAnsi="Times New Roman" w:cs="Times New Roman"/>
          <w:spacing w:val="-2"/>
        </w:rPr>
        <w:t xml:space="preserve"> 16.901,79 </w:t>
      </w:r>
      <w:r w:rsidRPr="003F309A">
        <w:rPr>
          <w:rFonts w:ascii="Times New Roman" w:hAnsi="Times New Roman" w:cs="Times New Roman"/>
          <w:spacing w:val="-1"/>
        </w:rPr>
        <w:t>(sedicimilanovecentouno/79);</w:t>
      </w:r>
    </w:p>
    <w:p w:rsidR="003F7E32" w:rsidRPr="00164BF2" w:rsidRDefault="003F7E32" w:rsidP="00164BF2">
      <w:pPr>
        <w:pStyle w:val="Corpodeltesto"/>
        <w:numPr>
          <w:ilvl w:val="0"/>
          <w:numId w:val="41"/>
        </w:numPr>
        <w:kinsoku w:val="0"/>
        <w:overflowPunct w:val="0"/>
        <w:ind w:right="-27"/>
        <w:jc w:val="both"/>
        <w:rPr>
          <w:rFonts w:ascii="Times New Roman" w:hAnsi="Times New Roman" w:cs="Times New Roman"/>
          <w:spacing w:val="-1"/>
        </w:rPr>
      </w:pPr>
      <w:r w:rsidRPr="00164BF2">
        <w:rPr>
          <w:rFonts w:ascii="Times New Roman" w:hAnsi="Times New Roman" w:cs="Times New Roman"/>
          <w:b/>
          <w:bCs/>
        </w:rPr>
        <w:t>OS30:</w:t>
      </w:r>
      <w:r w:rsidRPr="00164BF2">
        <w:rPr>
          <w:rFonts w:ascii="Times New Roman" w:hAnsi="Times New Roman" w:cs="Times New Roman"/>
          <w:b/>
          <w:bCs/>
          <w:spacing w:val="46"/>
        </w:rPr>
        <w:t xml:space="preserve"> </w:t>
      </w:r>
      <w:r w:rsidRPr="00164BF2">
        <w:rPr>
          <w:rFonts w:ascii="Times New Roman" w:hAnsi="Times New Roman" w:cs="Times New Roman"/>
          <w:spacing w:val="-1"/>
        </w:rPr>
        <w:t xml:space="preserve">Impianti interni elettrici, telefonici, radiotelefonici e televisivi </w:t>
      </w:r>
      <w:r w:rsidRPr="00164BF2">
        <w:rPr>
          <w:rFonts w:ascii="Times New Roman" w:hAnsi="Times New Roman" w:cs="Times New Roman"/>
          <w:b/>
          <w:bCs/>
        </w:rPr>
        <w:t>-</w:t>
      </w:r>
      <w:r w:rsidRPr="00164BF2">
        <w:rPr>
          <w:rFonts w:ascii="Times New Roman" w:hAnsi="Times New Roman" w:cs="Times New Roman"/>
          <w:b/>
          <w:bCs/>
          <w:spacing w:val="56"/>
        </w:rPr>
        <w:t xml:space="preserve"> </w:t>
      </w:r>
      <w:r w:rsidRPr="00164BF2">
        <w:rPr>
          <w:rFonts w:ascii="Times New Roman" w:hAnsi="Times New Roman" w:cs="Times New Roman"/>
        </w:rPr>
        <w:t>per</w:t>
      </w:r>
      <w:r w:rsidRPr="00164BF2">
        <w:rPr>
          <w:rFonts w:ascii="Times New Roman" w:hAnsi="Times New Roman" w:cs="Times New Roman"/>
          <w:spacing w:val="55"/>
        </w:rPr>
        <w:t xml:space="preserve"> </w:t>
      </w:r>
      <w:r w:rsidRPr="00164BF2">
        <w:rPr>
          <w:rFonts w:ascii="Times New Roman" w:hAnsi="Times New Roman" w:cs="Times New Roman"/>
          <w:spacing w:val="-1"/>
        </w:rPr>
        <w:t>un</w:t>
      </w:r>
      <w:r w:rsidRPr="00164BF2">
        <w:rPr>
          <w:rFonts w:ascii="Times New Roman" w:hAnsi="Times New Roman" w:cs="Times New Roman"/>
          <w:spacing w:val="84"/>
        </w:rPr>
        <w:t xml:space="preserve"> </w:t>
      </w:r>
      <w:r w:rsidRPr="00164BF2">
        <w:rPr>
          <w:rFonts w:ascii="Times New Roman" w:hAnsi="Times New Roman" w:cs="Times New Roman"/>
        </w:rPr>
        <w:t>importo</w:t>
      </w:r>
      <w:r w:rsidRPr="00164BF2">
        <w:rPr>
          <w:rFonts w:ascii="Times New Roman" w:hAnsi="Times New Roman" w:cs="Times New Roman"/>
          <w:spacing w:val="-2"/>
        </w:rPr>
        <w:t xml:space="preserve"> 9.900,00 </w:t>
      </w:r>
      <w:r w:rsidRPr="00164BF2">
        <w:rPr>
          <w:rFonts w:ascii="Times New Roman" w:hAnsi="Times New Roman" w:cs="Times New Roman"/>
          <w:spacing w:val="-1"/>
        </w:rPr>
        <w:t>(novemilanovecento/00);</w:t>
      </w:r>
    </w:p>
    <w:p w:rsidR="003F7E32" w:rsidRPr="003F309A" w:rsidRDefault="003F7E32" w:rsidP="00836AC5">
      <w:pPr>
        <w:pStyle w:val="Corpodeltesto"/>
        <w:kinsoku w:val="0"/>
        <w:overflowPunct w:val="0"/>
        <w:ind w:left="353" w:right="-27" w:hanging="240"/>
        <w:jc w:val="both"/>
        <w:rPr>
          <w:rFonts w:ascii="Times New Roman" w:hAnsi="Times New Roman" w:cs="Times New Roman"/>
          <w:spacing w:val="-1"/>
        </w:rPr>
      </w:pPr>
    </w:p>
    <w:p w:rsidR="003F7E32" w:rsidRPr="003F309A" w:rsidRDefault="003F7E32" w:rsidP="00836AC5">
      <w:pPr>
        <w:pStyle w:val="Corpodeltesto"/>
        <w:numPr>
          <w:ilvl w:val="0"/>
          <w:numId w:val="33"/>
        </w:numPr>
        <w:tabs>
          <w:tab w:val="left" w:pos="447"/>
        </w:tabs>
        <w:kinsoku w:val="0"/>
        <w:overflowPunct w:val="0"/>
        <w:ind w:left="446" w:right="-27" w:hanging="333"/>
        <w:jc w:val="both"/>
        <w:rPr>
          <w:rFonts w:ascii="Times New Roman" w:hAnsi="Times New Roman" w:cs="Times New Roman"/>
        </w:rPr>
      </w:pPr>
      <w:r w:rsidRPr="003F309A">
        <w:rPr>
          <w:rFonts w:ascii="Times New Roman" w:hAnsi="Times New Roman" w:cs="Times New Roman"/>
          <w:b/>
          <w:bCs/>
          <w:spacing w:val="-1"/>
        </w:rPr>
        <w:t xml:space="preserve">Numero </w:t>
      </w:r>
      <w:r w:rsidRPr="003F309A">
        <w:rPr>
          <w:rFonts w:ascii="Times New Roman" w:hAnsi="Times New Roman" w:cs="Times New Roman"/>
          <w:b/>
          <w:bCs/>
        </w:rPr>
        <w:t xml:space="preserve">di </w:t>
      </w:r>
      <w:r w:rsidRPr="003F309A">
        <w:rPr>
          <w:rFonts w:ascii="Times New Roman" w:hAnsi="Times New Roman" w:cs="Times New Roman"/>
          <w:b/>
          <w:bCs/>
          <w:spacing w:val="-1"/>
        </w:rPr>
        <w:t>riferimento</w:t>
      </w:r>
      <w:r w:rsidRPr="003F309A">
        <w:rPr>
          <w:rFonts w:ascii="Times New Roman" w:hAnsi="Times New Roman" w:cs="Times New Roman"/>
          <w:b/>
          <w:bCs/>
        </w:rPr>
        <w:t xml:space="preserve"> </w:t>
      </w:r>
      <w:r w:rsidRPr="003F309A">
        <w:rPr>
          <w:rFonts w:ascii="Times New Roman" w:hAnsi="Times New Roman" w:cs="Times New Roman"/>
          <w:b/>
          <w:bCs/>
          <w:spacing w:val="-1"/>
        </w:rPr>
        <w:t>della nomenclatura</w:t>
      </w:r>
      <w:r w:rsidRPr="003F309A">
        <w:rPr>
          <w:rFonts w:ascii="Times New Roman" w:hAnsi="Times New Roman" w:cs="Times New Roman"/>
          <w:b/>
          <w:bCs/>
        </w:rPr>
        <w:t xml:space="preserve"> </w:t>
      </w:r>
      <w:r>
        <w:rPr>
          <w:rFonts w:ascii="Times New Roman" w:hAnsi="Times New Roman" w:cs="Times New Roman"/>
          <w:b/>
          <w:bCs/>
        </w:rPr>
        <w:t xml:space="preserve"> </w:t>
      </w:r>
      <w:r w:rsidRPr="003F309A">
        <w:rPr>
          <w:rFonts w:ascii="Times New Roman" w:hAnsi="Times New Roman" w:cs="Times New Roman"/>
          <w:b/>
          <w:bCs/>
          <w:spacing w:val="-1"/>
        </w:rPr>
        <w:t>CPV:</w:t>
      </w:r>
      <w:r w:rsidRPr="003F309A">
        <w:rPr>
          <w:rFonts w:ascii="Times New Roman" w:hAnsi="Times New Roman" w:cs="Times New Roman"/>
          <w:b/>
          <w:bCs/>
          <w:spacing w:val="-6"/>
        </w:rPr>
        <w:t xml:space="preserve"> </w:t>
      </w:r>
      <w:r w:rsidRPr="003F309A">
        <w:rPr>
          <w:rFonts w:ascii="Times New Roman" w:hAnsi="Times New Roman" w:cs="Times New Roman"/>
          <w:spacing w:val="-1"/>
        </w:rPr>
        <w:t>45454000-4;</w:t>
      </w:r>
    </w:p>
    <w:p w:rsidR="003F7E32" w:rsidRPr="0017660A" w:rsidRDefault="003F7E32" w:rsidP="00836AC5">
      <w:pPr>
        <w:pStyle w:val="Corpodeltesto"/>
        <w:kinsoku w:val="0"/>
        <w:overflowPunct w:val="0"/>
        <w:spacing w:before="11"/>
        <w:ind w:left="0" w:right="-27"/>
        <w:jc w:val="both"/>
        <w:rPr>
          <w:rFonts w:ascii="Times New Roman" w:hAnsi="Times New Roman" w:cs="Times New Roman"/>
        </w:rPr>
      </w:pPr>
    </w:p>
    <w:p w:rsidR="003F7E32" w:rsidRPr="0017660A" w:rsidRDefault="003F7E32" w:rsidP="00836AC5">
      <w:pPr>
        <w:pStyle w:val="Corpodeltesto"/>
        <w:numPr>
          <w:ilvl w:val="0"/>
          <w:numId w:val="33"/>
        </w:numPr>
        <w:tabs>
          <w:tab w:val="left" w:pos="419"/>
        </w:tabs>
        <w:kinsoku w:val="0"/>
        <w:overflowPunct w:val="0"/>
        <w:ind w:left="113" w:right="-27" w:firstLine="0"/>
        <w:jc w:val="both"/>
        <w:rPr>
          <w:rFonts w:ascii="Times New Roman" w:hAnsi="Times New Roman" w:cs="Times New Roman"/>
        </w:rPr>
      </w:pPr>
      <w:r w:rsidRPr="0017660A">
        <w:rPr>
          <w:rFonts w:ascii="Times New Roman" w:hAnsi="Times New Roman" w:cs="Times New Roman"/>
          <w:b/>
          <w:bCs/>
          <w:spacing w:val="-1"/>
        </w:rPr>
        <w:t>Termine</w:t>
      </w:r>
      <w:r w:rsidRPr="0017660A">
        <w:rPr>
          <w:rFonts w:ascii="Times New Roman" w:hAnsi="Times New Roman" w:cs="Times New Roman"/>
          <w:b/>
          <w:bCs/>
          <w:spacing w:val="38"/>
        </w:rPr>
        <w:t xml:space="preserve"> </w:t>
      </w:r>
      <w:r w:rsidRPr="0017660A">
        <w:rPr>
          <w:rFonts w:ascii="Times New Roman" w:hAnsi="Times New Roman" w:cs="Times New Roman"/>
          <w:b/>
          <w:bCs/>
        </w:rPr>
        <w:t>per</w:t>
      </w:r>
      <w:r w:rsidRPr="0017660A">
        <w:rPr>
          <w:rFonts w:ascii="Times New Roman" w:hAnsi="Times New Roman" w:cs="Times New Roman"/>
          <w:b/>
          <w:bCs/>
          <w:spacing w:val="38"/>
        </w:rPr>
        <w:t xml:space="preserve"> </w:t>
      </w:r>
      <w:r w:rsidRPr="0017660A">
        <w:rPr>
          <w:rFonts w:ascii="Times New Roman" w:hAnsi="Times New Roman" w:cs="Times New Roman"/>
          <w:b/>
          <w:bCs/>
          <w:spacing w:val="-1"/>
        </w:rPr>
        <w:t>l’esecuzione</w:t>
      </w:r>
      <w:r w:rsidRPr="0017660A">
        <w:rPr>
          <w:rFonts w:ascii="Times New Roman" w:hAnsi="Times New Roman" w:cs="Times New Roman"/>
          <w:b/>
          <w:bCs/>
          <w:spacing w:val="38"/>
        </w:rPr>
        <w:t xml:space="preserve"> </w:t>
      </w:r>
      <w:r w:rsidRPr="0017660A">
        <w:rPr>
          <w:rFonts w:ascii="Times New Roman" w:hAnsi="Times New Roman" w:cs="Times New Roman"/>
          <w:b/>
          <w:bCs/>
        </w:rPr>
        <w:t>dei</w:t>
      </w:r>
      <w:r w:rsidRPr="0017660A">
        <w:rPr>
          <w:rFonts w:ascii="Times New Roman" w:hAnsi="Times New Roman" w:cs="Times New Roman"/>
          <w:b/>
          <w:bCs/>
          <w:spacing w:val="39"/>
        </w:rPr>
        <w:t xml:space="preserve"> </w:t>
      </w:r>
      <w:r w:rsidRPr="0017660A">
        <w:rPr>
          <w:rFonts w:ascii="Times New Roman" w:hAnsi="Times New Roman" w:cs="Times New Roman"/>
          <w:b/>
          <w:bCs/>
        </w:rPr>
        <w:t>lavori:</w:t>
      </w:r>
      <w:r w:rsidRPr="0017660A">
        <w:rPr>
          <w:rFonts w:ascii="Times New Roman" w:hAnsi="Times New Roman" w:cs="Times New Roman"/>
          <w:b/>
          <w:bCs/>
          <w:spacing w:val="35"/>
        </w:rPr>
        <w:t xml:space="preserve"> </w:t>
      </w:r>
      <w:r w:rsidRPr="009B7C47">
        <w:rPr>
          <w:rFonts w:ascii="Times New Roman" w:hAnsi="Times New Roman" w:cs="Times New Roman"/>
          <w:spacing w:val="-1"/>
        </w:rPr>
        <w:t>giorni</w:t>
      </w:r>
      <w:r w:rsidR="00164BF2">
        <w:rPr>
          <w:rFonts w:ascii="Times New Roman" w:hAnsi="Times New Roman" w:cs="Times New Roman"/>
          <w:spacing w:val="40"/>
        </w:rPr>
        <w:t xml:space="preserve"> </w:t>
      </w:r>
      <w:r w:rsidR="00164BF2" w:rsidRPr="00164BF2">
        <w:rPr>
          <w:rFonts w:ascii="Times New Roman" w:hAnsi="Times New Roman" w:cs="Times New Roman"/>
          <w:spacing w:val="-1"/>
        </w:rPr>
        <w:t>2</w:t>
      </w:r>
      <w:r w:rsidRPr="00164BF2">
        <w:rPr>
          <w:rFonts w:ascii="Times New Roman" w:hAnsi="Times New Roman" w:cs="Times New Roman"/>
          <w:spacing w:val="-1"/>
        </w:rPr>
        <w:t>66</w:t>
      </w:r>
      <w:r w:rsidRPr="009B7C47">
        <w:rPr>
          <w:rFonts w:ascii="Times New Roman" w:hAnsi="Times New Roman" w:cs="Times New Roman"/>
          <w:b/>
          <w:bCs/>
          <w:spacing w:val="35"/>
        </w:rPr>
        <w:t xml:space="preserve"> </w:t>
      </w:r>
      <w:r w:rsidRPr="009B7C47">
        <w:rPr>
          <w:rFonts w:ascii="Times New Roman" w:hAnsi="Times New Roman" w:cs="Times New Roman"/>
          <w:spacing w:val="-1"/>
        </w:rPr>
        <w:t>(duecentosessantasei)</w:t>
      </w:r>
      <w:r w:rsidRPr="0017660A">
        <w:rPr>
          <w:rFonts w:ascii="Times New Roman" w:hAnsi="Times New Roman" w:cs="Times New Roman"/>
          <w:spacing w:val="39"/>
        </w:rPr>
        <w:t xml:space="preserve"> </w:t>
      </w:r>
      <w:r w:rsidRPr="0017660A">
        <w:rPr>
          <w:rFonts w:ascii="Times New Roman" w:hAnsi="Times New Roman" w:cs="Times New Roman"/>
          <w:spacing w:val="-1"/>
        </w:rPr>
        <w:t>giorni</w:t>
      </w:r>
      <w:r w:rsidRPr="0017660A">
        <w:rPr>
          <w:rFonts w:ascii="Times New Roman" w:hAnsi="Times New Roman" w:cs="Times New Roman"/>
          <w:spacing w:val="40"/>
        </w:rPr>
        <w:t xml:space="preserve"> </w:t>
      </w:r>
      <w:r w:rsidRPr="0017660A">
        <w:rPr>
          <w:rFonts w:ascii="Times New Roman" w:hAnsi="Times New Roman" w:cs="Times New Roman"/>
          <w:spacing w:val="-1"/>
        </w:rPr>
        <w:t>naturali</w:t>
      </w:r>
      <w:r w:rsidRPr="0017660A">
        <w:rPr>
          <w:rFonts w:ascii="Times New Roman" w:hAnsi="Times New Roman" w:cs="Times New Roman"/>
          <w:spacing w:val="39"/>
        </w:rPr>
        <w:t xml:space="preserve"> </w:t>
      </w:r>
      <w:r w:rsidRPr="0017660A">
        <w:rPr>
          <w:rFonts w:ascii="Times New Roman" w:hAnsi="Times New Roman" w:cs="Times New Roman"/>
        </w:rPr>
        <w:t>e</w:t>
      </w:r>
      <w:r w:rsidRPr="0017660A">
        <w:rPr>
          <w:rFonts w:ascii="Times New Roman" w:hAnsi="Times New Roman" w:cs="Times New Roman"/>
          <w:spacing w:val="40"/>
        </w:rPr>
        <w:t xml:space="preserve"> </w:t>
      </w:r>
      <w:r w:rsidRPr="0017660A">
        <w:rPr>
          <w:rFonts w:ascii="Times New Roman" w:hAnsi="Times New Roman" w:cs="Times New Roman"/>
          <w:spacing w:val="-1"/>
        </w:rPr>
        <w:t>consecutivi</w:t>
      </w:r>
      <w:r w:rsidRPr="0017660A">
        <w:rPr>
          <w:rFonts w:ascii="Times New Roman" w:hAnsi="Times New Roman" w:cs="Times New Roman"/>
          <w:spacing w:val="40"/>
        </w:rPr>
        <w:t xml:space="preserve"> </w:t>
      </w:r>
      <w:r w:rsidRPr="0017660A">
        <w:rPr>
          <w:rFonts w:ascii="Times New Roman" w:hAnsi="Times New Roman" w:cs="Times New Roman"/>
          <w:spacing w:val="-1"/>
        </w:rPr>
        <w:t>decorrenti dalla data</w:t>
      </w:r>
      <w:r w:rsidRPr="0017660A">
        <w:rPr>
          <w:rFonts w:ascii="Times New Roman" w:hAnsi="Times New Roman" w:cs="Times New Roman"/>
          <w:spacing w:val="-3"/>
        </w:rPr>
        <w:t xml:space="preserve"> </w:t>
      </w:r>
      <w:r w:rsidRPr="0017660A">
        <w:rPr>
          <w:rFonts w:ascii="Times New Roman" w:hAnsi="Times New Roman" w:cs="Times New Roman"/>
        </w:rPr>
        <w:t>del</w:t>
      </w:r>
      <w:r w:rsidRPr="0017660A">
        <w:rPr>
          <w:rFonts w:ascii="Times New Roman" w:hAnsi="Times New Roman" w:cs="Times New Roman"/>
          <w:spacing w:val="-1"/>
        </w:rPr>
        <w:t xml:space="preserve"> verbale </w:t>
      </w:r>
      <w:r w:rsidRPr="0017660A">
        <w:rPr>
          <w:rFonts w:ascii="Times New Roman" w:hAnsi="Times New Roman" w:cs="Times New Roman"/>
        </w:rPr>
        <w:t>di</w:t>
      </w:r>
      <w:r w:rsidRPr="0017660A">
        <w:rPr>
          <w:rFonts w:ascii="Times New Roman" w:hAnsi="Times New Roman" w:cs="Times New Roman"/>
          <w:spacing w:val="-1"/>
        </w:rPr>
        <w:t xml:space="preserve"> consegna </w:t>
      </w:r>
      <w:r w:rsidRPr="0017660A">
        <w:rPr>
          <w:rFonts w:ascii="Times New Roman" w:hAnsi="Times New Roman" w:cs="Times New Roman"/>
        </w:rPr>
        <w:t>dei</w:t>
      </w:r>
      <w:r w:rsidRPr="0017660A">
        <w:rPr>
          <w:rFonts w:ascii="Times New Roman" w:hAnsi="Times New Roman" w:cs="Times New Roman"/>
          <w:spacing w:val="-2"/>
        </w:rPr>
        <w:t xml:space="preserve"> </w:t>
      </w:r>
      <w:r w:rsidRPr="0017660A">
        <w:rPr>
          <w:rFonts w:ascii="Times New Roman" w:hAnsi="Times New Roman" w:cs="Times New Roman"/>
          <w:spacing w:val="-1"/>
        </w:rPr>
        <w:t>lavori.</w:t>
      </w:r>
    </w:p>
    <w:p w:rsidR="003F7E32" w:rsidRPr="0017660A" w:rsidRDefault="003F7E32" w:rsidP="00836AC5">
      <w:pPr>
        <w:pStyle w:val="Corpodeltesto"/>
        <w:kinsoku w:val="0"/>
        <w:overflowPunct w:val="0"/>
        <w:spacing w:before="11"/>
        <w:ind w:left="0" w:right="-27"/>
        <w:jc w:val="both"/>
        <w:rPr>
          <w:rFonts w:ascii="Times New Roman" w:hAnsi="Times New Roman" w:cs="Times New Roman"/>
        </w:rPr>
      </w:pPr>
    </w:p>
    <w:p w:rsidR="003F7E32" w:rsidRPr="0017660A" w:rsidRDefault="003F7E32" w:rsidP="00E11632">
      <w:pPr>
        <w:pStyle w:val="Corpodeltesto"/>
        <w:numPr>
          <w:ilvl w:val="0"/>
          <w:numId w:val="33"/>
        </w:numPr>
        <w:tabs>
          <w:tab w:val="left" w:pos="378"/>
        </w:tabs>
        <w:kinsoku w:val="0"/>
        <w:overflowPunct w:val="0"/>
        <w:ind w:left="377" w:hanging="264"/>
        <w:jc w:val="both"/>
        <w:rPr>
          <w:rFonts w:ascii="Times New Roman" w:hAnsi="Times New Roman" w:cs="Times New Roman"/>
        </w:rPr>
      </w:pPr>
      <w:r w:rsidRPr="0017660A">
        <w:rPr>
          <w:rFonts w:ascii="Times New Roman" w:hAnsi="Times New Roman" w:cs="Times New Roman"/>
          <w:b/>
          <w:bCs/>
          <w:spacing w:val="-1"/>
        </w:rPr>
        <w:t>Varianti:</w:t>
      </w:r>
      <w:r w:rsidRPr="0017660A">
        <w:rPr>
          <w:rFonts w:ascii="Times New Roman" w:hAnsi="Times New Roman" w:cs="Times New Roman"/>
          <w:b/>
          <w:bCs/>
          <w:spacing w:val="-6"/>
        </w:rPr>
        <w:t xml:space="preserve"> </w:t>
      </w:r>
      <w:r w:rsidRPr="0017660A">
        <w:rPr>
          <w:rFonts w:ascii="Times New Roman" w:hAnsi="Times New Roman" w:cs="Times New Roman"/>
          <w:spacing w:val="-1"/>
        </w:rPr>
        <w:t>non ammissibilità</w:t>
      </w:r>
      <w:r w:rsidRPr="0017660A">
        <w:rPr>
          <w:rFonts w:ascii="Times New Roman" w:hAnsi="Times New Roman" w:cs="Times New Roman"/>
        </w:rPr>
        <w:t xml:space="preserve"> </w:t>
      </w:r>
      <w:r w:rsidRPr="0017660A">
        <w:rPr>
          <w:rFonts w:ascii="Times New Roman" w:hAnsi="Times New Roman" w:cs="Times New Roman"/>
          <w:spacing w:val="-1"/>
        </w:rPr>
        <w:t>di varianti.</w:t>
      </w:r>
    </w:p>
    <w:p w:rsidR="003F7E32" w:rsidRPr="0017660A" w:rsidRDefault="003F7E32" w:rsidP="00E11632">
      <w:pPr>
        <w:pStyle w:val="Corpodeltesto"/>
        <w:kinsoku w:val="0"/>
        <w:overflowPunct w:val="0"/>
        <w:spacing w:before="11"/>
        <w:ind w:left="0"/>
        <w:jc w:val="both"/>
        <w:rPr>
          <w:rFonts w:ascii="Times New Roman" w:hAnsi="Times New Roman" w:cs="Times New Roman"/>
        </w:rPr>
      </w:pPr>
    </w:p>
    <w:p w:rsidR="003F7E32" w:rsidRPr="0017660A" w:rsidRDefault="003F7E32" w:rsidP="00E11632">
      <w:pPr>
        <w:pStyle w:val="Corpodeltesto"/>
        <w:numPr>
          <w:ilvl w:val="0"/>
          <w:numId w:val="33"/>
        </w:numPr>
        <w:tabs>
          <w:tab w:val="left" w:pos="384"/>
        </w:tabs>
        <w:kinsoku w:val="0"/>
        <w:overflowPunct w:val="0"/>
        <w:ind w:left="383" w:hanging="270"/>
        <w:jc w:val="both"/>
        <w:rPr>
          <w:rFonts w:ascii="Times New Roman" w:hAnsi="Times New Roman" w:cs="Times New Roman"/>
        </w:rPr>
      </w:pPr>
      <w:r w:rsidRPr="0017660A">
        <w:rPr>
          <w:rFonts w:ascii="Times New Roman" w:hAnsi="Times New Roman" w:cs="Times New Roman"/>
          <w:b/>
          <w:bCs/>
          <w:spacing w:val="-1"/>
        </w:rPr>
        <w:t xml:space="preserve">Cauzione </w:t>
      </w:r>
      <w:r w:rsidRPr="0017660A">
        <w:rPr>
          <w:rFonts w:ascii="Times New Roman" w:hAnsi="Times New Roman" w:cs="Times New Roman"/>
          <w:b/>
          <w:bCs/>
        </w:rPr>
        <w:t xml:space="preserve">e </w:t>
      </w:r>
      <w:r w:rsidRPr="0017660A">
        <w:rPr>
          <w:rFonts w:ascii="Times New Roman" w:hAnsi="Times New Roman" w:cs="Times New Roman"/>
          <w:b/>
          <w:bCs/>
          <w:spacing w:val="-1"/>
        </w:rPr>
        <w:t>garanzie richieste:</w:t>
      </w:r>
      <w:r w:rsidRPr="0017660A">
        <w:rPr>
          <w:rFonts w:ascii="Times New Roman" w:hAnsi="Times New Roman" w:cs="Times New Roman"/>
          <w:b/>
          <w:bCs/>
          <w:spacing w:val="-2"/>
        </w:rPr>
        <w:t xml:space="preserve"> </w:t>
      </w:r>
      <w:r w:rsidRPr="0017660A">
        <w:rPr>
          <w:rFonts w:ascii="Times New Roman" w:hAnsi="Times New Roman" w:cs="Times New Roman"/>
          <w:spacing w:val="-1"/>
        </w:rPr>
        <w:t>ex</w:t>
      </w:r>
      <w:r w:rsidRPr="0017660A">
        <w:rPr>
          <w:rFonts w:ascii="Times New Roman" w:hAnsi="Times New Roman" w:cs="Times New Roman"/>
        </w:rPr>
        <w:t xml:space="preserve"> </w:t>
      </w:r>
      <w:r w:rsidRPr="0017660A">
        <w:rPr>
          <w:rFonts w:ascii="Times New Roman" w:hAnsi="Times New Roman" w:cs="Times New Roman"/>
          <w:spacing w:val="-1"/>
        </w:rPr>
        <w:t xml:space="preserve">art. </w:t>
      </w:r>
      <w:r w:rsidRPr="0017660A">
        <w:rPr>
          <w:rFonts w:ascii="Times New Roman" w:hAnsi="Times New Roman" w:cs="Times New Roman"/>
        </w:rPr>
        <w:t>93</w:t>
      </w:r>
      <w:r w:rsidRPr="0017660A">
        <w:rPr>
          <w:rFonts w:ascii="Times New Roman" w:hAnsi="Times New Roman" w:cs="Times New Roman"/>
          <w:spacing w:val="-2"/>
        </w:rPr>
        <w:t xml:space="preserve"> </w:t>
      </w:r>
      <w:r w:rsidRPr="0017660A">
        <w:rPr>
          <w:rFonts w:ascii="Times New Roman" w:hAnsi="Times New Roman" w:cs="Times New Roman"/>
        </w:rPr>
        <w:t xml:space="preserve">e </w:t>
      </w:r>
      <w:r w:rsidRPr="0017660A">
        <w:rPr>
          <w:rFonts w:ascii="Times New Roman" w:hAnsi="Times New Roman" w:cs="Times New Roman"/>
          <w:spacing w:val="-1"/>
        </w:rPr>
        <w:t>103</w:t>
      </w:r>
      <w:r w:rsidRPr="0017660A">
        <w:rPr>
          <w:rFonts w:ascii="Times New Roman" w:hAnsi="Times New Roman" w:cs="Times New Roman"/>
          <w:spacing w:val="-2"/>
        </w:rPr>
        <w:t xml:space="preserve"> </w:t>
      </w:r>
      <w:r w:rsidRPr="0017660A">
        <w:rPr>
          <w:rFonts w:ascii="Times New Roman" w:hAnsi="Times New Roman" w:cs="Times New Roman"/>
        </w:rPr>
        <w:t xml:space="preserve">del </w:t>
      </w:r>
      <w:r w:rsidRPr="0017660A">
        <w:rPr>
          <w:rFonts w:ascii="Times New Roman" w:hAnsi="Times New Roman" w:cs="Times New Roman"/>
          <w:spacing w:val="-1"/>
        </w:rPr>
        <w:t>D.lgs.</w:t>
      </w:r>
      <w:r w:rsidRPr="0017660A">
        <w:rPr>
          <w:rFonts w:ascii="Times New Roman" w:hAnsi="Times New Roman" w:cs="Times New Roman"/>
          <w:spacing w:val="-3"/>
        </w:rPr>
        <w:t xml:space="preserve"> </w:t>
      </w:r>
      <w:r w:rsidRPr="0017660A">
        <w:rPr>
          <w:rFonts w:ascii="Times New Roman" w:hAnsi="Times New Roman" w:cs="Times New Roman"/>
        </w:rPr>
        <w:t xml:space="preserve">18 </w:t>
      </w:r>
      <w:r w:rsidRPr="0017660A">
        <w:rPr>
          <w:rFonts w:ascii="Times New Roman" w:hAnsi="Times New Roman" w:cs="Times New Roman"/>
          <w:spacing w:val="-1"/>
        </w:rPr>
        <w:t>aprile</w:t>
      </w:r>
      <w:r w:rsidRPr="0017660A">
        <w:rPr>
          <w:rFonts w:ascii="Times New Roman" w:hAnsi="Times New Roman" w:cs="Times New Roman"/>
          <w:spacing w:val="1"/>
        </w:rPr>
        <w:t xml:space="preserve"> </w:t>
      </w:r>
      <w:r w:rsidRPr="0017660A">
        <w:rPr>
          <w:rFonts w:ascii="Times New Roman" w:hAnsi="Times New Roman" w:cs="Times New Roman"/>
          <w:spacing w:val="-1"/>
        </w:rPr>
        <w:t>2016, n.50</w:t>
      </w:r>
    </w:p>
    <w:p w:rsidR="003F7E32" w:rsidRPr="0017660A" w:rsidRDefault="003F7E32" w:rsidP="00E11632">
      <w:pPr>
        <w:pStyle w:val="Corpodeltesto"/>
        <w:kinsoku w:val="0"/>
        <w:overflowPunct w:val="0"/>
        <w:spacing w:before="1"/>
        <w:ind w:left="0"/>
        <w:jc w:val="both"/>
        <w:rPr>
          <w:rFonts w:ascii="Times New Roman" w:hAnsi="Times New Roman" w:cs="Times New Roman"/>
        </w:rPr>
      </w:pPr>
    </w:p>
    <w:p w:rsidR="003F7E32" w:rsidRPr="003F309A" w:rsidRDefault="003F7E32" w:rsidP="00E11632">
      <w:pPr>
        <w:pStyle w:val="Corpodeltesto"/>
        <w:numPr>
          <w:ilvl w:val="0"/>
          <w:numId w:val="33"/>
        </w:numPr>
        <w:tabs>
          <w:tab w:val="left" w:pos="516"/>
        </w:tabs>
        <w:kinsoku w:val="0"/>
        <w:overflowPunct w:val="0"/>
        <w:spacing w:line="234" w:lineRule="exact"/>
        <w:ind w:left="284" w:hanging="142"/>
        <w:jc w:val="both"/>
        <w:rPr>
          <w:rFonts w:ascii="Times New Roman" w:hAnsi="Times New Roman" w:cs="Times New Roman"/>
        </w:rPr>
      </w:pPr>
      <w:r w:rsidRPr="003F309A">
        <w:rPr>
          <w:rFonts w:ascii="Times New Roman" w:hAnsi="Times New Roman" w:cs="Times New Roman"/>
          <w:b/>
          <w:bCs/>
          <w:spacing w:val="-1"/>
        </w:rPr>
        <w:t>Modalità</w:t>
      </w:r>
      <w:r w:rsidRPr="003F309A">
        <w:rPr>
          <w:rFonts w:ascii="Times New Roman" w:hAnsi="Times New Roman" w:cs="Times New Roman"/>
          <w:b/>
          <w:bCs/>
        </w:rPr>
        <w:t xml:space="preserve"> di </w:t>
      </w:r>
      <w:r w:rsidRPr="003F309A">
        <w:rPr>
          <w:rFonts w:ascii="Times New Roman" w:hAnsi="Times New Roman" w:cs="Times New Roman"/>
          <w:b/>
          <w:bCs/>
          <w:spacing w:val="-1"/>
        </w:rPr>
        <w:t>finanziamento:</w:t>
      </w:r>
      <w:r w:rsidRPr="003F309A">
        <w:rPr>
          <w:rFonts w:ascii="Times New Roman" w:hAnsi="Times New Roman" w:cs="Times New Roman"/>
          <w:b/>
          <w:bCs/>
          <w:spacing w:val="-5"/>
        </w:rPr>
        <w:t xml:space="preserve"> </w:t>
      </w:r>
      <w:r w:rsidRPr="003F309A">
        <w:rPr>
          <w:rFonts w:ascii="Times New Roman" w:hAnsi="Times New Roman" w:cs="Times New Roman"/>
          <w:bCs/>
          <w:spacing w:val="-5"/>
        </w:rPr>
        <w:t xml:space="preserve">finanziamento concesso </w:t>
      </w:r>
      <w:r w:rsidRPr="003F309A">
        <w:rPr>
          <w:rFonts w:ascii="Times New Roman" w:hAnsi="Times New Roman" w:cs="Times New Roman"/>
          <w:bCs/>
        </w:rPr>
        <w:t>così come da D.D.R. n. G08125 del 2 luglio 2015 avente ad oggetto Aggiornamento attualità degli interventi inclusi nella programmazione triennale dell’attuazione di interventi straordinari in materia di edilizia scolastica su edifici scolastici pubblici di cui al D.M. 23 gennaio 2015 – Mutuo BEI</w:t>
      </w:r>
      <w:r w:rsidRPr="003F309A">
        <w:rPr>
          <w:rFonts w:ascii="Times New Roman" w:hAnsi="Times New Roman" w:cs="Times New Roman"/>
        </w:rPr>
        <w:t>.</w:t>
      </w:r>
    </w:p>
    <w:p w:rsidR="003F7E32" w:rsidRPr="0017660A" w:rsidRDefault="003F7E32" w:rsidP="00E11632">
      <w:pPr>
        <w:pStyle w:val="Corpodeltesto"/>
        <w:kinsoku w:val="0"/>
        <w:overflowPunct w:val="0"/>
        <w:spacing w:before="11"/>
        <w:ind w:left="0"/>
        <w:jc w:val="both"/>
        <w:rPr>
          <w:rFonts w:ascii="Times New Roman" w:hAnsi="Times New Roman" w:cs="Times New Roman"/>
        </w:rPr>
      </w:pPr>
    </w:p>
    <w:p w:rsidR="003F7E32" w:rsidRPr="0017660A" w:rsidRDefault="003F7E32" w:rsidP="00E11632">
      <w:pPr>
        <w:pStyle w:val="Corpodeltesto"/>
        <w:numPr>
          <w:ilvl w:val="0"/>
          <w:numId w:val="33"/>
        </w:numPr>
        <w:tabs>
          <w:tab w:val="left" w:pos="537"/>
        </w:tabs>
        <w:kinsoku w:val="0"/>
        <w:overflowPunct w:val="0"/>
        <w:ind w:left="114" w:right="848" w:firstLine="0"/>
        <w:jc w:val="both"/>
        <w:rPr>
          <w:rFonts w:ascii="Times New Roman" w:hAnsi="Times New Roman" w:cs="Times New Roman"/>
        </w:rPr>
      </w:pPr>
      <w:r w:rsidRPr="0017660A">
        <w:rPr>
          <w:rFonts w:ascii="Times New Roman" w:hAnsi="Times New Roman" w:cs="Times New Roman"/>
          <w:b/>
          <w:bCs/>
          <w:spacing w:val="-1"/>
        </w:rPr>
        <w:t>Modalità</w:t>
      </w:r>
      <w:r w:rsidRPr="0017660A">
        <w:rPr>
          <w:rFonts w:ascii="Times New Roman" w:hAnsi="Times New Roman" w:cs="Times New Roman"/>
          <w:b/>
          <w:bCs/>
          <w:spacing w:val="25"/>
        </w:rPr>
        <w:t xml:space="preserve"> </w:t>
      </w:r>
      <w:r w:rsidRPr="0017660A">
        <w:rPr>
          <w:rFonts w:ascii="Times New Roman" w:hAnsi="Times New Roman" w:cs="Times New Roman"/>
          <w:b/>
          <w:bCs/>
        </w:rPr>
        <w:t>di</w:t>
      </w:r>
      <w:r w:rsidRPr="0017660A">
        <w:rPr>
          <w:rFonts w:ascii="Times New Roman" w:hAnsi="Times New Roman" w:cs="Times New Roman"/>
          <w:b/>
          <w:bCs/>
          <w:spacing w:val="25"/>
        </w:rPr>
        <w:t xml:space="preserve"> </w:t>
      </w:r>
      <w:r w:rsidRPr="0017660A">
        <w:rPr>
          <w:rFonts w:ascii="Times New Roman" w:hAnsi="Times New Roman" w:cs="Times New Roman"/>
          <w:b/>
          <w:bCs/>
          <w:spacing w:val="-1"/>
        </w:rPr>
        <w:t>pagamento</w:t>
      </w:r>
      <w:r w:rsidRPr="0017660A">
        <w:rPr>
          <w:rFonts w:ascii="Times New Roman" w:hAnsi="Times New Roman" w:cs="Times New Roman"/>
          <w:b/>
          <w:bCs/>
          <w:spacing w:val="25"/>
        </w:rPr>
        <w:t xml:space="preserve"> </w:t>
      </w:r>
      <w:r w:rsidRPr="0017660A">
        <w:rPr>
          <w:rFonts w:ascii="Times New Roman" w:hAnsi="Times New Roman" w:cs="Times New Roman"/>
          <w:b/>
          <w:bCs/>
        </w:rPr>
        <w:t>dei</w:t>
      </w:r>
      <w:r w:rsidRPr="0017660A">
        <w:rPr>
          <w:rFonts w:ascii="Times New Roman" w:hAnsi="Times New Roman" w:cs="Times New Roman"/>
          <w:b/>
          <w:bCs/>
          <w:spacing w:val="25"/>
        </w:rPr>
        <w:t xml:space="preserve"> </w:t>
      </w:r>
      <w:r w:rsidRPr="0017660A">
        <w:rPr>
          <w:rFonts w:ascii="Times New Roman" w:hAnsi="Times New Roman" w:cs="Times New Roman"/>
          <w:b/>
          <w:bCs/>
          <w:spacing w:val="-1"/>
        </w:rPr>
        <w:t>lavori:</w:t>
      </w:r>
      <w:r w:rsidRPr="0017660A">
        <w:rPr>
          <w:rFonts w:ascii="Times New Roman" w:hAnsi="Times New Roman" w:cs="Times New Roman"/>
          <w:b/>
          <w:bCs/>
          <w:spacing w:val="20"/>
        </w:rPr>
        <w:t xml:space="preserve"> </w:t>
      </w:r>
      <w:r w:rsidRPr="0017660A">
        <w:rPr>
          <w:rFonts w:ascii="Times New Roman" w:hAnsi="Times New Roman" w:cs="Times New Roman"/>
        </w:rPr>
        <w:t>I</w:t>
      </w:r>
      <w:r w:rsidRPr="0017660A">
        <w:rPr>
          <w:rFonts w:ascii="Times New Roman" w:hAnsi="Times New Roman" w:cs="Times New Roman"/>
          <w:spacing w:val="26"/>
        </w:rPr>
        <w:t xml:space="preserve"> </w:t>
      </w:r>
      <w:r w:rsidRPr="0017660A">
        <w:rPr>
          <w:rFonts w:ascii="Times New Roman" w:hAnsi="Times New Roman" w:cs="Times New Roman"/>
          <w:spacing w:val="-1"/>
        </w:rPr>
        <w:t>pagamenti</w:t>
      </w:r>
      <w:r w:rsidRPr="0017660A">
        <w:rPr>
          <w:rFonts w:ascii="Times New Roman" w:hAnsi="Times New Roman" w:cs="Times New Roman"/>
          <w:spacing w:val="26"/>
        </w:rPr>
        <w:t xml:space="preserve"> </w:t>
      </w:r>
      <w:r w:rsidRPr="0017660A">
        <w:rPr>
          <w:rFonts w:ascii="Times New Roman" w:hAnsi="Times New Roman" w:cs="Times New Roman"/>
          <w:spacing w:val="-1"/>
        </w:rPr>
        <w:t>saranno</w:t>
      </w:r>
      <w:r w:rsidRPr="0017660A">
        <w:rPr>
          <w:rFonts w:ascii="Times New Roman" w:hAnsi="Times New Roman" w:cs="Times New Roman"/>
          <w:spacing w:val="25"/>
        </w:rPr>
        <w:t xml:space="preserve"> </w:t>
      </w:r>
      <w:r w:rsidRPr="0017660A">
        <w:rPr>
          <w:rFonts w:ascii="Times New Roman" w:hAnsi="Times New Roman" w:cs="Times New Roman"/>
          <w:spacing w:val="-1"/>
        </w:rPr>
        <w:t>effettuati</w:t>
      </w:r>
      <w:r w:rsidRPr="0017660A">
        <w:rPr>
          <w:rFonts w:ascii="Times New Roman" w:hAnsi="Times New Roman" w:cs="Times New Roman"/>
          <w:spacing w:val="25"/>
        </w:rPr>
        <w:t xml:space="preserve"> </w:t>
      </w:r>
      <w:r w:rsidRPr="0017660A">
        <w:rPr>
          <w:rFonts w:ascii="Times New Roman" w:hAnsi="Times New Roman" w:cs="Times New Roman"/>
        </w:rPr>
        <w:t>con</w:t>
      </w:r>
      <w:r w:rsidRPr="0017660A">
        <w:rPr>
          <w:rFonts w:ascii="Times New Roman" w:hAnsi="Times New Roman" w:cs="Times New Roman"/>
          <w:spacing w:val="25"/>
        </w:rPr>
        <w:t xml:space="preserve"> </w:t>
      </w:r>
      <w:r w:rsidRPr="0017660A">
        <w:rPr>
          <w:rFonts w:ascii="Times New Roman" w:hAnsi="Times New Roman" w:cs="Times New Roman"/>
          <w:spacing w:val="-1"/>
        </w:rPr>
        <w:t>le</w:t>
      </w:r>
      <w:r w:rsidRPr="0017660A">
        <w:rPr>
          <w:rFonts w:ascii="Times New Roman" w:hAnsi="Times New Roman" w:cs="Times New Roman"/>
          <w:spacing w:val="26"/>
        </w:rPr>
        <w:t xml:space="preserve"> </w:t>
      </w:r>
      <w:r w:rsidRPr="0017660A">
        <w:rPr>
          <w:rFonts w:ascii="Times New Roman" w:hAnsi="Times New Roman" w:cs="Times New Roman"/>
          <w:spacing w:val="-1"/>
        </w:rPr>
        <w:t>modalità</w:t>
      </w:r>
      <w:r w:rsidRPr="0017660A">
        <w:rPr>
          <w:rFonts w:ascii="Times New Roman" w:hAnsi="Times New Roman" w:cs="Times New Roman"/>
          <w:spacing w:val="26"/>
        </w:rPr>
        <w:t xml:space="preserve"> </w:t>
      </w:r>
      <w:r w:rsidRPr="0017660A">
        <w:rPr>
          <w:rFonts w:ascii="Times New Roman" w:hAnsi="Times New Roman" w:cs="Times New Roman"/>
          <w:spacing w:val="-1"/>
        </w:rPr>
        <w:t>previste</w:t>
      </w:r>
      <w:r w:rsidRPr="0017660A">
        <w:rPr>
          <w:rFonts w:ascii="Times New Roman" w:hAnsi="Times New Roman" w:cs="Times New Roman"/>
          <w:spacing w:val="70"/>
        </w:rPr>
        <w:t xml:space="preserve"> </w:t>
      </w:r>
      <w:r w:rsidRPr="0017660A">
        <w:rPr>
          <w:rFonts w:ascii="Times New Roman" w:hAnsi="Times New Roman" w:cs="Times New Roman"/>
        </w:rPr>
        <w:t>nel</w:t>
      </w:r>
      <w:r w:rsidRPr="0017660A">
        <w:rPr>
          <w:rFonts w:ascii="Times New Roman" w:hAnsi="Times New Roman" w:cs="Times New Roman"/>
          <w:spacing w:val="-2"/>
        </w:rPr>
        <w:t xml:space="preserve"> disciplinare</w:t>
      </w:r>
      <w:r w:rsidRPr="0017660A">
        <w:rPr>
          <w:rFonts w:ascii="Times New Roman" w:hAnsi="Times New Roman" w:cs="Times New Roman"/>
          <w:spacing w:val="-1"/>
        </w:rPr>
        <w:t xml:space="preserve"> di gara</w:t>
      </w:r>
      <w:r w:rsidRPr="0017660A">
        <w:rPr>
          <w:rFonts w:ascii="Times New Roman" w:hAnsi="Times New Roman" w:cs="Times New Roman"/>
          <w:spacing w:val="-2"/>
        </w:rPr>
        <w:t xml:space="preserve"> </w:t>
      </w:r>
      <w:r w:rsidRPr="0017660A">
        <w:rPr>
          <w:rFonts w:ascii="Times New Roman" w:hAnsi="Times New Roman" w:cs="Times New Roman"/>
        </w:rPr>
        <w:t>e</w:t>
      </w:r>
      <w:r w:rsidRPr="0017660A">
        <w:rPr>
          <w:rFonts w:ascii="Times New Roman" w:hAnsi="Times New Roman" w:cs="Times New Roman"/>
          <w:spacing w:val="-1"/>
        </w:rPr>
        <w:t xml:space="preserve"> documenti complementari.</w:t>
      </w:r>
    </w:p>
    <w:p w:rsidR="003F7E32" w:rsidRPr="0017660A" w:rsidRDefault="003F7E32" w:rsidP="00E11632">
      <w:pPr>
        <w:pStyle w:val="Corpodeltesto"/>
        <w:kinsoku w:val="0"/>
        <w:overflowPunct w:val="0"/>
        <w:spacing w:before="11"/>
        <w:ind w:left="0"/>
        <w:jc w:val="both"/>
        <w:rPr>
          <w:rFonts w:ascii="Times New Roman" w:hAnsi="Times New Roman" w:cs="Times New Roman"/>
        </w:rPr>
      </w:pPr>
    </w:p>
    <w:p w:rsidR="003F7E32" w:rsidRPr="0017660A" w:rsidRDefault="003F7E32" w:rsidP="00E11632">
      <w:pPr>
        <w:pStyle w:val="Corpodeltesto"/>
        <w:numPr>
          <w:ilvl w:val="0"/>
          <w:numId w:val="33"/>
        </w:numPr>
        <w:tabs>
          <w:tab w:val="left" w:pos="510"/>
        </w:tabs>
        <w:kinsoku w:val="0"/>
        <w:overflowPunct w:val="0"/>
        <w:ind w:left="510" w:hanging="396"/>
        <w:jc w:val="both"/>
        <w:rPr>
          <w:rFonts w:ascii="Times New Roman" w:hAnsi="Times New Roman" w:cs="Times New Roman"/>
        </w:rPr>
      </w:pPr>
      <w:r w:rsidRPr="0017660A">
        <w:rPr>
          <w:rFonts w:ascii="Times New Roman" w:hAnsi="Times New Roman" w:cs="Times New Roman"/>
          <w:b/>
          <w:bCs/>
          <w:spacing w:val="-1"/>
        </w:rPr>
        <w:t>Soggetti</w:t>
      </w:r>
      <w:r w:rsidRPr="0017660A">
        <w:rPr>
          <w:rFonts w:ascii="Times New Roman" w:hAnsi="Times New Roman" w:cs="Times New Roman"/>
          <w:b/>
          <w:bCs/>
        </w:rPr>
        <w:t xml:space="preserve"> </w:t>
      </w:r>
      <w:r w:rsidRPr="0017660A">
        <w:rPr>
          <w:rFonts w:ascii="Times New Roman" w:hAnsi="Times New Roman" w:cs="Times New Roman"/>
          <w:b/>
          <w:bCs/>
          <w:spacing w:val="-1"/>
        </w:rPr>
        <w:t>ammessi</w:t>
      </w:r>
      <w:r w:rsidRPr="0017660A">
        <w:rPr>
          <w:rFonts w:ascii="Times New Roman" w:hAnsi="Times New Roman" w:cs="Times New Roman"/>
          <w:b/>
          <w:bCs/>
          <w:spacing w:val="-3"/>
        </w:rPr>
        <w:t xml:space="preserve"> </w:t>
      </w:r>
      <w:r w:rsidRPr="0017660A">
        <w:rPr>
          <w:rFonts w:ascii="Times New Roman" w:hAnsi="Times New Roman" w:cs="Times New Roman"/>
          <w:b/>
          <w:bCs/>
        </w:rPr>
        <w:t>alla</w:t>
      </w:r>
      <w:r w:rsidRPr="0017660A">
        <w:rPr>
          <w:rFonts w:ascii="Times New Roman" w:hAnsi="Times New Roman" w:cs="Times New Roman"/>
          <w:b/>
          <w:bCs/>
          <w:spacing w:val="-1"/>
        </w:rPr>
        <w:t xml:space="preserve"> gara:</w:t>
      </w:r>
    </w:p>
    <w:p w:rsidR="003F7E32" w:rsidRPr="0017660A" w:rsidRDefault="003F7E32" w:rsidP="00E11632">
      <w:pPr>
        <w:pStyle w:val="Titolo2"/>
        <w:kinsoku w:val="0"/>
        <w:overflowPunct w:val="0"/>
        <w:spacing w:before="2"/>
        <w:jc w:val="both"/>
        <w:rPr>
          <w:spacing w:val="-1"/>
          <w:sz w:val="22"/>
          <w:szCs w:val="22"/>
        </w:rPr>
      </w:pPr>
      <w:r>
        <w:rPr>
          <w:spacing w:val="-1"/>
          <w:sz w:val="22"/>
          <w:szCs w:val="22"/>
        </w:rPr>
        <w:t xml:space="preserve"> </w:t>
      </w:r>
      <w:r w:rsidRPr="0017660A">
        <w:rPr>
          <w:spacing w:val="-1"/>
          <w:sz w:val="22"/>
          <w:szCs w:val="22"/>
        </w:rPr>
        <w:t>Sono ammessi alla gara i soggetti in possesso dei requisiti di qualificazione prescritti dal paragrafo 7 del disciplinare, costituiti da:</w:t>
      </w:r>
    </w:p>
    <w:p w:rsidR="003F7E32" w:rsidRPr="0017660A" w:rsidRDefault="003F7E32" w:rsidP="00E11632">
      <w:pPr>
        <w:pStyle w:val="Corpodeltesto"/>
        <w:numPr>
          <w:ilvl w:val="0"/>
          <w:numId w:val="32"/>
        </w:numPr>
        <w:tabs>
          <w:tab w:val="left" w:pos="445"/>
        </w:tabs>
        <w:kinsoku w:val="0"/>
        <w:overflowPunct w:val="0"/>
        <w:ind w:left="114" w:firstLine="0"/>
        <w:jc w:val="both"/>
        <w:rPr>
          <w:rFonts w:ascii="Times New Roman" w:hAnsi="Times New Roman" w:cs="Times New Roman"/>
          <w:spacing w:val="-1"/>
        </w:rPr>
      </w:pPr>
      <w:r w:rsidRPr="0017660A">
        <w:rPr>
          <w:rFonts w:ascii="Times New Roman" w:hAnsi="Times New Roman" w:cs="Times New Roman"/>
          <w:spacing w:val="-1"/>
        </w:rPr>
        <w:t>operatori economici con idoneità individuale di cui alle lettere a) (imprenditori individuali anche artigiani, società commerciali, società cooperative), b) (consorzi tra società cooperative e consorzi tra imprese artigiane), e c) (consorzi stabili), art.</w:t>
      </w:r>
    </w:p>
    <w:p w:rsidR="003F7E32" w:rsidRPr="0017660A" w:rsidRDefault="003F7E32" w:rsidP="00E11632">
      <w:pPr>
        <w:pStyle w:val="Titolo2"/>
        <w:kinsoku w:val="0"/>
        <w:overflowPunct w:val="0"/>
        <w:spacing w:before="49"/>
        <w:jc w:val="both"/>
        <w:rPr>
          <w:spacing w:val="-1"/>
          <w:sz w:val="22"/>
          <w:szCs w:val="22"/>
        </w:rPr>
      </w:pPr>
      <w:r w:rsidRPr="0017660A">
        <w:rPr>
          <w:spacing w:val="-1"/>
          <w:sz w:val="22"/>
          <w:szCs w:val="22"/>
        </w:rPr>
        <w:t>45 del D. Lgs. 18 aprile 2016, n. 50 (nel prosieguo, Codice);</w:t>
      </w:r>
    </w:p>
    <w:p w:rsidR="003F7E32" w:rsidRPr="0017660A" w:rsidRDefault="003F7E32" w:rsidP="00E11632">
      <w:pPr>
        <w:pStyle w:val="Corpodeltesto"/>
        <w:numPr>
          <w:ilvl w:val="0"/>
          <w:numId w:val="32"/>
        </w:numPr>
        <w:tabs>
          <w:tab w:val="left" w:pos="572"/>
        </w:tabs>
        <w:kinsoku w:val="0"/>
        <w:overflowPunct w:val="0"/>
        <w:spacing w:before="1"/>
        <w:ind w:left="113" w:firstLine="1"/>
        <w:jc w:val="both"/>
        <w:rPr>
          <w:rFonts w:ascii="Times New Roman" w:hAnsi="Times New Roman" w:cs="Times New Roman"/>
          <w:spacing w:val="-1"/>
        </w:rPr>
      </w:pPr>
      <w:r w:rsidRPr="0017660A">
        <w:rPr>
          <w:rFonts w:ascii="Times New Roman" w:hAnsi="Times New Roman" w:cs="Times New Roman"/>
          <w:spacing w:val="-1"/>
        </w:rPr>
        <w:t xml:space="preserve">operatori economici con idoneità </w:t>
      </w:r>
      <w:proofErr w:type="spellStart"/>
      <w:r w:rsidRPr="0017660A">
        <w:rPr>
          <w:rFonts w:ascii="Times New Roman" w:hAnsi="Times New Roman" w:cs="Times New Roman"/>
          <w:spacing w:val="-1"/>
        </w:rPr>
        <w:t>plurisoggettiva</w:t>
      </w:r>
      <w:proofErr w:type="spellEnd"/>
      <w:r w:rsidRPr="0017660A">
        <w:rPr>
          <w:rFonts w:ascii="Times New Roman" w:hAnsi="Times New Roman" w:cs="Times New Roman"/>
          <w:spacing w:val="-1"/>
        </w:rPr>
        <w:t xml:space="preserve"> di cui alle lettera d) (raggruppamenti temporanei di concorrenti), e) (consorzi ordinari di concorrenti), f) (le aggregazioni tra le imprese aderenti al contratto di rete) ed g) (gruppo europeo di interesse economico), dell’articolo 45, comma 1, del D.lgs. 18 aprile 2016, n.50, oppure da imprese che intendano riunirsi o consorziarsi ai sensi dell’articolo 48, comma 8, del D.lgs. 18 aprile 2016, n.50;</w:t>
      </w:r>
    </w:p>
    <w:p w:rsidR="003F7E32" w:rsidRPr="0017660A" w:rsidRDefault="003F7E32" w:rsidP="00E11632">
      <w:pPr>
        <w:pStyle w:val="Corpodeltesto"/>
        <w:numPr>
          <w:ilvl w:val="0"/>
          <w:numId w:val="32"/>
        </w:numPr>
        <w:tabs>
          <w:tab w:val="left" w:pos="375"/>
        </w:tabs>
        <w:kinsoku w:val="0"/>
        <w:overflowPunct w:val="0"/>
        <w:ind w:left="114" w:firstLine="0"/>
        <w:jc w:val="both"/>
        <w:rPr>
          <w:rFonts w:ascii="Times New Roman" w:hAnsi="Times New Roman" w:cs="Times New Roman"/>
          <w:spacing w:val="-1"/>
        </w:rPr>
      </w:pPr>
      <w:r w:rsidRPr="0017660A">
        <w:rPr>
          <w:rFonts w:ascii="Times New Roman" w:hAnsi="Times New Roman" w:cs="Times New Roman"/>
          <w:spacing w:val="-1"/>
        </w:rPr>
        <w:t>operatori economici con sede in altri stati membri dell’Unione Europea, alle condizioni di cui all’articolo 49 del D.lgs. 18 aprile 2016, n.50, nonché del presente disciplinare di gara.</w:t>
      </w:r>
    </w:p>
    <w:p w:rsidR="003F7E32" w:rsidRPr="0017660A" w:rsidRDefault="003F7E32" w:rsidP="00E11632">
      <w:pPr>
        <w:pStyle w:val="Corpodeltesto"/>
        <w:kinsoku w:val="0"/>
        <w:overflowPunct w:val="0"/>
        <w:ind w:left="113"/>
        <w:jc w:val="both"/>
        <w:rPr>
          <w:rFonts w:ascii="Times New Roman" w:hAnsi="Times New Roman" w:cs="Times New Roman"/>
        </w:rPr>
      </w:pPr>
      <w:r w:rsidRPr="0017660A">
        <w:rPr>
          <w:rFonts w:ascii="Times New Roman" w:hAnsi="Times New Roman" w:cs="Times New Roman"/>
          <w:spacing w:val="-1"/>
        </w:rPr>
        <w:t>Ai predetti soggetti si applicano le disposizioni di cui agli articoli 45 e 48 del D.lgs. 18 aprile 2016, n.50.</w:t>
      </w:r>
    </w:p>
    <w:p w:rsidR="003F7E32" w:rsidRPr="0017660A" w:rsidRDefault="003F7E32" w:rsidP="00E11632">
      <w:pPr>
        <w:pStyle w:val="Corpodeltesto"/>
        <w:kinsoku w:val="0"/>
        <w:overflowPunct w:val="0"/>
        <w:spacing w:before="9"/>
        <w:ind w:left="0"/>
        <w:jc w:val="both"/>
        <w:rPr>
          <w:rFonts w:ascii="Times New Roman" w:hAnsi="Times New Roman" w:cs="Times New Roman"/>
          <w:b/>
          <w:bCs/>
        </w:rPr>
      </w:pPr>
    </w:p>
    <w:p w:rsidR="003F7E32" w:rsidRPr="0017660A" w:rsidRDefault="003F7E32" w:rsidP="00E11632">
      <w:pPr>
        <w:pStyle w:val="Corpodeltesto"/>
        <w:numPr>
          <w:ilvl w:val="0"/>
          <w:numId w:val="33"/>
        </w:numPr>
        <w:tabs>
          <w:tab w:val="left" w:pos="550"/>
          <w:tab w:val="left" w:pos="9781"/>
        </w:tabs>
        <w:kinsoku w:val="0"/>
        <w:overflowPunct w:val="0"/>
        <w:ind w:left="114" w:right="38" w:firstLine="0"/>
        <w:jc w:val="both"/>
        <w:rPr>
          <w:rFonts w:ascii="Times New Roman" w:hAnsi="Times New Roman" w:cs="Times New Roman"/>
        </w:rPr>
      </w:pPr>
      <w:r w:rsidRPr="0017660A">
        <w:rPr>
          <w:rFonts w:ascii="Times New Roman" w:hAnsi="Times New Roman" w:cs="Times New Roman"/>
          <w:b/>
          <w:bCs/>
          <w:spacing w:val="-1"/>
        </w:rPr>
        <w:t>Situazione</w:t>
      </w:r>
      <w:r w:rsidRPr="0017660A">
        <w:rPr>
          <w:rFonts w:ascii="Times New Roman" w:hAnsi="Times New Roman" w:cs="Times New Roman"/>
          <w:b/>
          <w:bCs/>
          <w:spacing w:val="38"/>
        </w:rPr>
        <w:t xml:space="preserve"> </w:t>
      </w:r>
      <w:r w:rsidRPr="0017660A">
        <w:rPr>
          <w:rFonts w:ascii="Times New Roman" w:hAnsi="Times New Roman" w:cs="Times New Roman"/>
          <w:b/>
          <w:bCs/>
          <w:spacing w:val="-1"/>
        </w:rPr>
        <w:t>personale</w:t>
      </w:r>
      <w:r w:rsidRPr="0017660A">
        <w:rPr>
          <w:rFonts w:ascii="Times New Roman" w:hAnsi="Times New Roman" w:cs="Times New Roman"/>
          <w:b/>
          <w:bCs/>
          <w:spacing w:val="38"/>
        </w:rPr>
        <w:t xml:space="preserve"> </w:t>
      </w:r>
      <w:r w:rsidRPr="0017660A">
        <w:rPr>
          <w:rFonts w:ascii="Times New Roman" w:hAnsi="Times New Roman" w:cs="Times New Roman"/>
          <w:b/>
          <w:bCs/>
          <w:spacing w:val="-1"/>
        </w:rPr>
        <w:t>degli</w:t>
      </w:r>
      <w:r w:rsidRPr="0017660A">
        <w:rPr>
          <w:rFonts w:ascii="Times New Roman" w:hAnsi="Times New Roman" w:cs="Times New Roman"/>
          <w:b/>
          <w:bCs/>
          <w:spacing w:val="38"/>
        </w:rPr>
        <w:t xml:space="preserve"> </w:t>
      </w:r>
      <w:r w:rsidRPr="0017660A">
        <w:rPr>
          <w:rFonts w:ascii="Times New Roman" w:hAnsi="Times New Roman" w:cs="Times New Roman"/>
          <w:b/>
          <w:bCs/>
          <w:spacing w:val="-1"/>
        </w:rPr>
        <w:t>operatori,</w:t>
      </w:r>
      <w:r w:rsidRPr="0017660A">
        <w:rPr>
          <w:rFonts w:ascii="Times New Roman" w:hAnsi="Times New Roman" w:cs="Times New Roman"/>
          <w:b/>
          <w:bCs/>
          <w:spacing w:val="38"/>
        </w:rPr>
        <w:t xml:space="preserve"> </w:t>
      </w:r>
      <w:r w:rsidRPr="0017660A">
        <w:rPr>
          <w:rFonts w:ascii="Times New Roman" w:hAnsi="Times New Roman" w:cs="Times New Roman"/>
          <w:b/>
          <w:bCs/>
        </w:rPr>
        <w:t>inclusi</w:t>
      </w:r>
      <w:r w:rsidRPr="0017660A">
        <w:rPr>
          <w:rFonts w:ascii="Times New Roman" w:hAnsi="Times New Roman" w:cs="Times New Roman"/>
          <w:b/>
          <w:bCs/>
          <w:spacing w:val="38"/>
        </w:rPr>
        <w:t xml:space="preserve"> </w:t>
      </w:r>
      <w:r w:rsidRPr="0017660A">
        <w:rPr>
          <w:rFonts w:ascii="Times New Roman" w:hAnsi="Times New Roman" w:cs="Times New Roman"/>
          <w:b/>
          <w:bCs/>
        </w:rPr>
        <w:t>i</w:t>
      </w:r>
      <w:r w:rsidRPr="0017660A">
        <w:rPr>
          <w:rFonts w:ascii="Times New Roman" w:hAnsi="Times New Roman" w:cs="Times New Roman"/>
          <w:b/>
          <w:bCs/>
          <w:spacing w:val="38"/>
        </w:rPr>
        <w:t xml:space="preserve"> </w:t>
      </w:r>
      <w:r w:rsidRPr="0017660A">
        <w:rPr>
          <w:rFonts w:ascii="Times New Roman" w:hAnsi="Times New Roman" w:cs="Times New Roman"/>
          <w:b/>
          <w:bCs/>
          <w:spacing w:val="-1"/>
        </w:rPr>
        <w:t>requisiti</w:t>
      </w:r>
      <w:r w:rsidRPr="0017660A">
        <w:rPr>
          <w:rFonts w:ascii="Times New Roman" w:hAnsi="Times New Roman" w:cs="Times New Roman"/>
          <w:b/>
          <w:bCs/>
          <w:spacing w:val="38"/>
        </w:rPr>
        <w:t xml:space="preserve"> </w:t>
      </w:r>
      <w:r w:rsidRPr="0017660A">
        <w:rPr>
          <w:rFonts w:ascii="Times New Roman" w:hAnsi="Times New Roman" w:cs="Times New Roman"/>
          <w:b/>
          <w:bCs/>
          <w:spacing w:val="-1"/>
        </w:rPr>
        <w:t>relativi</w:t>
      </w:r>
      <w:r w:rsidRPr="0017660A">
        <w:rPr>
          <w:rFonts w:ascii="Times New Roman" w:hAnsi="Times New Roman" w:cs="Times New Roman"/>
          <w:b/>
          <w:bCs/>
          <w:spacing w:val="38"/>
        </w:rPr>
        <w:t xml:space="preserve"> </w:t>
      </w:r>
      <w:r w:rsidRPr="0017660A">
        <w:rPr>
          <w:rFonts w:ascii="Times New Roman" w:hAnsi="Times New Roman" w:cs="Times New Roman"/>
          <w:b/>
          <w:bCs/>
          <w:spacing w:val="-1"/>
        </w:rPr>
        <w:t>all’iscrizione</w:t>
      </w:r>
      <w:r w:rsidRPr="0017660A">
        <w:rPr>
          <w:rFonts w:ascii="Times New Roman" w:hAnsi="Times New Roman" w:cs="Times New Roman"/>
          <w:b/>
          <w:bCs/>
          <w:spacing w:val="38"/>
        </w:rPr>
        <w:t xml:space="preserve"> </w:t>
      </w:r>
      <w:r w:rsidRPr="0017660A">
        <w:rPr>
          <w:rFonts w:ascii="Times New Roman" w:hAnsi="Times New Roman" w:cs="Times New Roman"/>
          <w:b/>
          <w:bCs/>
          <w:spacing w:val="-1"/>
        </w:rPr>
        <w:t>nell’albo</w:t>
      </w:r>
      <w:r w:rsidRPr="0017660A">
        <w:rPr>
          <w:rFonts w:ascii="Times New Roman" w:hAnsi="Times New Roman" w:cs="Times New Roman"/>
          <w:b/>
          <w:bCs/>
          <w:spacing w:val="25"/>
        </w:rPr>
        <w:t xml:space="preserve"> </w:t>
      </w:r>
      <w:r w:rsidRPr="0017660A">
        <w:rPr>
          <w:rFonts w:ascii="Times New Roman" w:hAnsi="Times New Roman" w:cs="Times New Roman"/>
          <w:b/>
          <w:bCs/>
          <w:spacing w:val="-1"/>
        </w:rPr>
        <w:t>professionale</w:t>
      </w:r>
      <w:r w:rsidRPr="0017660A">
        <w:rPr>
          <w:rFonts w:ascii="Times New Roman" w:hAnsi="Times New Roman" w:cs="Times New Roman"/>
          <w:b/>
          <w:bCs/>
          <w:spacing w:val="23"/>
        </w:rPr>
        <w:t xml:space="preserve"> </w:t>
      </w:r>
      <w:r w:rsidRPr="0017660A">
        <w:rPr>
          <w:rFonts w:ascii="Times New Roman" w:hAnsi="Times New Roman" w:cs="Times New Roman"/>
          <w:b/>
          <w:bCs/>
        </w:rPr>
        <w:t>o</w:t>
      </w:r>
      <w:r w:rsidRPr="0017660A">
        <w:rPr>
          <w:rFonts w:ascii="Times New Roman" w:hAnsi="Times New Roman" w:cs="Times New Roman"/>
          <w:b/>
          <w:bCs/>
          <w:spacing w:val="23"/>
        </w:rPr>
        <w:t xml:space="preserve"> </w:t>
      </w:r>
      <w:r w:rsidRPr="0017660A">
        <w:rPr>
          <w:rFonts w:ascii="Times New Roman" w:hAnsi="Times New Roman" w:cs="Times New Roman"/>
          <w:b/>
          <w:bCs/>
          <w:spacing w:val="-1"/>
        </w:rPr>
        <w:t>nel</w:t>
      </w:r>
      <w:r w:rsidRPr="0017660A">
        <w:rPr>
          <w:rFonts w:ascii="Times New Roman" w:hAnsi="Times New Roman" w:cs="Times New Roman"/>
          <w:b/>
          <w:bCs/>
          <w:spacing w:val="23"/>
        </w:rPr>
        <w:t xml:space="preserve"> </w:t>
      </w:r>
      <w:r w:rsidRPr="0017660A">
        <w:rPr>
          <w:rFonts w:ascii="Times New Roman" w:hAnsi="Times New Roman" w:cs="Times New Roman"/>
          <w:b/>
          <w:bCs/>
          <w:spacing w:val="-1"/>
        </w:rPr>
        <w:t>registro</w:t>
      </w:r>
      <w:r w:rsidRPr="0017660A">
        <w:rPr>
          <w:rFonts w:ascii="Times New Roman" w:hAnsi="Times New Roman" w:cs="Times New Roman"/>
          <w:b/>
          <w:bCs/>
          <w:spacing w:val="23"/>
        </w:rPr>
        <w:t xml:space="preserve"> </w:t>
      </w:r>
      <w:r w:rsidRPr="0017660A">
        <w:rPr>
          <w:rFonts w:ascii="Times New Roman" w:hAnsi="Times New Roman" w:cs="Times New Roman"/>
          <w:b/>
          <w:bCs/>
          <w:spacing w:val="-1"/>
        </w:rPr>
        <w:t>commerciale.</w:t>
      </w:r>
      <w:r w:rsidRPr="0017660A">
        <w:rPr>
          <w:rFonts w:ascii="Times New Roman" w:hAnsi="Times New Roman" w:cs="Times New Roman"/>
          <w:b/>
          <w:bCs/>
          <w:spacing w:val="23"/>
        </w:rPr>
        <w:t xml:space="preserve"> </w:t>
      </w:r>
      <w:r w:rsidRPr="0017660A">
        <w:rPr>
          <w:rFonts w:ascii="Times New Roman" w:hAnsi="Times New Roman" w:cs="Times New Roman"/>
          <w:b/>
          <w:bCs/>
          <w:spacing w:val="-1"/>
        </w:rPr>
        <w:t>Informazioni</w:t>
      </w:r>
      <w:r w:rsidRPr="0017660A">
        <w:rPr>
          <w:rFonts w:ascii="Times New Roman" w:hAnsi="Times New Roman" w:cs="Times New Roman"/>
          <w:b/>
          <w:bCs/>
          <w:spacing w:val="23"/>
        </w:rPr>
        <w:t xml:space="preserve"> </w:t>
      </w:r>
      <w:r w:rsidRPr="0017660A">
        <w:rPr>
          <w:rFonts w:ascii="Times New Roman" w:hAnsi="Times New Roman" w:cs="Times New Roman"/>
          <w:b/>
          <w:bCs/>
        </w:rPr>
        <w:t>e</w:t>
      </w:r>
      <w:r w:rsidRPr="0017660A">
        <w:rPr>
          <w:rFonts w:ascii="Times New Roman" w:hAnsi="Times New Roman" w:cs="Times New Roman"/>
          <w:b/>
          <w:bCs/>
          <w:spacing w:val="23"/>
        </w:rPr>
        <w:t xml:space="preserve"> </w:t>
      </w:r>
      <w:r w:rsidRPr="0017660A">
        <w:rPr>
          <w:rFonts w:ascii="Times New Roman" w:hAnsi="Times New Roman" w:cs="Times New Roman"/>
          <w:b/>
          <w:bCs/>
          <w:spacing w:val="-1"/>
        </w:rPr>
        <w:t>formalità</w:t>
      </w:r>
      <w:r w:rsidRPr="0017660A">
        <w:rPr>
          <w:rFonts w:ascii="Times New Roman" w:hAnsi="Times New Roman" w:cs="Times New Roman"/>
          <w:b/>
          <w:bCs/>
          <w:spacing w:val="22"/>
        </w:rPr>
        <w:t xml:space="preserve"> </w:t>
      </w:r>
      <w:r w:rsidRPr="0017660A">
        <w:rPr>
          <w:rFonts w:ascii="Times New Roman" w:hAnsi="Times New Roman" w:cs="Times New Roman"/>
          <w:b/>
          <w:bCs/>
          <w:spacing w:val="-1"/>
        </w:rPr>
        <w:t>necessarie</w:t>
      </w:r>
      <w:r w:rsidRPr="0017660A">
        <w:rPr>
          <w:rFonts w:ascii="Times New Roman" w:hAnsi="Times New Roman" w:cs="Times New Roman"/>
          <w:b/>
          <w:bCs/>
          <w:spacing w:val="22"/>
        </w:rPr>
        <w:t xml:space="preserve"> </w:t>
      </w:r>
      <w:r w:rsidRPr="0017660A">
        <w:rPr>
          <w:rFonts w:ascii="Times New Roman" w:hAnsi="Times New Roman" w:cs="Times New Roman"/>
          <w:b/>
          <w:bCs/>
        </w:rPr>
        <w:t>per</w:t>
      </w:r>
      <w:r w:rsidRPr="0017660A">
        <w:rPr>
          <w:rFonts w:ascii="Times New Roman" w:hAnsi="Times New Roman" w:cs="Times New Roman"/>
          <w:b/>
          <w:bCs/>
          <w:spacing w:val="23"/>
        </w:rPr>
        <w:t xml:space="preserve"> </w:t>
      </w:r>
      <w:r w:rsidRPr="0017660A">
        <w:rPr>
          <w:rFonts w:ascii="Times New Roman" w:hAnsi="Times New Roman" w:cs="Times New Roman"/>
          <w:b/>
          <w:bCs/>
          <w:spacing w:val="-1"/>
        </w:rPr>
        <w:t>valutare</w:t>
      </w:r>
      <w:r w:rsidRPr="0017660A">
        <w:rPr>
          <w:rFonts w:ascii="Times New Roman" w:hAnsi="Times New Roman" w:cs="Times New Roman"/>
          <w:b/>
          <w:bCs/>
          <w:spacing w:val="95"/>
        </w:rPr>
        <w:t xml:space="preserve"> </w:t>
      </w:r>
      <w:r w:rsidRPr="0017660A">
        <w:rPr>
          <w:rFonts w:ascii="Times New Roman" w:hAnsi="Times New Roman" w:cs="Times New Roman"/>
          <w:b/>
          <w:bCs/>
        </w:rPr>
        <w:t>la</w:t>
      </w:r>
      <w:r w:rsidRPr="0017660A">
        <w:rPr>
          <w:rFonts w:ascii="Times New Roman" w:hAnsi="Times New Roman" w:cs="Times New Roman"/>
          <w:b/>
          <w:bCs/>
          <w:spacing w:val="3"/>
        </w:rPr>
        <w:t xml:space="preserve"> </w:t>
      </w:r>
      <w:r w:rsidRPr="0017660A">
        <w:rPr>
          <w:rFonts w:ascii="Times New Roman" w:hAnsi="Times New Roman" w:cs="Times New Roman"/>
          <w:b/>
          <w:bCs/>
          <w:spacing w:val="-1"/>
        </w:rPr>
        <w:t>conformità</w:t>
      </w:r>
      <w:r w:rsidRPr="0017660A">
        <w:rPr>
          <w:rFonts w:ascii="Times New Roman" w:hAnsi="Times New Roman" w:cs="Times New Roman"/>
          <w:b/>
          <w:bCs/>
          <w:spacing w:val="3"/>
        </w:rPr>
        <w:t xml:space="preserve"> </w:t>
      </w:r>
      <w:r w:rsidRPr="0017660A">
        <w:rPr>
          <w:rFonts w:ascii="Times New Roman" w:hAnsi="Times New Roman" w:cs="Times New Roman"/>
          <w:b/>
          <w:bCs/>
          <w:spacing w:val="-1"/>
        </w:rPr>
        <w:t>ai</w:t>
      </w:r>
      <w:r w:rsidRPr="0017660A">
        <w:rPr>
          <w:rFonts w:ascii="Times New Roman" w:hAnsi="Times New Roman" w:cs="Times New Roman"/>
          <w:b/>
          <w:bCs/>
          <w:spacing w:val="4"/>
        </w:rPr>
        <w:t xml:space="preserve"> </w:t>
      </w:r>
      <w:r w:rsidRPr="0017660A">
        <w:rPr>
          <w:rFonts w:ascii="Times New Roman" w:hAnsi="Times New Roman" w:cs="Times New Roman"/>
          <w:b/>
          <w:bCs/>
          <w:spacing w:val="-1"/>
        </w:rPr>
        <w:t>requisiti:</w:t>
      </w:r>
      <w:r w:rsidRPr="0017660A">
        <w:rPr>
          <w:rFonts w:ascii="Times New Roman" w:hAnsi="Times New Roman" w:cs="Times New Roman"/>
          <w:b/>
          <w:bCs/>
          <w:spacing w:val="2"/>
        </w:rPr>
        <w:t xml:space="preserve"> </w:t>
      </w:r>
      <w:r w:rsidRPr="0017660A">
        <w:rPr>
          <w:rFonts w:ascii="Times New Roman" w:hAnsi="Times New Roman" w:cs="Times New Roman"/>
        </w:rPr>
        <w:t>I</w:t>
      </w:r>
      <w:r w:rsidRPr="0017660A">
        <w:rPr>
          <w:rFonts w:ascii="Times New Roman" w:hAnsi="Times New Roman" w:cs="Times New Roman"/>
          <w:spacing w:val="5"/>
        </w:rPr>
        <w:t xml:space="preserve"> </w:t>
      </w:r>
      <w:r w:rsidRPr="0017660A">
        <w:rPr>
          <w:rFonts w:ascii="Times New Roman" w:hAnsi="Times New Roman" w:cs="Times New Roman"/>
          <w:spacing w:val="-1"/>
        </w:rPr>
        <w:t>concorrenti</w:t>
      </w:r>
      <w:r w:rsidRPr="0017660A">
        <w:rPr>
          <w:rFonts w:ascii="Times New Roman" w:hAnsi="Times New Roman" w:cs="Times New Roman"/>
          <w:spacing w:val="4"/>
        </w:rPr>
        <w:t xml:space="preserve"> </w:t>
      </w:r>
      <w:r w:rsidRPr="0017660A">
        <w:rPr>
          <w:rFonts w:ascii="Times New Roman" w:hAnsi="Times New Roman" w:cs="Times New Roman"/>
          <w:spacing w:val="-1"/>
        </w:rPr>
        <w:t>non</w:t>
      </w:r>
      <w:r w:rsidRPr="0017660A">
        <w:rPr>
          <w:rFonts w:ascii="Times New Roman" w:hAnsi="Times New Roman" w:cs="Times New Roman"/>
          <w:spacing w:val="4"/>
        </w:rPr>
        <w:t xml:space="preserve"> </w:t>
      </w:r>
      <w:r w:rsidRPr="0017660A">
        <w:rPr>
          <w:rFonts w:ascii="Times New Roman" w:hAnsi="Times New Roman" w:cs="Times New Roman"/>
          <w:spacing w:val="-1"/>
        </w:rPr>
        <w:t>devono</w:t>
      </w:r>
      <w:r w:rsidRPr="0017660A">
        <w:rPr>
          <w:rFonts w:ascii="Times New Roman" w:hAnsi="Times New Roman" w:cs="Times New Roman"/>
          <w:spacing w:val="5"/>
        </w:rPr>
        <w:t xml:space="preserve"> </w:t>
      </w:r>
      <w:r w:rsidRPr="0017660A">
        <w:rPr>
          <w:rFonts w:ascii="Times New Roman" w:hAnsi="Times New Roman" w:cs="Times New Roman"/>
          <w:spacing w:val="-1"/>
        </w:rPr>
        <w:t>trovarsi</w:t>
      </w:r>
      <w:r w:rsidRPr="0017660A">
        <w:rPr>
          <w:rFonts w:ascii="Times New Roman" w:hAnsi="Times New Roman" w:cs="Times New Roman"/>
          <w:spacing w:val="3"/>
        </w:rPr>
        <w:t xml:space="preserve"> </w:t>
      </w:r>
      <w:r w:rsidRPr="0017660A">
        <w:rPr>
          <w:rFonts w:ascii="Times New Roman" w:hAnsi="Times New Roman" w:cs="Times New Roman"/>
          <w:spacing w:val="-1"/>
        </w:rPr>
        <w:t>nelle</w:t>
      </w:r>
      <w:r w:rsidRPr="0017660A">
        <w:rPr>
          <w:rFonts w:ascii="Times New Roman" w:hAnsi="Times New Roman" w:cs="Times New Roman"/>
          <w:spacing w:val="5"/>
        </w:rPr>
        <w:t xml:space="preserve"> </w:t>
      </w:r>
      <w:r w:rsidRPr="0017660A">
        <w:rPr>
          <w:rFonts w:ascii="Times New Roman" w:hAnsi="Times New Roman" w:cs="Times New Roman"/>
          <w:spacing w:val="-1"/>
        </w:rPr>
        <w:t>condizioni</w:t>
      </w:r>
      <w:r w:rsidRPr="0017660A">
        <w:rPr>
          <w:rFonts w:ascii="Times New Roman" w:hAnsi="Times New Roman" w:cs="Times New Roman"/>
          <w:spacing w:val="2"/>
        </w:rPr>
        <w:t xml:space="preserve"> </w:t>
      </w:r>
      <w:r w:rsidRPr="0017660A">
        <w:rPr>
          <w:rFonts w:ascii="Times New Roman" w:hAnsi="Times New Roman" w:cs="Times New Roman"/>
          <w:spacing w:val="-1"/>
        </w:rPr>
        <w:t>previste</w:t>
      </w:r>
      <w:r w:rsidRPr="0017660A">
        <w:rPr>
          <w:rFonts w:ascii="Times New Roman" w:hAnsi="Times New Roman" w:cs="Times New Roman"/>
          <w:spacing w:val="4"/>
        </w:rPr>
        <w:t xml:space="preserve"> </w:t>
      </w:r>
      <w:r w:rsidRPr="0017660A">
        <w:rPr>
          <w:rFonts w:ascii="Times New Roman" w:hAnsi="Times New Roman" w:cs="Times New Roman"/>
          <w:spacing w:val="-1"/>
        </w:rPr>
        <w:t>dall’articolo</w:t>
      </w:r>
      <w:r w:rsidRPr="0017660A">
        <w:rPr>
          <w:rFonts w:ascii="Times New Roman" w:hAnsi="Times New Roman" w:cs="Times New Roman"/>
          <w:spacing w:val="25"/>
        </w:rPr>
        <w:t xml:space="preserve"> </w:t>
      </w:r>
      <w:r w:rsidRPr="0017660A">
        <w:rPr>
          <w:rFonts w:ascii="Times New Roman" w:hAnsi="Times New Roman" w:cs="Times New Roman"/>
        </w:rPr>
        <w:t>80</w:t>
      </w:r>
      <w:r w:rsidRPr="0017660A">
        <w:rPr>
          <w:rFonts w:ascii="Times New Roman" w:hAnsi="Times New Roman" w:cs="Times New Roman"/>
          <w:spacing w:val="-2"/>
        </w:rPr>
        <w:t xml:space="preserve"> </w:t>
      </w:r>
      <w:r w:rsidRPr="0017660A">
        <w:rPr>
          <w:rFonts w:ascii="Times New Roman" w:hAnsi="Times New Roman" w:cs="Times New Roman"/>
        </w:rPr>
        <w:t>del</w:t>
      </w:r>
      <w:r w:rsidRPr="0017660A">
        <w:rPr>
          <w:rFonts w:ascii="Times New Roman" w:hAnsi="Times New Roman" w:cs="Times New Roman"/>
          <w:spacing w:val="-1"/>
        </w:rPr>
        <w:t xml:space="preserve"> D.lgs.</w:t>
      </w:r>
      <w:r w:rsidRPr="0017660A">
        <w:rPr>
          <w:rFonts w:ascii="Times New Roman" w:hAnsi="Times New Roman" w:cs="Times New Roman"/>
          <w:spacing w:val="-3"/>
        </w:rPr>
        <w:t xml:space="preserve"> </w:t>
      </w:r>
      <w:r w:rsidRPr="0017660A">
        <w:rPr>
          <w:rFonts w:ascii="Times New Roman" w:hAnsi="Times New Roman" w:cs="Times New Roman"/>
        </w:rPr>
        <w:t>18</w:t>
      </w:r>
      <w:r w:rsidRPr="0017660A">
        <w:rPr>
          <w:rFonts w:ascii="Times New Roman" w:hAnsi="Times New Roman" w:cs="Times New Roman"/>
          <w:spacing w:val="-1"/>
        </w:rPr>
        <w:t xml:space="preserve"> aprile</w:t>
      </w:r>
      <w:r w:rsidRPr="0017660A">
        <w:rPr>
          <w:rFonts w:ascii="Times New Roman" w:hAnsi="Times New Roman" w:cs="Times New Roman"/>
          <w:spacing w:val="1"/>
        </w:rPr>
        <w:t xml:space="preserve"> </w:t>
      </w:r>
      <w:r w:rsidRPr="0017660A">
        <w:rPr>
          <w:rFonts w:ascii="Times New Roman" w:hAnsi="Times New Roman" w:cs="Times New Roman"/>
          <w:spacing w:val="-1"/>
        </w:rPr>
        <w:t>2016, n.50.</w:t>
      </w:r>
    </w:p>
    <w:p w:rsidR="003F7E32" w:rsidRPr="0017660A" w:rsidRDefault="003F7E32" w:rsidP="00E11632">
      <w:pPr>
        <w:pStyle w:val="Corpodeltesto"/>
        <w:tabs>
          <w:tab w:val="left" w:pos="9781"/>
        </w:tabs>
        <w:kinsoku w:val="0"/>
        <w:overflowPunct w:val="0"/>
        <w:ind w:left="113" w:right="38"/>
        <w:jc w:val="both"/>
        <w:rPr>
          <w:rFonts w:ascii="Times New Roman" w:hAnsi="Times New Roman" w:cs="Times New Roman"/>
        </w:rPr>
      </w:pPr>
      <w:r w:rsidRPr="0017660A">
        <w:rPr>
          <w:rFonts w:ascii="Times New Roman" w:hAnsi="Times New Roman" w:cs="Times New Roman"/>
        </w:rPr>
        <w:t>Si</w:t>
      </w:r>
      <w:r w:rsidRPr="0017660A">
        <w:rPr>
          <w:rFonts w:ascii="Times New Roman" w:hAnsi="Times New Roman" w:cs="Times New Roman"/>
          <w:spacing w:val="-1"/>
        </w:rPr>
        <w:t xml:space="preserve"> applica quanto previsto</w:t>
      </w:r>
      <w:r w:rsidRPr="0017660A">
        <w:rPr>
          <w:rFonts w:ascii="Times New Roman" w:hAnsi="Times New Roman" w:cs="Times New Roman"/>
        </w:rPr>
        <w:t xml:space="preserve"> </w:t>
      </w:r>
      <w:r w:rsidRPr="0017660A">
        <w:rPr>
          <w:rFonts w:ascii="Times New Roman" w:hAnsi="Times New Roman" w:cs="Times New Roman"/>
          <w:spacing w:val="-1"/>
        </w:rPr>
        <w:t xml:space="preserve">dall’art. </w:t>
      </w:r>
      <w:r w:rsidRPr="0017660A">
        <w:rPr>
          <w:rFonts w:ascii="Times New Roman" w:hAnsi="Times New Roman" w:cs="Times New Roman"/>
        </w:rPr>
        <w:t>83</w:t>
      </w:r>
      <w:r w:rsidRPr="0017660A">
        <w:rPr>
          <w:rFonts w:ascii="Times New Roman" w:hAnsi="Times New Roman" w:cs="Times New Roman"/>
          <w:spacing w:val="-1"/>
        </w:rPr>
        <w:t xml:space="preserve"> </w:t>
      </w:r>
      <w:r w:rsidRPr="0017660A">
        <w:rPr>
          <w:rFonts w:ascii="Times New Roman" w:hAnsi="Times New Roman" w:cs="Times New Roman"/>
        </w:rPr>
        <w:t>del</w:t>
      </w:r>
      <w:r w:rsidRPr="0017660A">
        <w:rPr>
          <w:rFonts w:ascii="Times New Roman" w:hAnsi="Times New Roman" w:cs="Times New Roman"/>
          <w:spacing w:val="-2"/>
        </w:rPr>
        <w:t xml:space="preserve"> </w:t>
      </w:r>
      <w:r w:rsidRPr="0017660A">
        <w:rPr>
          <w:rFonts w:ascii="Times New Roman" w:hAnsi="Times New Roman" w:cs="Times New Roman"/>
          <w:spacing w:val="-1"/>
        </w:rPr>
        <w:t xml:space="preserve">D.lgs. </w:t>
      </w:r>
      <w:r w:rsidRPr="0017660A">
        <w:rPr>
          <w:rFonts w:ascii="Times New Roman" w:hAnsi="Times New Roman" w:cs="Times New Roman"/>
        </w:rPr>
        <w:t>18</w:t>
      </w:r>
      <w:r w:rsidRPr="0017660A">
        <w:rPr>
          <w:rFonts w:ascii="Times New Roman" w:hAnsi="Times New Roman" w:cs="Times New Roman"/>
          <w:spacing w:val="-1"/>
        </w:rPr>
        <w:t xml:space="preserve"> aprile</w:t>
      </w:r>
      <w:r w:rsidRPr="0017660A">
        <w:rPr>
          <w:rFonts w:ascii="Times New Roman" w:hAnsi="Times New Roman" w:cs="Times New Roman"/>
          <w:spacing w:val="1"/>
        </w:rPr>
        <w:t xml:space="preserve"> </w:t>
      </w:r>
      <w:r w:rsidRPr="0017660A">
        <w:rPr>
          <w:rFonts w:ascii="Times New Roman" w:hAnsi="Times New Roman" w:cs="Times New Roman"/>
          <w:spacing w:val="-1"/>
        </w:rPr>
        <w:t>2016, n.50.</w:t>
      </w:r>
    </w:p>
    <w:p w:rsidR="003F7E32" w:rsidRPr="0017660A" w:rsidRDefault="003F7E32" w:rsidP="00E11632">
      <w:pPr>
        <w:pStyle w:val="Corpodeltesto"/>
        <w:tabs>
          <w:tab w:val="left" w:pos="9923"/>
        </w:tabs>
        <w:kinsoku w:val="0"/>
        <w:overflowPunct w:val="0"/>
        <w:ind w:left="113" w:right="38"/>
        <w:jc w:val="both"/>
        <w:rPr>
          <w:rFonts w:ascii="Times New Roman" w:hAnsi="Times New Roman" w:cs="Times New Roman"/>
        </w:rPr>
      </w:pPr>
      <w:r w:rsidRPr="0017660A">
        <w:rPr>
          <w:rFonts w:ascii="Times New Roman" w:hAnsi="Times New Roman" w:cs="Times New Roman"/>
        </w:rPr>
        <w:t>In</w:t>
      </w:r>
      <w:r w:rsidRPr="0017660A">
        <w:rPr>
          <w:rFonts w:ascii="Times New Roman" w:hAnsi="Times New Roman" w:cs="Times New Roman"/>
          <w:spacing w:val="28"/>
        </w:rPr>
        <w:t xml:space="preserve"> </w:t>
      </w:r>
      <w:r w:rsidRPr="0017660A">
        <w:rPr>
          <w:rFonts w:ascii="Times New Roman" w:hAnsi="Times New Roman" w:cs="Times New Roman"/>
          <w:spacing w:val="-1"/>
        </w:rPr>
        <w:t>particolare</w:t>
      </w:r>
      <w:r w:rsidRPr="0017660A">
        <w:rPr>
          <w:rFonts w:ascii="Times New Roman" w:hAnsi="Times New Roman" w:cs="Times New Roman"/>
          <w:spacing w:val="29"/>
        </w:rPr>
        <w:t xml:space="preserve"> </w:t>
      </w:r>
      <w:r w:rsidRPr="0017660A">
        <w:rPr>
          <w:rFonts w:ascii="Times New Roman" w:hAnsi="Times New Roman" w:cs="Times New Roman"/>
          <w:spacing w:val="-1"/>
        </w:rPr>
        <w:t>sono</w:t>
      </w:r>
      <w:r w:rsidRPr="0017660A">
        <w:rPr>
          <w:rFonts w:ascii="Times New Roman" w:hAnsi="Times New Roman" w:cs="Times New Roman"/>
          <w:spacing w:val="30"/>
        </w:rPr>
        <w:t xml:space="preserve"> </w:t>
      </w:r>
      <w:r w:rsidRPr="0017660A">
        <w:rPr>
          <w:rFonts w:ascii="Times New Roman" w:hAnsi="Times New Roman" w:cs="Times New Roman"/>
          <w:spacing w:val="-1"/>
        </w:rPr>
        <w:t>ammessi</w:t>
      </w:r>
      <w:r w:rsidRPr="0017660A">
        <w:rPr>
          <w:rFonts w:ascii="Times New Roman" w:hAnsi="Times New Roman" w:cs="Times New Roman"/>
          <w:spacing w:val="28"/>
        </w:rPr>
        <w:t xml:space="preserve"> </w:t>
      </w:r>
      <w:r w:rsidRPr="0017660A">
        <w:rPr>
          <w:rFonts w:ascii="Times New Roman" w:hAnsi="Times New Roman" w:cs="Times New Roman"/>
        </w:rPr>
        <w:t>a</w:t>
      </w:r>
      <w:r w:rsidRPr="0017660A">
        <w:rPr>
          <w:rFonts w:ascii="Times New Roman" w:hAnsi="Times New Roman" w:cs="Times New Roman"/>
          <w:spacing w:val="28"/>
        </w:rPr>
        <w:t xml:space="preserve"> </w:t>
      </w:r>
      <w:r w:rsidRPr="0017660A">
        <w:rPr>
          <w:rFonts w:ascii="Times New Roman" w:hAnsi="Times New Roman" w:cs="Times New Roman"/>
          <w:spacing w:val="-1"/>
        </w:rPr>
        <w:t>partecipare</w:t>
      </w:r>
      <w:r w:rsidRPr="0017660A">
        <w:rPr>
          <w:rFonts w:ascii="Times New Roman" w:hAnsi="Times New Roman" w:cs="Times New Roman"/>
          <w:spacing w:val="29"/>
        </w:rPr>
        <w:t xml:space="preserve"> </w:t>
      </w:r>
      <w:r w:rsidRPr="0017660A">
        <w:rPr>
          <w:rFonts w:ascii="Times New Roman" w:hAnsi="Times New Roman" w:cs="Times New Roman"/>
          <w:spacing w:val="-1"/>
        </w:rPr>
        <w:t>alla</w:t>
      </w:r>
      <w:r w:rsidRPr="0017660A">
        <w:rPr>
          <w:rFonts w:ascii="Times New Roman" w:hAnsi="Times New Roman" w:cs="Times New Roman"/>
          <w:spacing w:val="28"/>
        </w:rPr>
        <w:t xml:space="preserve"> </w:t>
      </w:r>
      <w:r w:rsidRPr="0017660A">
        <w:rPr>
          <w:rFonts w:ascii="Times New Roman" w:hAnsi="Times New Roman" w:cs="Times New Roman"/>
          <w:spacing w:val="-1"/>
        </w:rPr>
        <w:t>gara</w:t>
      </w:r>
      <w:r w:rsidRPr="0017660A">
        <w:rPr>
          <w:rFonts w:ascii="Times New Roman" w:hAnsi="Times New Roman" w:cs="Times New Roman"/>
          <w:spacing w:val="29"/>
        </w:rPr>
        <w:t xml:space="preserve"> </w:t>
      </w:r>
      <w:r w:rsidRPr="0017660A">
        <w:rPr>
          <w:rFonts w:ascii="Times New Roman" w:hAnsi="Times New Roman" w:cs="Times New Roman"/>
        </w:rPr>
        <w:t>i</w:t>
      </w:r>
      <w:r w:rsidRPr="0017660A">
        <w:rPr>
          <w:rFonts w:ascii="Times New Roman" w:hAnsi="Times New Roman" w:cs="Times New Roman"/>
          <w:spacing w:val="29"/>
        </w:rPr>
        <w:t xml:space="preserve"> </w:t>
      </w:r>
      <w:r w:rsidRPr="0017660A">
        <w:rPr>
          <w:rFonts w:ascii="Times New Roman" w:hAnsi="Times New Roman" w:cs="Times New Roman"/>
          <w:spacing w:val="-1"/>
        </w:rPr>
        <w:t>soggetti</w:t>
      </w:r>
      <w:r w:rsidRPr="0017660A">
        <w:rPr>
          <w:rFonts w:ascii="Times New Roman" w:hAnsi="Times New Roman" w:cs="Times New Roman"/>
          <w:spacing w:val="29"/>
        </w:rPr>
        <w:t xml:space="preserve"> </w:t>
      </w:r>
      <w:r w:rsidRPr="0017660A">
        <w:rPr>
          <w:rFonts w:ascii="Times New Roman" w:hAnsi="Times New Roman" w:cs="Times New Roman"/>
          <w:spacing w:val="-1"/>
        </w:rPr>
        <w:t>iscritti</w:t>
      </w:r>
      <w:r w:rsidRPr="0017660A">
        <w:rPr>
          <w:rFonts w:ascii="Times New Roman" w:hAnsi="Times New Roman" w:cs="Times New Roman"/>
          <w:spacing w:val="29"/>
        </w:rPr>
        <w:t xml:space="preserve"> </w:t>
      </w:r>
      <w:r w:rsidRPr="0017660A">
        <w:rPr>
          <w:rFonts w:ascii="Times New Roman" w:hAnsi="Times New Roman" w:cs="Times New Roman"/>
        </w:rPr>
        <w:t>nel</w:t>
      </w:r>
      <w:r w:rsidRPr="0017660A">
        <w:rPr>
          <w:rFonts w:ascii="Times New Roman" w:hAnsi="Times New Roman" w:cs="Times New Roman"/>
          <w:spacing w:val="28"/>
        </w:rPr>
        <w:t xml:space="preserve"> </w:t>
      </w:r>
      <w:r w:rsidRPr="0017660A">
        <w:rPr>
          <w:rFonts w:ascii="Times New Roman" w:hAnsi="Times New Roman" w:cs="Times New Roman"/>
          <w:spacing w:val="-1"/>
        </w:rPr>
        <w:t>Registro</w:t>
      </w:r>
      <w:r w:rsidRPr="0017660A">
        <w:rPr>
          <w:rFonts w:ascii="Times New Roman" w:hAnsi="Times New Roman" w:cs="Times New Roman"/>
          <w:spacing w:val="29"/>
        </w:rPr>
        <w:t xml:space="preserve"> </w:t>
      </w:r>
      <w:r w:rsidRPr="0017660A">
        <w:rPr>
          <w:rFonts w:ascii="Times New Roman" w:hAnsi="Times New Roman" w:cs="Times New Roman"/>
          <w:spacing w:val="-1"/>
        </w:rPr>
        <w:t>delle</w:t>
      </w:r>
      <w:r w:rsidRPr="0017660A">
        <w:rPr>
          <w:rFonts w:ascii="Times New Roman" w:hAnsi="Times New Roman" w:cs="Times New Roman"/>
          <w:spacing w:val="28"/>
        </w:rPr>
        <w:t xml:space="preserve"> </w:t>
      </w:r>
      <w:r w:rsidRPr="0017660A">
        <w:rPr>
          <w:rFonts w:ascii="Times New Roman" w:hAnsi="Times New Roman" w:cs="Times New Roman"/>
          <w:spacing w:val="-1"/>
        </w:rPr>
        <w:t>Imprese</w:t>
      </w:r>
      <w:r w:rsidRPr="0017660A">
        <w:rPr>
          <w:rFonts w:ascii="Times New Roman" w:hAnsi="Times New Roman" w:cs="Times New Roman"/>
          <w:spacing w:val="33"/>
        </w:rPr>
        <w:t xml:space="preserve"> </w:t>
      </w:r>
      <w:r w:rsidRPr="0017660A">
        <w:rPr>
          <w:rFonts w:ascii="Times New Roman" w:hAnsi="Times New Roman" w:cs="Times New Roman"/>
        </w:rPr>
        <w:t>della</w:t>
      </w:r>
      <w:r w:rsidRPr="0017660A">
        <w:rPr>
          <w:rFonts w:ascii="Times New Roman" w:hAnsi="Times New Roman" w:cs="Times New Roman"/>
          <w:spacing w:val="40"/>
        </w:rPr>
        <w:t xml:space="preserve"> </w:t>
      </w:r>
      <w:r w:rsidRPr="0017660A">
        <w:rPr>
          <w:rFonts w:ascii="Times New Roman" w:hAnsi="Times New Roman" w:cs="Times New Roman"/>
          <w:spacing w:val="-1"/>
        </w:rPr>
        <w:t>Camera</w:t>
      </w:r>
      <w:r w:rsidRPr="0017660A">
        <w:rPr>
          <w:rFonts w:ascii="Times New Roman" w:hAnsi="Times New Roman" w:cs="Times New Roman"/>
          <w:spacing w:val="41"/>
        </w:rPr>
        <w:t xml:space="preserve"> </w:t>
      </w:r>
      <w:r w:rsidRPr="0017660A">
        <w:rPr>
          <w:rFonts w:ascii="Times New Roman" w:hAnsi="Times New Roman" w:cs="Times New Roman"/>
        </w:rPr>
        <w:t>di</w:t>
      </w:r>
      <w:r w:rsidRPr="0017660A">
        <w:rPr>
          <w:rFonts w:ascii="Times New Roman" w:hAnsi="Times New Roman" w:cs="Times New Roman"/>
          <w:spacing w:val="42"/>
        </w:rPr>
        <w:t xml:space="preserve"> </w:t>
      </w:r>
      <w:r w:rsidRPr="0017660A">
        <w:rPr>
          <w:rFonts w:ascii="Times New Roman" w:hAnsi="Times New Roman" w:cs="Times New Roman"/>
          <w:spacing w:val="-1"/>
        </w:rPr>
        <w:t>Commercio,</w:t>
      </w:r>
      <w:r w:rsidRPr="0017660A">
        <w:rPr>
          <w:rFonts w:ascii="Times New Roman" w:hAnsi="Times New Roman" w:cs="Times New Roman"/>
          <w:spacing w:val="39"/>
        </w:rPr>
        <w:t xml:space="preserve"> </w:t>
      </w:r>
      <w:r w:rsidRPr="0017660A">
        <w:rPr>
          <w:rFonts w:ascii="Times New Roman" w:hAnsi="Times New Roman" w:cs="Times New Roman"/>
          <w:spacing w:val="-1"/>
        </w:rPr>
        <w:t>Industria,</w:t>
      </w:r>
      <w:r w:rsidRPr="0017660A">
        <w:rPr>
          <w:rFonts w:ascii="Times New Roman" w:hAnsi="Times New Roman" w:cs="Times New Roman"/>
          <w:spacing w:val="41"/>
        </w:rPr>
        <w:t xml:space="preserve"> </w:t>
      </w:r>
      <w:r w:rsidRPr="0017660A">
        <w:rPr>
          <w:rFonts w:ascii="Times New Roman" w:hAnsi="Times New Roman" w:cs="Times New Roman"/>
          <w:spacing w:val="-1"/>
        </w:rPr>
        <w:t>Artigianato</w:t>
      </w:r>
      <w:r w:rsidRPr="0017660A">
        <w:rPr>
          <w:rFonts w:ascii="Times New Roman" w:hAnsi="Times New Roman" w:cs="Times New Roman"/>
          <w:spacing w:val="40"/>
        </w:rPr>
        <w:t xml:space="preserve"> </w:t>
      </w:r>
      <w:r w:rsidRPr="0017660A">
        <w:rPr>
          <w:rFonts w:ascii="Times New Roman" w:hAnsi="Times New Roman" w:cs="Times New Roman"/>
        </w:rPr>
        <w:t>e</w:t>
      </w:r>
      <w:r w:rsidRPr="0017660A">
        <w:rPr>
          <w:rFonts w:ascii="Times New Roman" w:hAnsi="Times New Roman" w:cs="Times New Roman"/>
          <w:spacing w:val="41"/>
        </w:rPr>
        <w:t xml:space="preserve"> </w:t>
      </w:r>
      <w:r w:rsidRPr="0017660A">
        <w:rPr>
          <w:rFonts w:ascii="Times New Roman" w:hAnsi="Times New Roman" w:cs="Times New Roman"/>
          <w:spacing w:val="-1"/>
        </w:rPr>
        <w:t>Agricoltura</w:t>
      </w:r>
      <w:r w:rsidRPr="0017660A">
        <w:rPr>
          <w:rFonts w:ascii="Times New Roman" w:hAnsi="Times New Roman" w:cs="Times New Roman"/>
          <w:spacing w:val="40"/>
        </w:rPr>
        <w:t xml:space="preserve"> </w:t>
      </w:r>
      <w:r w:rsidRPr="0017660A">
        <w:rPr>
          <w:rFonts w:ascii="Times New Roman" w:hAnsi="Times New Roman" w:cs="Times New Roman"/>
        </w:rPr>
        <w:t>o</w:t>
      </w:r>
      <w:r w:rsidRPr="0017660A">
        <w:rPr>
          <w:rFonts w:ascii="Times New Roman" w:hAnsi="Times New Roman" w:cs="Times New Roman"/>
          <w:spacing w:val="41"/>
        </w:rPr>
        <w:t xml:space="preserve"> </w:t>
      </w:r>
      <w:r w:rsidRPr="0017660A">
        <w:rPr>
          <w:rFonts w:ascii="Times New Roman" w:hAnsi="Times New Roman" w:cs="Times New Roman"/>
          <w:spacing w:val="-1"/>
        </w:rPr>
        <w:t>altro</w:t>
      </w:r>
      <w:r w:rsidRPr="0017660A">
        <w:rPr>
          <w:rFonts w:ascii="Times New Roman" w:hAnsi="Times New Roman" w:cs="Times New Roman"/>
          <w:spacing w:val="41"/>
        </w:rPr>
        <w:t xml:space="preserve"> </w:t>
      </w:r>
      <w:r w:rsidRPr="0017660A">
        <w:rPr>
          <w:rFonts w:ascii="Times New Roman" w:hAnsi="Times New Roman" w:cs="Times New Roman"/>
          <w:spacing w:val="-1"/>
        </w:rPr>
        <w:t>registro</w:t>
      </w:r>
      <w:r w:rsidRPr="0017660A">
        <w:rPr>
          <w:rFonts w:ascii="Times New Roman" w:hAnsi="Times New Roman" w:cs="Times New Roman"/>
          <w:spacing w:val="40"/>
        </w:rPr>
        <w:t xml:space="preserve"> </w:t>
      </w:r>
      <w:r w:rsidRPr="0017660A">
        <w:rPr>
          <w:rFonts w:ascii="Times New Roman" w:hAnsi="Times New Roman" w:cs="Times New Roman"/>
          <w:spacing w:val="-1"/>
        </w:rPr>
        <w:t>ufficiale</w:t>
      </w:r>
      <w:r w:rsidRPr="0017660A">
        <w:rPr>
          <w:rFonts w:ascii="Times New Roman" w:hAnsi="Times New Roman" w:cs="Times New Roman"/>
          <w:spacing w:val="41"/>
        </w:rPr>
        <w:t xml:space="preserve"> </w:t>
      </w:r>
      <w:r w:rsidRPr="0017660A">
        <w:rPr>
          <w:rFonts w:ascii="Times New Roman" w:hAnsi="Times New Roman" w:cs="Times New Roman"/>
        </w:rPr>
        <w:t>per</w:t>
      </w:r>
      <w:r w:rsidRPr="0017660A">
        <w:rPr>
          <w:rFonts w:ascii="Times New Roman" w:hAnsi="Times New Roman" w:cs="Times New Roman"/>
          <w:spacing w:val="39"/>
        </w:rPr>
        <w:t xml:space="preserve"> </w:t>
      </w:r>
      <w:r w:rsidRPr="0017660A">
        <w:rPr>
          <w:rFonts w:ascii="Times New Roman" w:hAnsi="Times New Roman" w:cs="Times New Roman"/>
        </w:rPr>
        <w:t>i</w:t>
      </w:r>
      <w:r w:rsidRPr="0017660A">
        <w:rPr>
          <w:rFonts w:ascii="Times New Roman" w:hAnsi="Times New Roman" w:cs="Times New Roman"/>
          <w:spacing w:val="69"/>
        </w:rPr>
        <w:t xml:space="preserve"> </w:t>
      </w:r>
      <w:r w:rsidRPr="0017660A">
        <w:rPr>
          <w:rFonts w:ascii="Times New Roman" w:hAnsi="Times New Roman" w:cs="Times New Roman"/>
          <w:spacing w:val="-1"/>
        </w:rPr>
        <w:t>concorrenti stabiliti in altri Stati membri U.E.,(</w:t>
      </w:r>
      <w:r w:rsidRPr="0017660A">
        <w:rPr>
          <w:rFonts w:ascii="Times New Roman" w:hAnsi="Times New Roman" w:cs="Times New Roman"/>
        </w:rPr>
        <w:t xml:space="preserve"> </w:t>
      </w:r>
      <w:r w:rsidRPr="0017660A">
        <w:rPr>
          <w:rFonts w:ascii="Times New Roman" w:hAnsi="Times New Roman" w:cs="Times New Roman"/>
          <w:spacing w:val="-1"/>
        </w:rPr>
        <w:t xml:space="preserve">art. 83, comma </w:t>
      </w:r>
      <w:r w:rsidRPr="0017660A">
        <w:rPr>
          <w:rFonts w:ascii="Times New Roman" w:hAnsi="Times New Roman" w:cs="Times New Roman"/>
        </w:rPr>
        <w:t>3</w:t>
      </w:r>
      <w:r w:rsidRPr="0017660A">
        <w:rPr>
          <w:rFonts w:ascii="Times New Roman" w:hAnsi="Times New Roman" w:cs="Times New Roman"/>
          <w:spacing w:val="-1"/>
        </w:rPr>
        <w:t xml:space="preserve"> del Codice).</w:t>
      </w:r>
    </w:p>
    <w:p w:rsidR="003F7E32" w:rsidRPr="0017660A" w:rsidRDefault="003F7E32" w:rsidP="00E11632">
      <w:pPr>
        <w:pStyle w:val="Corpodeltesto"/>
        <w:tabs>
          <w:tab w:val="left" w:pos="9923"/>
        </w:tabs>
        <w:kinsoku w:val="0"/>
        <w:overflowPunct w:val="0"/>
        <w:ind w:left="113" w:right="38"/>
        <w:jc w:val="both"/>
        <w:rPr>
          <w:rFonts w:ascii="Times New Roman" w:hAnsi="Times New Roman" w:cs="Times New Roman"/>
        </w:rPr>
      </w:pPr>
      <w:r w:rsidRPr="0017660A">
        <w:rPr>
          <w:rFonts w:ascii="Times New Roman" w:hAnsi="Times New Roman" w:cs="Times New Roman"/>
        </w:rPr>
        <w:lastRenderedPageBreak/>
        <w:t>I</w:t>
      </w:r>
      <w:r w:rsidRPr="0017660A">
        <w:rPr>
          <w:rFonts w:ascii="Times New Roman" w:hAnsi="Times New Roman" w:cs="Times New Roman"/>
          <w:spacing w:val="11"/>
        </w:rPr>
        <w:t xml:space="preserve"> </w:t>
      </w:r>
      <w:r w:rsidRPr="0017660A">
        <w:rPr>
          <w:rFonts w:ascii="Times New Roman" w:hAnsi="Times New Roman" w:cs="Times New Roman"/>
          <w:spacing w:val="-1"/>
        </w:rPr>
        <w:t>concorrenti</w:t>
      </w:r>
      <w:r w:rsidRPr="0017660A">
        <w:rPr>
          <w:rFonts w:ascii="Times New Roman" w:hAnsi="Times New Roman" w:cs="Times New Roman"/>
          <w:spacing w:val="10"/>
        </w:rPr>
        <w:t xml:space="preserve"> </w:t>
      </w:r>
      <w:r w:rsidRPr="0017660A">
        <w:rPr>
          <w:rFonts w:ascii="Times New Roman" w:hAnsi="Times New Roman" w:cs="Times New Roman"/>
          <w:spacing w:val="-1"/>
        </w:rPr>
        <w:t>devono</w:t>
      </w:r>
      <w:r w:rsidRPr="0017660A">
        <w:rPr>
          <w:rFonts w:ascii="Times New Roman" w:hAnsi="Times New Roman" w:cs="Times New Roman"/>
          <w:spacing w:val="9"/>
        </w:rPr>
        <w:t xml:space="preserve"> </w:t>
      </w:r>
      <w:r w:rsidRPr="0017660A">
        <w:rPr>
          <w:rFonts w:ascii="Times New Roman" w:hAnsi="Times New Roman" w:cs="Times New Roman"/>
          <w:spacing w:val="-1"/>
        </w:rPr>
        <w:t>essere</w:t>
      </w:r>
      <w:r w:rsidRPr="0017660A">
        <w:rPr>
          <w:rFonts w:ascii="Times New Roman" w:hAnsi="Times New Roman" w:cs="Times New Roman"/>
          <w:spacing w:val="11"/>
        </w:rPr>
        <w:t xml:space="preserve"> </w:t>
      </w:r>
      <w:r w:rsidRPr="0017660A">
        <w:rPr>
          <w:rFonts w:ascii="Times New Roman" w:hAnsi="Times New Roman" w:cs="Times New Roman"/>
        </w:rPr>
        <w:t>in</w:t>
      </w:r>
      <w:r w:rsidRPr="0017660A">
        <w:rPr>
          <w:rFonts w:ascii="Times New Roman" w:hAnsi="Times New Roman" w:cs="Times New Roman"/>
          <w:spacing w:val="10"/>
        </w:rPr>
        <w:t xml:space="preserve"> </w:t>
      </w:r>
      <w:r w:rsidRPr="0017660A">
        <w:rPr>
          <w:rFonts w:ascii="Times New Roman" w:hAnsi="Times New Roman" w:cs="Times New Roman"/>
          <w:spacing w:val="-1"/>
        </w:rPr>
        <w:t>possesso</w:t>
      </w:r>
      <w:r w:rsidRPr="0017660A">
        <w:rPr>
          <w:rFonts w:ascii="Times New Roman" w:hAnsi="Times New Roman" w:cs="Times New Roman"/>
          <w:spacing w:val="8"/>
        </w:rPr>
        <w:t xml:space="preserve"> </w:t>
      </w:r>
      <w:r w:rsidRPr="0017660A">
        <w:rPr>
          <w:rFonts w:ascii="Times New Roman" w:hAnsi="Times New Roman" w:cs="Times New Roman"/>
        </w:rPr>
        <w:t>di</w:t>
      </w:r>
      <w:r w:rsidRPr="0017660A">
        <w:rPr>
          <w:rFonts w:ascii="Times New Roman" w:hAnsi="Times New Roman" w:cs="Times New Roman"/>
          <w:spacing w:val="10"/>
        </w:rPr>
        <w:t xml:space="preserve"> </w:t>
      </w:r>
      <w:r w:rsidRPr="0017660A">
        <w:rPr>
          <w:rFonts w:ascii="Times New Roman" w:hAnsi="Times New Roman" w:cs="Times New Roman"/>
          <w:spacing w:val="-1"/>
        </w:rPr>
        <w:t>attestazione,</w:t>
      </w:r>
      <w:r w:rsidRPr="0017660A">
        <w:rPr>
          <w:rFonts w:ascii="Times New Roman" w:hAnsi="Times New Roman" w:cs="Times New Roman"/>
          <w:spacing w:val="8"/>
        </w:rPr>
        <w:t xml:space="preserve"> </w:t>
      </w:r>
      <w:r w:rsidRPr="0017660A">
        <w:rPr>
          <w:rFonts w:ascii="Times New Roman" w:hAnsi="Times New Roman" w:cs="Times New Roman"/>
        </w:rPr>
        <w:t>rilasciata</w:t>
      </w:r>
      <w:r w:rsidRPr="0017660A">
        <w:rPr>
          <w:rFonts w:ascii="Times New Roman" w:hAnsi="Times New Roman" w:cs="Times New Roman"/>
          <w:spacing w:val="9"/>
        </w:rPr>
        <w:t xml:space="preserve"> </w:t>
      </w:r>
      <w:r w:rsidRPr="0017660A">
        <w:rPr>
          <w:rFonts w:ascii="Times New Roman" w:hAnsi="Times New Roman" w:cs="Times New Roman"/>
          <w:spacing w:val="-1"/>
        </w:rPr>
        <w:t>da</w:t>
      </w:r>
      <w:r w:rsidRPr="0017660A">
        <w:rPr>
          <w:rFonts w:ascii="Times New Roman" w:hAnsi="Times New Roman" w:cs="Times New Roman"/>
          <w:spacing w:val="10"/>
        </w:rPr>
        <w:t xml:space="preserve"> </w:t>
      </w:r>
      <w:r w:rsidRPr="0017660A">
        <w:rPr>
          <w:rFonts w:ascii="Times New Roman" w:hAnsi="Times New Roman" w:cs="Times New Roman"/>
          <w:spacing w:val="-1"/>
        </w:rPr>
        <w:t>società</w:t>
      </w:r>
      <w:r w:rsidRPr="0017660A">
        <w:rPr>
          <w:rFonts w:ascii="Times New Roman" w:hAnsi="Times New Roman" w:cs="Times New Roman"/>
          <w:spacing w:val="8"/>
        </w:rPr>
        <w:t xml:space="preserve"> </w:t>
      </w:r>
      <w:r w:rsidRPr="0017660A">
        <w:rPr>
          <w:rFonts w:ascii="Times New Roman" w:hAnsi="Times New Roman" w:cs="Times New Roman"/>
          <w:spacing w:val="-1"/>
        </w:rPr>
        <w:t>organismo</w:t>
      </w:r>
      <w:r w:rsidRPr="0017660A">
        <w:rPr>
          <w:rFonts w:ascii="Times New Roman" w:hAnsi="Times New Roman" w:cs="Times New Roman"/>
          <w:spacing w:val="8"/>
        </w:rPr>
        <w:t xml:space="preserve"> </w:t>
      </w:r>
      <w:r w:rsidRPr="0017660A">
        <w:rPr>
          <w:rFonts w:ascii="Times New Roman" w:hAnsi="Times New Roman" w:cs="Times New Roman"/>
        </w:rPr>
        <w:t>di</w:t>
      </w:r>
      <w:r w:rsidRPr="0017660A">
        <w:rPr>
          <w:rFonts w:ascii="Times New Roman" w:hAnsi="Times New Roman" w:cs="Times New Roman"/>
          <w:spacing w:val="85"/>
        </w:rPr>
        <w:t xml:space="preserve"> </w:t>
      </w:r>
      <w:r w:rsidRPr="0017660A">
        <w:rPr>
          <w:rFonts w:ascii="Times New Roman" w:hAnsi="Times New Roman" w:cs="Times New Roman"/>
          <w:spacing w:val="-1"/>
        </w:rPr>
        <w:t>attestazione</w:t>
      </w:r>
      <w:r w:rsidRPr="0017660A">
        <w:rPr>
          <w:rFonts w:ascii="Times New Roman" w:hAnsi="Times New Roman" w:cs="Times New Roman"/>
          <w:spacing w:val="19"/>
        </w:rPr>
        <w:t xml:space="preserve"> </w:t>
      </w:r>
      <w:r w:rsidRPr="0017660A">
        <w:rPr>
          <w:rFonts w:ascii="Times New Roman" w:hAnsi="Times New Roman" w:cs="Times New Roman"/>
          <w:spacing w:val="-1"/>
        </w:rPr>
        <w:t>(SOA)</w:t>
      </w:r>
      <w:r w:rsidRPr="0017660A">
        <w:rPr>
          <w:rFonts w:ascii="Times New Roman" w:hAnsi="Times New Roman" w:cs="Times New Roman"/>
          <w:spacing w:val="19"/>
        </w:rPr>
        <w:t xml:space="preserve"> </w:t>
      </w:r>
      <w:r w:rsidRPr="0017660A">
        <w:rPr>
          <w:rFonts w:ascii="Times New Roman" w:hAnsi="Times New Roman" w:cs="Times New Roman"/>
          <w:spacing w:val="-1"/>
        </w:rPr>
        <w:t>regolarmente</w:t>
      </w:r>
      <w:r w:rsidRPr="0017660A">
        <w:rPr>
          <w:rFonts w:ascii="Times New Roman" w:hAnsi="Times New Roman" w:cs="Times New Roman"/>
          <w:spacing w:val="21"/>
        </w:rPr>
        <w:t xml:space="preserve"> </w:t>
      </w:r>
      <w:r w:rsidRPr="0017660A">
        <w:rPr>
          <w:rFonts w:ascii="Times New Roman" w:hAnsi="Times New Roman" w:cs="Times New Roman"/>
          <w:spacing w:val="-1"/>
        </w:rPr>
        <w:t>autorizzata,</w:t>
      </w:r>
      <w:r w:rsidRPr="0017660A">
        <w:rPr>
          <w:rFonts w:ascii="Times New Roman" w:hAnsi="Times New Roman" w:cs="Times New Roman"/>
          <w:spacing w:val="19"/>
        </w:rPr>
        <w:t xml:space="preserve"> </w:t>
      </w:r>
      <w:r w:rsidRPr="0017660A">
        <w:rPr>
          <w:rFonts w:ascii="Times New Roman" w:hAnsi="Times New Roman" w:cs="Times New Roman"/>
          <w:spacing w:val="-1"/>
        </w:rPr>
        <w:t>in</w:t>
      </w:r>
      <w:r w:rsidRPr="0017660A">
        <w:rPr>
          <w:rFonts w:ascii="Times New Roman" w:hAnsi="Times New Roman" w:cs="Times New Roman"/>
          <w:spacing w:val="18"/>
        </w:rPr>
        <w:t xml:space="preserve"> </w:t>
      </w:r>
      <w:r w:rsidRPr="0017660A">
        <w:rPr>
          <w:rFonts w:ascii="Times New Roman" w:hAnsi="Times New Roman" w:cs="Times New Roman"/>
          <w:spacing w:val="-1"/>
        </w:rPr>
        <w:t>corso</w:t>
      </w:r>
      <w:r w:rsidRPr="0017660A">
        <w:rPr>
          <w:rFonts w:ascii="Times New Roman" w:hAnsi="Times New Roman" w:cs="Times New Roman"/>
          <w:spacing w:val="19"/>
        </w:rPr>
        <w:t xml:space="preserve"> </w:t>
      </w:r>
      <w:r w:rsidRPr="0017660A">
        <w:rPr>
          <w:rFonts w:ascii="Times New Roman" w:hAnsi="Times New Roman" w:cs="Times New Roman"/>
          <w:spacing w:val="-1"/>
        </w:rPr>
        <w:t>di</w:t>
      </w:r>
      <w:r w:rsidRPr="0017660A">
        <w:rPr>
          <w:rFonts w:ascii="Times New Roman" w:hAnsi="Times New Roman" w:cs="Times New Roman"/>
          <w:spacing w:val="18"/>
        </w:rPr>
        <w:t xml:space="preserve"> </w:t>
      </w:r>
      <w:r w:rsidRPr="0017660A">
        <w:rPr>
          <w:rFonts w:ascii="Times New Roman" w:hAnsi="Times New Roman" w:cs="Times New Roman"/>
          <w:spacing w:val="-1"/>
        </w:rPr>
        <w:t>validità,</w:t>
      </w:r>
      <w:r w:rsidRPr="0017660A">
        <w:rPr>
          <w:rFonts w:ascii="Times New Roman" w:hAnsi="Times New Roman" w:cs="Times New Roman"/>
          <w:spacing w:val="20"/>
        </w:rPr>
        <w:t xml:space="preserve"> </w:t>
      </w:r>
      <w:r w:rsidRPr="0017660A">
        <w:rPr>
          <w:rFonts w:ascii="Times New Roman" w:hAnsi="Times New Roman" w:cs="Times New Roman"/>
          <w:spacing w:val="-1"/>
        </w:rPr>
        <w:t>che</w:t>
      </w:r>
      <w:r w:rsidRPr="0017660A">
        <w:rPr>
          <w:rFonts w:ascii="Times New Roman" w:hAnsi="Times New Roman" w:cs="Times New Roman"/>
          <w:spacing w:val="20"/>
        </w:rPr>
        <w:t xml:space="preserve"> </w:t>
      </w:r>
      <w:r w:rsidRPr="0017660A">
        <w:rPr>
          <w:rFonts w:ascii="Times New Roman" w:hAnsi="Times New Roman" w:cs="Times New Roman"/>
          <w:spacing w:val="-1"/>
        </w:rPr>
        <w:t>documenti</w:t>
      </w:r>
      <w:r w:rsidRPr="0017660A">
        <w:rPr>
          <w:rFonts w:ascii="Times New Roman" w:hAnsi="Times New Roman" w:cs="Times New Roman"/>
          <w:spacing w:val="20"/>
        </w:rPr>
        <w:t xml:space="preserve"> </w:t>
      </w:r>
      <w:r w:rsidRPr="0017660A">
        <w:rPr>
          <w:rFonts w:ascii="Times New Roman" w:hAnsi="Times New Roman" w:cs="Times New Roman"/>
        </w:rPr>
        <w:t>la</w:t>
      </w:r>
      <w:r w:rsidRPr="0017660A">
        <w:rPr>
          <w:rFonts w:ascii="Times New Roman" w:hAnsi="Times New Roman" w:cs="Times New Roman"/>
          <w:spacing w:val="18"/>
        </w:rPr>
        <w:t xml:space="preserve"> </w:t>
      </w:r>
      <w:r w:rsidRPr="0017660A">
        <w:rPr>
          <w:rFonts w:ascii="Times New Roman" w:hAnsi="Times New Roman" w:cs="Times New Roman"/>
          <w:spacing w:val="-1"/>
        </w:rPr>
        <w:t>qualificazione</w:t>
      </w:r>
      <w:r w:rsidRPr="0017660A">
        <w:rPr>
          <w:rFonts w:ascii="Times New Roman" w:hAnsi="Times New Roman" w:cs="Times New Roman"/>
          <w:spacing w:val="39"/>
        </w:rPr>
        <w:t xml:space="preserve"> </w:t>
      </w:r>
      <w:r w:rsidRPr="0017660A">
        <w:rPr>
          <w:rFonts w:ascii="Times New Roman" w:hAnsi="Times New Roman" w:cs="Times New Roman"/>
          <w:spacing w:val="-1"/>
        </w:rPr>
        <w:t>in categoria</w:t>
      </w:r>
      <w:r w:rsidRPr="0017660A">
        <w:rPr>
          <w:rFonts w:ascii="Times New Roman" w:hAnsi="Times New Roman" w:cs="Times New Roman"/>
          <w:spacing w:val="-2"/>
        </w:rPr>
        <w:t xml:space="preserve"> </w:t>
      </w:r>
      <w:r w:rsidRPr="0017660A">
        <w:rPr>
          <w:rFonts w:ascii="Times New Roman" w:hAnsi="Times New Roman" w:cs="Times New Roman"/>
        </w:rPr>
        <w:t>e</w:t>
      </w:r>
      <w:r w:rsidRPr="0017660A">
        <w:rPr>
          <w:rFonts w:ascii="Times New Roman" w:hAnsi="Times New Roman" w:cs="Times New Roman"/>
          <w:spacing w:val="1"/>
        </w:rPr>
        <w:t xml:space="preserve"> </w:t>
      </w:r>
      <w:r w:rsidRPr="0017660A">
        <w:rPr>
          <w:rFonts w:ascii="Times New Roman" w:hAnsi="Times New Roman" w:cs="Times New Roman"/>
          <w:spacing w:val="-1"/>
        </w:rPr>
        <w:t>classifica</w:t>
      </w:r>
      <w:r w:rsidRPr="0017660A">
        <w:rPr>
          <w:rFonts w:ascii="Times New Roman" w:hAnsi="Times New Roman" w:cs="Times New Roman"/>
          <w:spacing w:val="-2"/>
        </w:rPr>
        <w:t xml:space="preserve"> </w:t>
      </w:r>
      <w:r w:rsidRPr="0017660A">
        <w:rPr>
          <w:rFonts w:ascii="Times New Roman" w:hAnsi="Times New Roman" w:cs="Times New Roman"/>
          <w:spacing w:val="-1"/>
        </w:rPr>
        <w:t>adeguata, ai</w:t>
      </w:r>
      <w:r w:rsidRPr="0017660A">
        <w:rPr>
          <w:rFonts w:ascii="Times New Roman" w:hAnsi="Times New Roman" w:cs="Times New Roman"/>
          <w:spacing w:val="-2"/>
        </w:rPr>
        <w:t xml:space="preserve"> </w:t>
      </w:r>
      <w:r w:rsidRPr="0017660A">
        <w:rPr>
          <w:rFonts w:ascii="Times New Roman" w:hAnsi="Times New Roman" w:cs="Times New Roman"/>
          <w:spacing w:val="-1"/>
        </w:rPr>
        <w:t xml:space="preserve">sensi dell’art. </w:t>
      </w:r>
      <w:r w:rsidRPr="0017660A">
        <w:rPr>
          <w:rFonts w:ascii="Times New Roman" w:hAnsi="Times New Roman" w:cs="Times New Roman"/>
        </w:rPr>
        <w:t>84 del</w:t>
      </w:r>
      <w:r w:rsidRPr="0017660A">
        <w:rPr>
          <w:rFonts w:ascii="Times New Roman" w:hAnsi="Times New Roman" w:cs="Times New Roman"/>
          <w:spacing w:val="-2"/>
        </w:rPr>
        <w:t xml:space="preserve"> </w:t>
      </w:r>
      <w:r w:rsidRPr="0017660A">
        <w:rPr>
          <w:rFonts w:ascii="Times New Roman" w:hAnsi="Times New Roman" w:cs="Times New Roman"/>
          <w:spacing w:val="-1"/>
        </w:rPr>
        <w:t>Codice</w:t>
      </w:r>
      <w:r w:rsidRPr="0017660A">
        <w:rPr>
          <w:rFonts w:ascii="Times New Roman" w:hAnsi="Times New Roman" w:cs="Times New Roman"/>
          <w:spacing w:val="1"/>
        </w:rPr>
        <w:t xml:space="preserve"> </w:t>
      </w:r>
      <w:r w:rsidRPr="0017660A">
        <w:rPr>
          <w:rFonts w:ascii="Times New Roman" w:hAnsi="Times New Roman" w:cs="Times New Roman"/>
          <w:spacing w:val="-1"/>
        </w:rPr>
        <w:t xml:space="preserve">ai lavori </w:t>
      </w:r>
      <w:r w:rsidRPr="0017660A">
        <w:rPr>
          <w:rFonts w:ascii="Times New Roman" w:hAnsi="Times New Roman" w:cs="Times New Roman"/>
        </w:rPr>
        <w:t>da</w:t>
      </w:r>
      <w:r w:rsidRPr="0017660A">
        <w:rPr>
          <w:rFonts w:ascii="Times New Roman" w:hAnsi="Times New Roman" w:cs="Times New Roman"/>
          <w:spacing w:val="-1"/>
        </w:rPr>
        <w:t xml:space="preserve"> assumere.</w:t>
      </w:r>
    </w:p>
    <w:p w:rsidR="003F7E32" w:rsidRPr="0017660A" w:rsidRDefault="003F7E32" w:rsidP="00E11632">
      <w:pPr>
        <w:pStyle w:val="Corpodeltesto"/>
        <w:tabs>
          <w:tab w:val="left" w:pos="9923"/>
        </w:tabs>
        <w:kinsoku w:val="0"/>
        <w:overflowPunct w:val="0"/>
        <w:spacing w:line="234" w:lineRule="exact"/>
        <w:ind w:left="113" w:right="38"/>
        <w:jc w:val="both"/>
        <w:rPr>
          <w:rFonts w:ascii="Times New Roman" w:hAnsi="Times New Roman" w:cs="Times New Roman"/>
        </w:rPr>
      </w:pPr>
      <w:r w:rsidRPr="0017660A">
        <w:rPr>
          <w:rFonts w:ascii="Times New Roman" w:hAnsi="Times New Roman" w:cs="Times New Roman"/>
        </w:rPr>
        <w:t>Per</w:t>
      </w:r>
      <w:r w:rsidRPr="0017660A">
        <w:rPr>
          <w:rFonts w:ascii="Times New Roman" w:hAnsi="Times New Roman" w:cs="Times New Roman"/>
          <w:spacing w:val="-1"/>
        </w:rPr>
        <w:t xml:space="preserve"> completezza si rimanda al paragrafo </w:t>
      </w:r>
      <w:r w:rsidRPr="0017660A">
        <w:rPr>
          <w:rFonts w:ascii="Times New Roman" w:hAnsi="Times New Roman" w:cs="Times New Roman"/>
        </w:rPr>
        <w:t>2</w:t>
      </w:r>
      <w:r w:rsidRPr="0017660A">
        <w:rPr>
          <w:rFonts w:ascii="Times New Roman" w:hAnsi="Times New Roman" w:cs="Times New Roman"/>
          <w:spacing w:val="-2"/>
        </w:rPr>
        <w:t xml:space="preserve"> </w:t>
      </w:r>
      <w:r w:rsidRPr="0017660A">
        <w:rPr>
          <w:rFonts w:ascii="Times New Roman" w:hAnsi="Times New Roman" w:cs="Times New Roman"/>
        </w:rPr>
        <w:t>e</w:t>
      </w:r>
      <w:r w:rsidRPr="0017660A">
        <w:rPr>
          <w:rFonts w:ascii="Times New Roman" w:hAnsi="Times New Roman" w:cs="Times New Roman"/>
          <w:spacing w:val="1"/>
        </w:rPr>
        <w:t xml:space="preserve"> </w:t>
      </w:r>
      <w:r w:rsidRPr="0017660A">
        <w:rPr>
          <w:rFonts w:ascii="Times New Roman" w:hAnsi="Times New Roman" w:cs="Times New Roman"/>
        </w:rPr>
        <w:t>7</w:t>
      </w:r>
      <w:r w:rsidRPr="0017660A">
        <w:rPr>
          <w:rFonts w:ascii="Times New Roman" w:hAnsi="Times New Roman" w:cs="Times New Roman"/>
          <w:spacing w:val="-1"/>
        </w:rPr>
        <w:t xml:space="preserve"> del disciplinare.</w:t>
      </w:r>
    </w:p>
    <w:p w:rsidR="003F7E32" w:rsidRPr="0017660A" w:rsidRDefault="003F7E32" w:rsidP="00E11632">
      <w:pPr>
        <w:pStyle w:val="Corpodeltesto"/>
        <w:tabs>
          <w:tab w:val="left" w:pos="9923"/>
        </w:tabs>
        <w:kinsoku w:val="0"/>
        <w:overflowPunct w:val="0"/>
        <w:spacing w:before="1"/>
        <w:ind w:left="0" w:right="38"/>
        <w:jc w:val="both"/>
        <w:rPr>
          <w:rFonts w:ascii="Times New Roman" w:hAnsi="Times New Roman" w:cs="Times New Roman"/>
        </w:rPr>
      </w:pPr>
    </w:p>
    <w:p w:rsidR="003F7E32" w:rsidRPr="0017660A" w:rsidRDefault="003F7E32" w:rsidP="00E11632">
      <w:pPr>
        <w:pStyle w:val="Corpodeltesto"/>
        <w:numPr>
          <w:ilvl w:val="0"/>
          <w:numId w:val="33"/>
        </w:numPr>
        <w:tabs>
          <w:tab w:val="left" w:pos="542"/>
          <w:tab w:val="left" w:pos="9923"/>
        </w:tabs>
        <w:kinsoku w:val="0"/>
        <w:overflowPunct w:val="0"/>
        <w:ind w:left="114" w:right="38" w:firstLine="0"/>
        <w:jc w:val="both"/>
        <w:rPr>
          <w:rFonts w:ascii="Times New Roman" w:hAnsi="Times New Roman" w:cs="Times New Roman"/>
        </w:rPr>
      </w:pPr>
      <w:r w:rsidRPr="0017660A">
        <w:rPr>
          <w:rFonts w:ascii="Times New Roman" w:hAnsi="Times New Roman" w:cs="Times New Roman"/>
          <w:b/>
          <w:bCs/>
        </w:rPr>
        <w:t>In</w:t>
      </w:r>
      <w:r w:rsidRPr="0017660A">
        <w:rPr>
          <w:rFonts w:ascii="Times New Roman" w:hAnsi="Times New Roman" w:cs="Times New Roman"/>
          <w:b/>
          <w:bCs/>
          <w:spacing w:val="30"/>
        </w:rPr>
        <w:t xml:space="preserve"> </w:t>
      </w:r>
      <w:r w:rsidRPr="0017660A">
        <w:rPr>
          <w:rFonts w:ascii="Times New Roman" w:hAnsi="Times New Roman" w:cs="Times New Roman"/>
          <w:b/>
          <w:bCs/>
          <w:spacing w:val="-1"/>
        </w:rPr>
        <w:t>caso</w:t>
      </w:r>
      <w:r w:rsidRPr="0017660A">
        <w:rPr>
          <w:rFonts w:ascii="Times New Roman" w:hAnsi="Times New Roman" w:cs="Times New Roman"/>
          <w:b/>
          <w:bCs/>
          <w:spacing w:val="29"/>
        </w:rPr>
        <w:t xml:space="preserve"> </w:t>
      </w:r>
      <w:r w:rsidRPr="0017660A">
        <w:rPr>
          <w:rFonts w:ascii="Times New Roman" w:hAnsi="Times New Roman" w:cs="Times New Roman"/>
          <w:b/>
          <w:bCs/>
        </w:rPr>
        <w:t>di</w:t>
      </w:r>
      <w:r w:rsidRPr="0017660A">
        <w:rPr>
          <w:rFonts w:ascii="Times New Roman" w:hAnsi="Times New Roman" w:cs="Times New Roman"/>
          <w:b/>
          <w:bCs/>
          <w:spacing w:val="30"/>
        </w:rPr>
        <w:t xml:space="preserve"> </w:t>
      </w:r>
      <w:r w:rsidRPr="0017660A">
        <w:rPr>
          <w:rFonts w:ascii="Times New Roman" w:hAnsi="Times New Roman" w:cs="Times New Roman"/>
          <w:b/>
          <w:bCs/>
          <w:spacing w:val="-1"/>
        </w:rPr>
        <w:t>avvalimento:</w:t>
      </w:r>
      <w:r w:rsidRPr="0017660A">
        <w:rPr>
          <w:rFonts w:ascii="Times New Roman" w:hAnsi="Times New Roman" w:cs="Times New Roman"/>
          <w:b/>
          <w:bCs/>
          <w:spacing w:val="30"/>
        </w:rPr>
        <w:t xml:space="preserve"> </w:t>
      </w:r>
      <w:r w:rsidRPr="0017660A">
        <w:rPr>
          <w:rFonts w:ascii="Times New Roman" w:hAnsi="Times New Roman" w:cs="Times New Roman"/>
        </w:rPr>
        <w:t>i</w:t>
      </w:r>
      <w:r w:rsidRPr="0017660A">
        <w:rPr>
          <w:rFonts w:ascii="Times New Roman" w:hAnsi="Times New Roman" w:cs="Times New Roman"/>
          <w:spacing w:val="29"/>
        </w:rPr>
        <w:t xml:space="preserve"> </w:t>
      </w:r>
      <w:r w:rsidRPr="0017660A">
        <w:rPr>
          <w:rFonts w:ascii="Times New Roman" w:hAnsi="Times New Roman" w:cs="Times New Roman"/>
          <w:spacing w:val="-1"/>
        </w:rPr>
        <w:t>concorrenti</w:t>
      </w:r>
      <w:r w:rsidRPr="0017660A">
        <w:rPr>
          <w:rFonts w:ascii="Times New Roman" w:hAnsi="Times New Roman" w:cs="Times New Roman"/>
          <w:spacing w:val="30"/>
        </w:rPr>
        <w:t xml:space="preserve"> </w:t>
      </w:r>
      <w:r w:rsidRPr="0017660A">
        <w:rPr>
          <w:rFonts w:ascii="Times New Roman" w:hAnsi="Times New Roman" w:cs="Times New Roman"/>
          <w:spacing w:val="-1"/>
        </w:rPr>
        <w:t>dovranno</w:t>
      </w:r>
      <w:r w:rsidRPr="0017660A">
        <w:rPr>
          <w:rFonts w:ascii="Times New Roman" w:hAnsi="Times New Roman" w:cs="Times New Roman"/>
          <w:spacing w:val="30"/>
        </w:rPr>
        <w:t xml:space="preserve"> </w:t>
      </w:r>
      <w:r w:rsidRPr="0017660A">
        <w:rPr>
          <w:rFonts w:ascii="Times New Roman" w:hAnsi="Times New Roman" w:cs="Times New Roman"/>
          <w:spacing w:val="-1"/>
        </w:rPr>
        <w:t>presentare,</w:t>
      </w:r>
      <w:r w:rsidRPr="0017660A">
        <w:rPr>
          <w:rFonts w:ascii="Times New Roman" w:hAnsi="Times New Roman" w:cs="Times New Roman"/>
          <w:spacing w:val="30"/>
        </w:rPr>
        <w:t xml:space="preserve"> </w:t>
      </w:r>
      <w:r w:rsidRPr="0017660A">
        <w:rPr>
          <w:rFonts w:ascii="Times New Roman" w:hAnsi="Times New Roman" w:cs="Times New Roman"/>
          <w:spacing w:val="-1"/>
        </w:rPr>
        <w:t>oltre</w:t>
      </w:r>
      <w:r w:rsidRPr="0017660A">
        <w:rPr>
          <w:rFonts w:ascii="Times New Roman" w:hAnsi="Times New Roman" w:cs="Times New Roman"/>
          <w:spacing w:val="31"/>
        </w:rPr>
        <w:t xml:space="preserve"> </w:t>
      </w:r>
      <w:r w:rsidRPr="0017660A">
        <w:rPr>
          <w:rFonts w:ascii="Times New Roman" w:hAnsi="Times New Roman" w:cs="Times New Roman"/>
          <w:spacing w:val="-1"/>
        </w:rPr>
        <w:t>all’eventuale</w:t>
      </w:r>
      <w:r w:rsidRPr="0017660A">
        <w:rPr>
          <w:rFonts w:ascii="Times New Roman" w:hAnsi="Times New Roman" w:cs="Times New Roman"/>
          <w:spacing w:val="29"/>
        </w:rPr>
        <w:t xml:space="preserve"> </w:t>
      </w:r>
      <w:r w:rsidRPr="0017660A">
        <w:rPr>
          <w:rFonts w:ascii="Times New Roman" w:hAnsi="Times New Roman" w:cs="Times New Roman"/>
          <w:spacing w:val="-1"/>
        </w:rPr>
        <w:t>attestazione</w:t>
      </w:r>
      <w:r w:rsidRPr="0017660A">
        <w:rPr>
          <w:rFonts w:ascii="Times New Roman" w:hAnsi="Times New Roman" w:cs="Times New Roman"/>
          <w:spacing w:val="29"/>
        </w:rPr>
        <w:t xml:space="preserve"> </w:t>
      </w:r>
      <w:r w:rsidRPr="0017660A">
        <w:rPr>
          <w:rFonts w:ascii="Times New Roman" w:hAnsi="Times New Roman" w:cs="Times New Roman"/>
          <w:spacing w:val="-1"/>
        </w:rPr>
        <w:t>SOA</w:t>
      </w:r>
      <w:r w:rsidRPr="0017660A">
        <w:rPr>
          <w:rFonts w:ascii="Times New Roman" w:hAnsi="Times New Roman" w:cs="Times New Roman"/>
        </w:rPr>
        <w:t xml:space="preserve"> </w:t>
      </w:r>
      <w:r w:rsidRPr="0017660A">
        <w:rPr>
          <w:rFonts w:ascii="Times New Roman" w:hAnsi="Times New Roman" w:cs="Times New Roman"/>
          <w:spacing w:val="-1"/>
        </w:rPr>
        <w:t xml:space="preserve">propria </w:t>
      </w:r>
      <w:r w:rsidRPr="0017660A">
        <w:rPr>
          <w:rFonts w:ascii="Times New Roman" w:hAnsi="Times New Roman" w:cs="Times New Roman"/>
        </w:rPr>
        <w:t>e</w:t>
      </w:r>
      <w:r w:rsidRPr="0017660A">
        <w:rPr>
          <w:rFonts w:ascii="Times New Roman" w:hAnsi="Times New Roman" w:cs="Times New Roman"/>
          <w:spacing w:val="1"/>
        </w:rPr>
        <w:t xml:space="preserve"> </w:t>
      </w:r>
      <w:r w:rsidRPr="0017660A">
        <w:rPr>
          <w:rFonts w:ascii="Times New Roman" w:hAnsi="Times New Roman" w:cs="Times New Roman"/>
          <w:spacing w:val="-1"/>
        </w:rPr>
        <w:t>dell’impresa</w:t>
      </w:r>
      <w:r w:rsidRPr="0017660A">
        <w:rPr>
          <w:rFonts w:ascii="Times New Roman" w:hAnsi="Times New Roman" w:cs="Times New Roman"/>
        </w:rPr>
        <w:t xml:space="preserve"> </w:t>
      </w:r>
      <w:r w:rsidRPr="0017660A">
        <w:rPr>
          <w:rFonts w:ascii="Times New Roman" w:hAnsi="Times New Roman" w:cs="Times New Roman"/>
          <w:spacing w:val="-1"/>
        </w:rPr>
        <w:t>ausiliaria,</w:t>
      </w:r>
      <w:r w:rsidRPr="0017660A">
        <w:rPr>
          <w:rFonts w:ascii="Times New Roman" w:hAnsi="Times New Roman" w:cs="Times New Roman"/>
        </w:rPr>
        <w:t xml:space="preserve"> la </w:t>
      </w:r>
      <w:r w:rsidRPr="0017660A">
        <w:rPr>
          <w:rFonts w:ascii="Times New Roman" w:hAnsi="Times New Roman" w:cs="Times New Roman"/>
          <w:spacing w:val="-1"/>
        </w:rPr>
        <w:t>documentazione</w:t>
      </w:r>
      <w:r w:rsidRPr="0017660A">
        <w:rPr>
          <w:rFonts w:ascii="Times New Roman" w:hAnsi="Times New Roman" w:cs="Times New Roman"/>
          <w:spacing w:val="1"/>
        </w:rPr>
        <w:t xml:space="preserve"> </w:t>
      </w:r>
      <w:r w:rsidRPr="0017660A">
        <w:rPr>
          <w:rFonts w:ascii="Times New Roman" w:hAnsi="Times New Roman" w:cs="Times New Roman"/>
          <w:spacing w:val="-1"/>
        </w:rPr>
        <w:t>prevista</w:t>
      </w:r>
      <w:r w:rsidRPr="0017660A">
        <w:rPr>
          <w:rFonts w:ascii="Times New Roman" w:hAnsi="Times New Roman" w:cs="Times New Roman"/>
        </w:rPr>
        <w:t xml:space="preserve"> </w:t>
      </w:r>
      <w:r w:rsidRPr="0017660A">
        <w:rPr>
          <w:rFonts w:ascii="Times New Roman" w:hAnsi="Times New Roman" w:cs="Times New Roman"/>
          <w:spacing w:val="-1"/>
        </w:rPr>
        <w:t>all’art.</w:t>
      </w:r>
      <w:r w:rsidRPr="0017660A">
        <w:rPr>
          <w:rFonts w:ascii="Times New Roman" w:hAnsi="Times New Roman" w:cs="Times New Roman"/>
        </w:rPr>
        <w:t xml:space="preserve"> </w:t>
      </w:r>
      <w:r w:rsidRPr="0017660A">
        <w:rPr>
          <w:rFonts w:ascii="Times New Roman" w:hAnsi="Times New Roman" w:cs="Times New Roman"/>
          <w:spacing w:val="-1"/>
        </w:rPr>
        <w:t xml:space="preserve">89 del </w:t>
      </w:r>
      <w:proofErr w:type="spellStart"/>
      <w:r w:rsidRPr="0017660A">
        <w:rPr>
          <w:rFonts w:ascii="Times New Roman" w:hAnsi="Times New Roman" w:cs="Times New Roman"/>
          <w:spacing w:val="-1"/>
        </w:rPr>
        <w:t>D.Lgs</w:t>
      </w:r>
      <w:proofErr w:type="spellEnd"/>
      <w:r w:rsidRPr="0017660A">
        <w:rPr>
          <w:rFonts w:ascii="Times New Roman" w:hAnsi="Times New Roman" w:cs="Times New Roman"/>
          <w:spacing w:val="-1"/>
        </w:rPr>
        <w:t xml:space="preserve"> 50/2016.</w:t>
      </w:r>
    </w:p>
    <w:p w:rsidR="003F7E32" w:rsidRPr="0017660A" w:rsidRDefault="003F7E32" w:rsidP="00E11632">
      <w:pPr>
        <w:pStyle w:val="Corpodeltesto"/>
        <w:tabs>
          <w:tab w:val="left" w:pos="9923"/>
        </w:tabs>
        <w:kinsoku w:val="0"/>
        <w:overflowPunct w:val="0"/>
        <w:spacing w:before="11"/>
        <w:ind w:left="0" w:right="38"/>
        <w:jc w:val="both"/>
        <w:rPr>
          <w:rFonts w:ascii="Times New Roman" w:hAnsi="Times New Roman" w:cs="Times New Roman"/>
        </w:rPr>
      </w:pPr>
    </w:p>
    <w:p w:rsidR="003F7E32" w:rsidRDefault="003F7E32" w:rsidP="00E11632">
      <w:pPr>
        <w:pStyle w:val="Corpodeltesto"/>
        <w:numPr>
          <w:ilvl w:val="0"/>
          <w:numId w:val="33"/>
        </w:numPr>
        <w:tabs>
          <w:tab w:val="left" w:pos="560"/>
          <w:tab w:val="left" w:pos="9923"/>
        </w:tabs>
        <w:kinsoku w:val="0"/>
        <w:overflowPunct w:val="0"/>
        <w:ind w:left="114" w:right="38" w:hanging="1"/>
        <w:jc w:val="both"/>
        <w:rPr>
          <w:rFonts w:ascii="Times New Roman" w:hAnsi="Times New Roman" w:cs="Times New Roman"/>
        </w:rPr>
      </w:pPr>
      <w:r w:rsidRPr="00B53FD7">
        <w:rPr>
          <w:rFonts w:ascii="Times New Roman" w:hAnsi="Times New Roman" w:cs="Times New Roman"/>
          <w:b/>
          <w:bCs/>
        </w:rPr>
        <w:t>Condizioni</w:t>
      </w:r>
      <w:r w:rsidRPr="00B53FD7">
        <w:rPr>
          <w:rFonts w:ascii="Times New Roman" w:hAnsi="Times New Roman" w:cs="Times New Roman"/>
          <w:b/>
          <w:bCs/>
          <w:spacing w:val="42"/>
        </w:rPr>
        <w:t xml:space="preserve"> </w:t>
      </w:r>
      <w:r w:rsidRPr="00B53FD7">
        <w:rPr>
          <w:rFonts w:ascii="Times New Roman" w:hAnsi="Times New Roman" w:cs="Times New Roman"/>
          <w:b/>
          <w:bCs/>
          <w:spacing w:val="-1"/>
        </w:rPr>
        <w:t>di</w:t>
      </w:r>
      <w:r w:rsidRPr="00B53FD7">
        <w:rPr>
          <w:rFonts w:ascii="Times New Roman" w:hAnsi="Times New Roman" w:cs="Times New Roman"/>
          <w:b/>
          <w:bCs/>
          <w:spacing w:val="44"/>
        </w:rPr>
        <w:t xml:space="preserve"> </w:t>
      </w:r>
      <w:r w:rsidRPr="00B53FD7">
        <w:rPr>
          <w:rFonts w:ascii="Times New Roman" w:hAnsi="Times New Roman" w:cs="Times New Roman"/>
          <w:b/>
          <w:bCs/>
          <w:spacing w:val="-1"/>
        </w:rPr>
        <w:t>partecipazione:</w:t>
      </w:r>
      <w:r w:rsidRPr="00B53FD7">
        <w:rPr>
          <w:rFonts w:ascii="Times New Roman" w:hAnsi="Times New Roman" w:cs="Times New Roman"/>
          <w:b/>
          <w:bCs/>
          <w:spacing w:val="42"/>
        </w:rPr>
        <w:t xml:space="preserve"> </w:t>
      </w:r>
      <w:r w:rsidRPr="00B53FD7">
        <w:rPr>
          <w:rFonts w:ascii="Times New Roman" w:hAnsi="Times New Roman" w:cs="Times New Roman"/>
        </w:rPr>
        <w:t>Il</w:t>
      </w:r>
      <w:r w:rsidRPr="00B53FD7">
        <w:rPr>
          <w:rFonts w:ascii="Times New Roman" w:hAnsi="Times New Roman" w:cs="Times New Roman"/>
          <w:spacing w:val="44"/>
        </w:rPr>
        <w:t xml:space="preserve"> </w:t>
      </w:r>
      <w:r w:rsidRPr="00B53FD7">
        <w:rPr>
          <w:rFonts w:ascii="Times New Roman" w:hAnsi="Times New Roman" w:cs="Times New Roman"/>
          <w:spacing w:val="-2"/>
        </w:rPr>
        <w:t>disciplinare</w:t>
      </w:r>
      <w:r w:rsidRPr="00B53FD7">
        <w:rPr>
          <w:rFonts w:ascii="Times New Roman" w:hAnsi="Times New Roman" w:cs="Times New Roman"/>
          <w:spacing w:val="45"/>
        </w:rPr>
        <w:t xml:space="preserve"> </w:t>
      </w:r>
      <w:r w:rsidRPr="00B53FD7">
        <w:rPr>
          <w:rFonts w:ascii="Times New Roman" w:hAnsi="Times New Roman" w:cs="Times New Roman"/>
          <w:spacing w:val="-1"/>
        </w:rPr>
        <w:t>di</w:t>
      </w:r>
      <w:r w:rsidRPr="00B53FD7">
        <w:rPr>
          <w:rFonts w:ascii="Times New Roman" w:hAnsi="Times New Roman" w:cs="Times New Roman"/>
          <w:spacing w:val="44"/>
        </w:rPr>
        <w:t xml:space="preserve"> </w:t>
      </w:r>
      <w:r w:rsidRPr="00B53FD7">
        <w:rPr>
          <w:rFonts w:ascii="Times New Roman" w:hAnsi="Times New Roman" w:cs="Times New Roman"/>
          <w:spacing w:val="-1"/>
        </w:rPr>
        <w:t>gara</w:t>
      </w:r>
      <w:r w:rsidRPr="00B53FD7">
        <w:rPr>
          <w:rFonts w:ascii="Times New Roman" w:hAnsi="Times New Roman" w:cs="Times New Roman"/>
          <w:spacing w:val="45"/>
        </w:rPr>
        <w:t xml:space="preserve"> </w:t>
      </w:r>
      <w:r w:rsidRPr="00B53FD7">
        <w:rPr>
          <w:rFonts w:ascii="Times New Roman" w:hAnsi="Times New Roman" w:cs="Times New Roman"/>
          <w:spacing w:val="-1"/>
        </w:rPr>
        <w:t>contenente</w:t>
      </w:r>
      <w:r w:rsidRPr="00B53FD7">
        <w:rPr>
          <w:rFonts w:ascii="Times New Roman" w:hAnsi="Times New Roman" w:cs="Times New Roman"/>
          <w:spacing w:val="45"/>
        </w:rPr>
        <w:t xml:space="preserve"> </w:t>
      </w:r>
      <w:r w:rsidRPr="00B53FD7">
        <w:rPr>
          <w:rFonts w:ascii="Times New Roman" w:hAnsi="Times New Roman" w:cs="Times New Roman"/>
          <w:spacing w:val="-1"/>
        </w:rPr>
        <w:t>le</w:t>
      </w:r>
      <w:r w:rsidRPr="00B53FD7">
        <w:rPr>
          <w:rFonts w:ascii="Times New Roman" w:hAnsi="Times New Roman" w:cs="Times New Roman"/>
          <w:spacing w:val="46"/>
        </w:rPr>
        <w:t xml:space="preserve"> </w:t>
      </w:r>
      <w:r w:rsidRPr="00B53FD7">
        <w:rPr>
          <w:rFonts w:ascii="Times New Roman" w:hAnsi="Times New Roman" w:cs="Times New Roman"/>
          <w:spacing w:val="-1"/>
        </w:rPr>
        <w:t>norme</w:t>
      </w:r>
      <w:r w:rsidRPr="00B53FD7">
        <w:rPr>
          <w:rFonts w:ascii="Times New Roman" w:hAnsi="Times New Roman" w:cs="Times New Roman"/>
          <w:spacing w:val="44"/>
        </w:rPr>
        <w:t xml:space="preserve"> </w:t>
      </w:r>
      <w:r w:rsidRPr="00B53FD7">
        <w:rPr>
          <w:rFonts w:ascii="Times New Roman" w:hAnsi="Times New Roman" w:cs="Times New Roman"/>
          <w:spacing w:val="-1"/>
        </w:rPr>
        <w:t>integrative</w:t>
      </w:r>
      <w:r w:rsidRPr="00B53FD7">
        <w:rPr>
          <w:rFonts w:ascii="Times New Roman" w:hAnsi="Times New Roman" w:cs="Times New Roman"/>
          <w:spacing w:val="44"/>
        </w:rPr>
        <w:t xml:space="preserve"> </w:t>
      </w:r>
      <w:r w:rsidRPr="00B53FD7">
        <w:rPr>
          <w:rFonts w:ascii="Times New Roman" w:hAnsi="Times New Roman" w:cs="Times New Roman"/>
        </w:rPr>
        <w:t>del</w:t>
      </w:r>
      <w:r w:rsidRPr="00B53FD7">
        <w:rPr>
          <w:rFonts w:ascii="Times New Roman" w:hAnsi="Times New Roman" w:cs="Times New Roman"/>
          <w:spacing w:val="49"/>
        </w:rPr>
        <w:t xml:space="preserve"> </w:t>
      </w:r>
      <w:r w:rsidRPr="00B53FD7">
        <w:rPr>
          <w:rFonts w:ascii="Times New Roman" w:hAnsi="Times New Roman" w:cs="Times New Roman"/>
          <w:spacing w:val="-1"/>
        </w:rPr>
        <w:t>presente</w:t>
      </w:r>
      <w:r w:rsidRPr="00B53FD7">
        <w:rPr>
          <w:rFonts w:ascii="Times New Roman" w:hAnsi="Times New Roman" w:cs="Times New Roman"/>
          <w:spacing w:val="63"/>
        </w:rPr>
        <w:t xml:space="preserve"> </w:t>
      </w:r>
      <w:r w:rsidRPr="00B53FD7">
        <w:rPr>
          <w:rFonts w:ascii="Times New Roman" w:hAnsi="Times New Roman" w:cs="Times New Roman"/>
          <w:spacing w:val="-1"/>
        </w:rPr>
        <w:t>bando</w:t>
      </w:r>
      <w:r w:rsidRPr="00B53FD7">
        <w:rPr>
          <w:rFonts w:ascii="Times New Roman" w:hAnsi="Times New Roman" w:cs="Times New Roman"/>
          <w:spacing w:val="63"/>
        </w:rPr>
        <w:t xml:space="preserve"> </w:t>
      </w:r>
      <w:r w:rsidRPr="00B53FD7">
        <w:rPr>
          <w:rFonts w:ascii="Times New Roman" w:hAnsi="Times New Roman" w:cs="Times New Roman"/>
          <w:spacing w:val="-1"/>
        </w:rPr>
        <w:t>relative</w:t>
      </w:r>
      <w:r w:rsidRPr="00B53FD7">
        <w:rPr>
          <w:rFonts w:ascii="Times New Roman" w:hAnsi="Times New Roman" w:cs="Times New Roman"/>
          <w:spacing w:val="62"/>
        </w:rPr>
        <w:t xml:space="preserve"> </w:t>
      </w:r>
      <w:r w:rsidRPr="00B53FD7">
        <w:rPr>
          <w:rFonts w:ascii="Times New Roman" w:hAnsi="Times New Roman" w:cs="Times New Roman"/>
          <w:spacing w:val="-1"/>
        </w:rPr>
        <w:t>al</w:t>
      </w:r>
      <w:r w:rsidRPr="00B53FD7">
        <w:rPr>
          <w:rFonts w:ascii="Times New Roman" w:hAnsi="Times New Roman" w:cs="Times New Roman"/>
          <w:spacing w:val="63"/>
        </w:rPr>
        <w:t xml:space="preserve"> </w:t>
      </w:r>
      <w:r w:rsidRPr="00B53FD7">
        <w:rPr>
          <w:rFonts w:ascii="Times New Roman" w:hAnsi="Times New Roman" w:cs="Times New Roman"/>
          <w:spacing w:val="-1"/>
        </w:rPr>
        <w:t>possesso</w:t>
      </w:r>
      <w:r w:rsidRPr="00B53FD7">
        <w:rPr>
          <w:rFonts w:ascii="Times New Roman" w:hAnsi="Times New Roman" w:cs="Times New Roman"/>
          <w:spacing w:val="63"/>
        </w:rPr>
        <w:t xml:space="preserve"> </w:t>
      </w:r>
      <w:r w:rsidRPr="00B53FD7">
        <w:rPr>
          <w:rFonts w:ascii="Times New Roman" w:hAnsi="Times New Roman" w:cs="Times New Roman"/>
        </w:rPr>
        <w:t>dei</w:t>
      </w:r>
      <w:r w:rsidRPr="00B53FD7">
        <w:rPr>
          <w:rFonts w:ascii="Times New Roman" w:hAnsi="Times New Roman" w:cs="Times New Roman"/>
          <w:spacing w:val="63"/>
        </w:rPr>
        <w:t xml:space="preserve"> </w:t>
      </w:r>
      <w:r w:rsidRPr="00B53FD7">
        <w:rPr>
          <w:rFonts w:ascii="Times New Roman" w:hAnsi="Times New Roman" w:cs="Times New Roman"/>
          <w:spacing w:val="-1"/>
        </w:rPr>
        <w:t>requisiti</w:t>
      </w:r>
      <w:r w:rsidRPr="00B53FD7">
        <w:rPr>
          <w:rFonts w:ascii="Times New Roman" w:hAnsi="Times New Roman" w:cs="Times New Roman"/>
          <w:spacing w:val="63"/>
        </w:rPr>
        <w:t xml:space="preserve"> </w:t>
      </w:r>
      <w:r w:rsidRPr="00B53FD7">
        <w:rPr>
          <w:rFonts w:ascii="Times New Roman" w:hAnsi="Times New Roman" w:cs="Times New Roman"/>
          <w:spacing w:val="-1"/>
        </w:rPr>
        <w:t>richiesti</w:t>
      </w:r>
      <w:r w:rsidRPr="00B53FD7">
        <w:rPr>
          <w:rFonts w:ascii="Times New Roman" w:hAnsi="Times New Roman" w:cs="Times New Roman"/>
          <w:spacing w:val="63"/>
        </w:rPr>
        <w:t xml:space="preserve"> </w:t>
      </w:r>
      <w:r w:rsidRPr="00B53FD7">
        <w:rPr>
          <w:rFonts w:ascii="Times New Roman" w:hAnsi="Times New Roman" w:cs="Times New Roman"/>
        </w:rPr>
        <w:t>per</w:t>
      </w:r>
      <w:r w:rsidRPr="00B53FD7">
        <w:rPr>
          <w:rFonts w:ascii="Times New Roman" w:hAnsi="Times New Roman" w:cs="Times New Roman"/>
          <w:spacing w:val="63"/>
        </w:rPr>
        <w:t xml:space="preserve"> </w:t>
      </w:r>
      <w:r w:rsidRPr="00B53FD7">
        <w:rPr>
          <w:rFonts w:ascii="Times New Roman" w:hAnsi="Times New Roman" w:cs="Times New Roman"/>
          <w:spacing w:val="-1"/>
        </w:rPr>
        <w:t>l'ammissione,</w:t>
      </w:r>
      <w:r w:rsidRPr="00B53FD7">
        <w:rPr>
          <w:rFonts w:ascii="Times New Roman" w:hAnsi="Times New Roman" w:cs="Times New Roman"/>
          <w:spacing w:val="62"/>
        </w:rPr>
        <w:t xml:space="preserve"> </w:t>
      </w:r>
      <w:r w:rsidRPr="00B53FD7">
        <w:rPr>
          <w:rFonts w:ascii="Times New Roman" w:hAnsi="Times New Roman" w:cs="Times New Roman"/>
          <w:spacing w:val="-1"/>
        </w:rPr>
        <w:t>alle</w:t>
      </w:r>
      <w:r w:rsidRPr="00B53FD7">
        <w:rPr>
          <w:rFonts w:ascii="Times New Roman" w:hAnsi="Times New Roman" w:cs="Times New Roman"/>
          <w:spacing w:val="62"/>
        </w:rPr>
        <w:t xml:space="preserve"> </w:t>
      </w:r>
      <w:r w:rsidRPr="00B53FD7">
        <w:rPr>
          <w:rFonts w:ascii="Times New Roman" w:hAnsi="Times New Roman" w:cs="Times New Roman"/>
          <w:spacing w:val="-1"/>
        </w:rPr>
        <w:t>modalità</w:t>
      </w:r>
      <w:r w:rsidRPr="00B53FD7">
        <w:rPr>
          <w:rFonts w:ascii="Times New Roman" w:hAnsi="Times New Roman" w:cs="Times New Roman"/>
          <w:spacing w:val="61"/>
        </w:rPr>
        <w:t xml:space="preserve"> </w:t>
      </w:r>
      <w:r w:rsidRPr="00B53FD7">
        <w:rPr>
          <w:rFonts w:ascii="Times New Roman" w:hAnsi="Times New Roman" w:cs="Times New Roman"/>
          <w:spacing w:val="-1"/>
        </w:rPr>
        <w:t>di</w:t>
      </w:r>
      <w:r w:rsidRPr="00B53FD7">
        <w:rPr>
          <w:rFonts w:ascii="Times New Roman" w:hAnsi="Times New Roman" w:cs="Times New Roman"/>
          <w:spacing w:val="28"/>
        </w:rPr>
        <w:t xml:space="preserve"> </w:t>
      </w:r>
      <w:r w:rsidRPr="00B53FD7">
        <w:rPr>
          <w:rFonts w:ascii="Times New Roman" w:hAnsi="Times New Roman" w:cs="Times New Roman"/>
          <w:spacing w:val="-1"/>
        </w:rPr>
        <w:t>partecipazione</w:t>
      </w:r>
      <w:r w:rsidRPr="00B53FD7">
        <w:rPr>
          <w:rFonts w:ascii="Times New Roman" w:hAnsi="Times New Roman" w:cs="Times New Roman"/>
          <w:spacing w:val="17"/>
        </w:rPr>
        <w:t xml:space="preserve"> </w:t>
      </w:r>
      <w:r w:rsidRPr="00B53FD7">
        <w:rPr>
          <w:rFonts w:ascii="Times New Roman" w:hAnsi="Times New Roman" w:cs="Times New Roman"/>
          <w:spacing w:val="-1"/>
        </w:rPr>
        <w:t>alla</w:t>
      </w:r>
      <w:r w:rsidRPr="00B53FD7">
        <w:rPr>
          <w:rFonts w:ascii="Times New Roman" w:hAnsi="Times New Roman" w:cs="Times New Roman"/>
          <w:spacing w:val="16"/>
        </w:rPr>
        <w:t xml:space="preserve"> </w:t>
      </w:r>
      <w:r w:rsidRPr="00B53FD7">
        <w:rPr>
          <w:rFonts w:ascii="Times New Roman" w:hAnsi="Times New Roman" w:cs="Times New Roman"/>
          <w:spacing w:val="-1"/>
        </w:rPr>
        <w:t>gara</w:t>
      </w:r>
      <w:r w:rsidRPr="00B53FD7">
        <w:rPr>
          <w:rFonts w:ascii="Times New Roman" w:hAnsi="Times New Roman" w:cs="Times New Roman"/>
          <w:spacing w:val="16"/>
        </w:rPr>
        <w:t xml:space="preserve"> </w:t>
      </w:r>
      <w:r w:rsidRPr="00B53FD7">
        <w:rPr>
          <w:rFonts w:ascii="Times New Roman" w:hAnsi="Times New Roman" w:cs="Times New Roman"/>
        </w:rPr>
        <w:t>e</w:t>
      </w:r>
      <w:r w:rsidRPr="00B53FD7">
        <w:rPr>
          <w:rFonts w:ascii="Times New Roman" w:hAnsi="Times New Roman" w:cs="Times New Roman"/>
          <w:spacing w:val="17"/>
        </w:rPr>
        <w:t xml:space="preserve"> </w:t>
      </w:r>
      <w:r w:rsidRPr="00B53FD7">
        <w:rPr>
          <w:rFonts w:ascii="Times New Roman" w:hAnsi="Times New Roman" w:cs="Times New Roman"/>
          <w:spacing w:val="-1"/>
        </w:rPr>
        <w:t>di</w:t>
      </w:r>
      <w:r w:rsidRPr="00B53FD7">
        <w:rPr>
          <w:rFonts w:ascii="Times New Roman" w:hAnsi="Times New Roman" w:cs="Times New Roman"/>
          <w:spacing w:val="16"/>
        </w:rPr>
        <w:t xml:space="preserve"> </w:t>
      </w:r>
      <w:r w:rsidRPr="00B53FD7">
        <w:rPr>
          <w:rFonts w:ascii="Times New Roman" w:hAnsi="Times New Roman" w:cs="Times New Roman"/>
          <w:spacing w:val="-2"/>
        </w:rPr>
        <w:t>compilazione</w:t>
      </w:r>
      <w:r w:rsidRPr="00B53FD7">
        <w:rPr>
          <w:rFonts w:ascii="Times New Roman" w:hAnsi="Times New Roman" w:cs="Times New Roman"/>
          <w:spacing w:val="17"/>
        </w:rPr>
        <w:t xml:space="preserve"> </w:t>
      </w:r>
      <w:r w:rsidRPr="00B53FD7">
        <w:rPr>
          <w:rFonts w:ascii="Times New Roman" w:hAnsi="Times New Roman" w:cs="Times New Roman"/>
          <w:spacing w:val="-1"/>
        </w:rPr>
        <w:t>dei</w:t>
      </w:r>
      <w:r w:rsidRPr="00B53FD7">
        <w:rPr>
          <w:rFonts w:ascii="Times New Roman" w:hAnsi="Times New Roman" w:cs="Times New Roman"/>
          <w:spacing w:val="16"/>
        </w:rPr>
        <w:t xml:space="preserve"> </w:t>
      </w:r>
      <w:r w:rsidRPr="00B53FD7">
        <w:rPr>
          <w:rFonts w:ascii="Times New Roman" w:hAnsi="Times New Roman" w:cs="Times New Roman"/>
          <w:spacing w:val="-1"/>
        </w:rPr>
        <w:t>documenti</w:t>
      </w:r>
      <w:r w:rsidRPr="00B53FD7">
        <w:rPr>
          <w:rFonts w:ascii="Times New Roman" w:hAnsi="Times New Roman" w:cs="Times New Roman"/>
          <w:spacing w:val="16"/>
        </w:rPr>
        <w:t xml:space="preserve"> </w:t>
      </w:r>
      <w:r w:rsidRPr="00B53FD7">
        <w:rPr>
          <w:rFonts w:ascii="Times New Roman" w:hAnsi="Times New Roman" w:cs="Times New Roman"/>
          <w:spacing w:val="-1"/>
        </w:rPr>
        <w:t>da</w:t>
      </w:r>
      <w:r w:rsidRPr="00B53FD7">
        <w:rPr>
          <w:rFonts w:ascii="Times New Roman" w:hAnsi="Times New Roman" w:cs="Times New Roman"/>
          <w:spacing w:val="16"/>
        </w:rPr>
        <w:t xml:space="preserve"> </w:t>
      </w:r>
      <w:r w:rsidRPr="00B53FD7">
        <w:rPr>
          <w:rFonts w:ascii="Times New Roman" w:hAnsi="Times New Roman" w:cs="Times New Roman"/>
          <w:spacing w:val="-1"/>
        </w:rPr>
        <w:t>presentare</w:t>
      </w:r>
      <w:r w:rsidRPr="00B53FD7">
        <w:rPr>
          <w:rFonts w:ascii="Times New Roman" w:hAnsi="Times New Roman" w:cs="Times New Roman"/>
          <w:spacing w:val="17"/>
        </w:rPr>
        <w:t xml:space="preserve"> </w:t>
      </w:r>
      <w:r w:rsidRPr="00B53FD7">
        <w:rPr>
          <w:rFonts w:ascii="Times New Roman" w:hAnsi="Times New Roman" w:cs="Times New Roman"/>
        </w:rPr>
        <w:t>a</w:t>
      </w:r>
      <w:r w:rsidRPr="00B53FD7">
        <w:rPr>
          <w:rFonts w:ascii="Times New Roman" w:hAnsi="Times New Roman" w:cs="Times New Roman"/>
          <w:spacing w:val="16"/>
        </w:rPr>
        <w:t xml:space="preserve"> </w:t>
      </w:r>
      <w:r w:rsidRPr="00B53FD7">
        <w:rPr>
          <w:rFonts w:ascii="Times New Roman" w:hAnsi="Times New Roman" w:cs="Times New Roman"/>
          <w:spacing w:val="-1"/>
        </w:rPr>
        <w:t>corredo</w:t>
      </w:r>
      <w:r w:rsidRPr="00B53FD7">
        <w:rPr>
          <w:rFonts w:ascii="Times New Roman" w:hAnsi="Times New Roman" w:cs="Times New Roman"/>
          <w:spacing w:val="16"/>
        </w:rPr>
        <w:t xml:space="preserve"> </w:t>
      </w:r>
      <w:r w:rsidRPr="00B53FD7">
        <w:rPr>
          <w:rFonts w:ascii="Times New Roman" w:hAnsi="Times New Roman" w:cs="Times New Roman"/>
        </w:rPr>
        <w:t>della</w:t>
      </w:r>
      <w:r w:rsidRPr="00B53FD7">
        <w:rPr>
          <w:rFonts w:ascii="Times New Roman" w:hAnsi="Times New Roman" w:cs="Times New Roman"/>
          <w:spacing w:val="16"/>
        </w:rPr>
        <w:t xml:space="preserve"> </w:t>
      </w:r>
      <w:r w:rsidRPr="00B53FD7">
        <w:rPr>
          <w:rFonts w:ascii="Times New Roman" w:hAnsi="Times New Roman" w:cs="Times New Roman"/>
          <w:spacing w:val="-1"/>
        </w:rPr>
        <w:t>stessa</w:t>
      </w:r>
      <w:r w:rsidRPr="00B53FD7">
        <w:rPr>
          <w:rFonts w:ascii="Times New Roman" w:hAnsi="Times New Roman" w:cs="Times New Roman"/>
          <w:spacing w:val="15"/>
        </w:rPr>
        <w:t xml:space="preserve"> </w:t>
      </w:r>
      <w:r w:rsidRPr="00B53FD7">
        <w:rPr>
          <w:rFonts w:ascii="Times New Roman" w:hAnsi="Times New Roman" w:cs="Times New Roman"/>
        </w:rPr>
        <w:t>ed</w:t>
      </w:r>
      <w:r w:rsidRPr="00B53FD7">
        <w:rPr>
          <w:rFonts w:ascii="Times New Roman" w:hAnsi="Times New Roman" w:cs="Times New Roman"/>
          <w:spacing w:val="51"/>
        </w:rPr>
        <w:t xml:space="preserve"> </w:t>
      </w:r>
      <w:r w:rsidRPr="00B53FD7">
        <w:rPr>
          <w:rFonts w:ascii="Times New Roman" w:hAnsi="Times New Roman" w:cs="Times New Roman"/>
          <w:spacing w:val="-1"/>
        </w:rPr>
        <w:t>alle</w:t>
      </w:r>
      <w:r w:rsidRPr="00B53FD7">
        <w:rPr>
          <w:rFonts w:ascii="Times New Roman" w:hAnsi="Times New Roman" w:cs="Times New Roman"/>
          <w:spacing w:val="41"/>
        </w:rPr>
        <w:t xml:space="preserve"> </w:t>
      </w:r>
      <w:r w:rsidRPr="00B53FD7">
        <w:rPr>
          <w:rFonts w:ascii="Times New Roman" w:hAnsi="Times New Roman" w:cs="Times New Roman"/>
          <w:spacing w:val="-1"/>
        </w:rPr>
        <w:t>procedure</w:t>
      </w:r>
      <w:r w:rsidRPr="00B53FD7">
        <w:rPr>
          <w:rFonts w:ascii="Times New Roman" w:hAnsi="Times New Roman" w:cs="Times New Roman"/>
          <w:spacing w:val="40"/>
        </w:rPr>
        <w:t xml:space="preserve"> </w:t>
      </w:r>
      <w:r w:rsidRPr="00B53FD7">
        <w:rPr>
          <w:rFonts w:ascii="Times New Roman" w:hAnsi="Times New Roman" w:cs="Times New Roman"/>
        </w:rPr>
        <w:t>di</w:t>
      </w:r>
      <w:r w:rsidRPr="00B53FD7">
        <w:rPr>
          <w:rFonts w:ascii="Times New Roman" w:hAnsi="Times New Roman" w:cs="Times New Roman"/>
          <w:spacing w:val="39"/>
        </w:rPr>
        <w:t xml:space="preserve"> </w:t>
      </w:r>
      <w:r w:rsidRPr="00B53FD7">
        <w:rPr>
          <w:rFonts w:ascii="Times New Roman" w:hAnsi="Times New Roman" w:cs="Times New Roman"/>
          <w:spacing w:val="-1"/>
        </w:rPr>
        <w:t>aggiudicazione</w:t>
      </w:r>
      <w:r w:rsidRPr="00B53FD7">
        <w:rPr>
          <w:rFonts w:ascii="Times New Roman" w:hAnsi="Times New Roman" w:cs="Times New Roman"/>
          <w:spacing w:val="40"/>
        </w:rPr>
        <w:t xml:space="preserve"> </w:t>
      </w:r>
      <w:r w:rsidRPr="00B53FD7">
        <w:rPr>
          <w:rFonts w:ascii="Times New Roman" w:hAnsi="Times New Roman" w:cs="Times New Roman"/>
          <w:spacing w:val="-1"/>
        </w:rPr>
        <w:t>dell'appalto</w:t>
      </w:r>
      <w:r w:rsidRPr="00B53FD7">
        <w:rPr>
          <w:rFonts w:ascii="Times New Roman" w:hAnsi="Times New Roman" w:cs="Times New Roman"/>
          <w:spacing w:val="41"/>
        </w:rPr>
        <w:t xml:space="preserve"> </w:t>
      </w:r>
      <w:r w:rsidRPr="00B53FD7">
        <w:rPr>
          <w:rFonts w:ascii="Times New Roman" w:hAnsi="Times New Roman" w:cs="Times New Roman"/>
          <w:spacing w:val="-1"/>
        </w:rPr>
        <w:t>sono</w:t>
      </w:r>
      <w:r w:rsidRPr="00B53FD7">
        <w:rPr>
          <w:rFonts w:ascii="Times New Roman" w:hAnsi="Times New Roman" w:cs="Times New Roman"/>
          <w:spacing w:val="41"/>
        </w:rPr>
        <w:t xml:space="preserve"> </w:t>
      </w:r>
      <w:r w:rsidRPr="00B53FD7">
        <w:rPr>
          <w:rFonts w:ascii="Times New Roman" w:hAnsi="Times New Roman" w:cs="Times New Roman"/>
          <w:spacing w:val="-1"/>
        </w:rPr>
        <w:t>disponibili</w:t>
      </w:r>
      <w:r w:rsidRPr="00B53FD7">
        <w:rPr>
          <w:rFonts w:ascii="Times New Roman" w:hAnsi="Times New Roman" w:cs="Times New Roman"/>
          <w:spacing w:val="39"/>
        </w:rPr>
        <w:t xml:space="preserve"> </w:t>
      </w:r>
      <w:r w:rsidRPr="00B53FD7">
        <w:rPr>
          <w:rFonts w:ascii="Times New Roman" w:hAnsi="Times New Roman" w:cs="Times New Roman"/>
          <w:spacing w:val="-1"/>
        </w:rPr>
        <w:t>sul</w:t>
      </w:r>
      <w:r w:rsidRPr="00B53FD7">
        <w:rPr>
          <w:rFonts w:ascii="Times New Roman" w:hAnsi="Times New Roman" w:cs="Times New Roman"/>
          <w:spacing w:val="39"/>
        </w:rPr>
        <w:t xml:space="preserve"> </w:t>
      </w:r>
      <w:r w:rsidRPr="00B53FD7">
        <w:rPr>
          <w:rFonts w:ascii="Times New Roman" w:hAnsi="Times New Roman" w:cs="Times New Roman"/>
          <w:spacing w:val="-1"/>
        </w:rPr>
        <w:t>sito</w:t>
      </w:r>
      <w:r w:rsidRPr="00B53FD7">
        <w:rPr>
          <w:rFonts w:ascii="Times New Roman" w:hAnsi="Times New Roman" w:cs="Times New Roman"/>
          <w:spacing w:val="40"/>
        </w:rPr>
        <w:t xml:space="preserve"> </w:t>
      </w:r>
      <w:r w:rsidRPr="00B53FD7">
        <w:rPr>
          <w:rFonts w:ascii="Times New Roman" w:hAnsi="Times New Roman" w:cs="Times New Roman"/>
          <w:spacing w:val="-1"/>
        </w:rPr>
        <w:t>internet</w:t>
      </w:r>
      <w:r w:rsidRPr="00B53FD7">
        <w:rPr>
          <w:rFonts w:ascii="Times New Roman" w:hAnsi="Times New Roman" w:cs="Times New Roman"/>
          <w:spacing w:val="57"/>
        </w:rPr>
        <w:t xml:space="preserve"> </w:t>
      </w:r>
      <w:r w:rsidRPr="005F5C3F">
        <w:rPr>
          <w:rFonts w:ascii="Times New Roman" w:hAnsi="Times New Roman" w:cs="Times New Roman"/>
        </w:rPr>
        <w:t xml:space="preserve">sul sito internet www. </w:t>
      </w:r>
      <w:proofErr w:type="spellStart"/>
      <w:r w:rsidRPr="005F5C3F">
        <w:rPr>
          <w:rFonts w:ascii="Times New Roman" w:hAnsi="Times New Roman" w:cs="Times New Roman"/>
        </w:rPr>
        <w:t>comune.ripi.fr.it</w:t>
      </w:r>
      <w:proofErr w:type="spellEnd"/>
      <w:r w:rsidRPr="005F5C3F">
        <w:rPr>
          <w:rFonts w:ascii="Times New Roman" w:hAnsi="Times New Roman" w:cs="Times New Roman"/>
        </w:rPr>
        <w:t xml:space="preserve"> sezione CUC e sul sito del Comune di </w:t>
      </w:r>
      <w:proofErr w:type="spellStart"/>
      <w:r w:rsidRPr="005F5C3F">
        <w:rPr>
          <w:rFonts w:ascii="Times New Roman" w:hAnsi="Times New Roman" w:cs="Times New Roman"/>
        </w:rPr>
        <w:t>Arnara</w:t>
      </w:r>
      <w:proofErr w:type="spellEnd"/>
      <w:r w:rsidRPr="005F5C3F">
        <w:rPr>
          <w:rFonts w:ascii="Times New Roman" w:hAnsi="Times New Roman" w:cs="Times New Roman"/>
        </w:rPr>
        <w:t xml:space="preserve"> </w:t>
      </w:r>
      <w:proofErr w:type="spellStart"/>
      <w:r w:rsidRPr="005F5C3F">
        <w:rPr>
          <w:rFonts w:ascii="Times New Roman" w:hAnsi="Times New Roman" w:cs="Times New Roman"/>
        </w:rPr>
        <w:t>ww</w:t>
      </w:r>
      <w:proofErr w:type="spellEnd"/>
      <w:r w:rsidRPr="005F5C3F">
        <w:rPr>
          <w:rFonts w:ascii="Times New Roman" w:hAnsi="Times New Roman" w:cs="Times New Roman"/>
        </w:rPr>
        <w:t>.</w:t>
      </w:r>
      <w:r>
        <w:rPr>
          <w:rFonts w:ascii="Times New Roman" w:hAnsi="Times New Roman" w:cs="Times New Roman"/>
        </w:rPr>
        <w:t xml:space="preserve"> </w:t>
      </w:r>
      <w:proofErr w:type="spellStart"/>
      <w:r w:rsidRPr="005F5C3F">
        <w:rPr>
          <w:rFonts w:ascii="Times New Roman" w:hAnsi="Times New Roman" w:cs="Times New Roman"/>
        </w:rPr>
        <w:t>comune.arnara.fr.it.</w:t>
      </w:r>
      <w:proofErr w:type="spellEnd"/>
    </w:p>
    <w:p w:rsidR="003F7E32" w:rsidRPr="00B53FD7" w:rsidRDefault="003F7E32" w:rsidP="00E11632">
      <w:pPr>
        <w:pStyle w:val="Corpodeltesto"/>
        <w:tabs>
          <w:tab w:val="left" w:pos="560"/>
          <w:tab w:val="left" w:pos="9923"/>
        </w:tabs>
        <w:kinsoku w:val="0"/>
        <w:overflowPunct w:val="0"/>
        <w:ind w:left="0" w:right="38"/>
        <w:jc w:val="both"/>
        <w:rPr>
          <w:rFonts w:ascii="Times New Roman" w:hAnsi="Times New Roman" w:cs="Times New Roman"/>
        </w:rPr>
      </w:pPr>
      <w:r w:rsidRPr="00B53FD7">
        <w:rPr>
          <w:rFonts w:ascii="Times New Roman" w:hAnsi="Times New Roman" w:cs="Times New Roman"/>
          <w:spacing w:val="-1"/>
        </w:rPr>
        <w:t>Le</w:t>
      </w:r>
      <w:r w:rsidRPr="00B53FD7">
        <w:rPr>
          <w:rFonts w:ascii="Times New Roman" w:hAnsi="Times New Roman" w:cs="Times New Roman"/>
          <w:spacing w:val="3"/>
        </w:rPr>
        <w:t xml:space="preserve"> </w:t>
      </w:r>
      <w:r w:rsidRPr="00B53FD7">
        <w:rPr>
          <w:rFonts w:ascii="Times New Roman" w:hAnsi="Times New Roman" w:cs="Times New Roman"/>
          <w:spacing w:val="-1"/>
        </w:rPr>
        <w:t>autocertificazioni,</w:t>
      </w:r>
      <w:r w:rsidRPr="00B53FD7">
        <w:rPr>
          <w:rFonts w:ascii="Times New Roman" w:hAnsi="Times New Roman" w:cs="Times New Roman"/>
          <w:spacing w:val="1"/>
        </w:rPr>
        <w:t xml:space="preserve"> </w:t>
      </w:r>
      <w:r w:rsidRPr="00B53FD7">
        <w:rPr>
          <w:rFonts w:ascii="Times New Roman" w:hAnsi="Times New Roman" w:cs="Times New Roman"/>
          <w:spacing w:val="-1"/>
        </w:rPr>
        <w:t>le</w:t>
      </w:r>
      <w:r w:rsidRPr="00B53FD7">
        <w:rPr>
          <w:rFonts w:ascii="Times New Roman" w:hAnsi="Times New Roman" w:cs="Times New Roman"/>
          <w:spacing w:val="3"/>
        </w:rPr>
        <w:t xml:space="preserve"> </w:t>
      </w:r>
      <w:r w:rsidRPr="00B53FD7">
        <w:rPr>
          <w:rFonts w:ascii="Times New Roman" w:hAnsi="Times New Roman" w:cs="Times New Roman"/>
          <w:spacing w:val="-1"/>
        </w:rPr>
        <w:t>certificazioni,</w:t>
      </w:r>
      <w:r w:rsidRPr="00B53FD7">
        <w:rPr>
          <w:rFonts w:ascii="Times New Roman" w:hAnsi="Times New Roman" w:cs="Times New Roman"/>
          <w:spacing w:val="1"/>
        </w:rPr>
        <w:t xml:space="preserve"> </w:t>
      </w:r>
      <w:r w:rsidRPr="00B53FD7">
        <w:rPr>
          <w:rFonts w:ascii="Times New Roman" w:hAnsi="Times New Roman" w:cs="Times New Roman"/>
        </w:rPr>
        <w:t>i</w:t>
      </w:r>
      <w:r w:rsidRPr="00B53FD7">
        <w:rPr>
          <w:rFonts w:ascii="Times New Roman" w:hAnsi="Times New Roman" w:cs="Times New Roman"/>
          <w:spacing w:val="3"/>
        </w:rPr>
        <w:t xml:space="preserve"> </w:t>
      </w:r>
      <w:r w:rsidRPr="00B53FD7">
        <w:rPr>
          <w:rFonts w:ascii="Times New Roman" w:hAnsi="Times New Roman" w:cs="Times New Roman"/>
          <w:spacing w:val="-1"/>
        </w:rPr>
        <w:t>documenti</w:t>
      </w:r>
      <w:r w:rsidRPr="00B53FD7">
        <w:rPr>
          <w:rFonts w:ascii="Times New Roman" w:hAnsi="Times New Roman" w:cs="Times New Roman"/>
          <w:spacing w:val="2"/>
        </w:rPr>
        <w:t xml:space="preserve"> </w:t>
      </w:r>
      <w:r w:rsidRPr="00B53FD7">
        <w:rPr>
          <w:rFonts w:ascii="Times New Roman" w:hAnsi="Times New Roman" w:cs="Times New Roman"/>
        </w:rPr>
        <w:t>e</w:t>
      </w:r>
      <w:r w:rsidRPr="00B53FD7">
        <w:rPr>
          <w:rFonts w:ascii="Times New Roman" w:hAnsi="Times New Roman" w:cs="Times New Roman"/>
          <w:spacing w:val="4"/>
        </w:rPr>
        <w:t xml:space="preserve"> </w:t>
      </w:r>
      <w:r w:rsidRPr="00B53FD7">
        <w:rPr>
          <w:rFonts w:ascii="Times New Roman" w:hAnsi="Times New Roman" w:cs="Times New Roman"/>
          <w:spacing w:val="-1"/>
        </w:rPr>
        <w:t>l’offerta,</w:t>
      </w:r>
      <w:r w:rsidRPr="00B53FD7">
        <w:rPr>
          <w:rFonts w:ascii="Times New Roman" w:hAnsi="Times New Roman" w:cs="Times New Roman"/>
          <w:spacing w:val="1"/>
        </w:rPr>
        <w:t xml:space="preserve"> </w:t>
      </w:r>
      <w:r w:rsidRPr="00B53FD7">
        <w:rPr>
          <w:rFonts w:ascii="Times New Roman" w:hAnsi="Times New Roman" w:cs="Times New Roman"/>
        </w:rPr>
        <w:t>a</w:t>
      </w:r>
      <w:r w:rsidRPr="00B53FD7">
        <w:rPr>
          <w:rFonts w:ascii="Times New Roman" w:hAnsi="Times New Roman" w:cs="Times New Roman"/>
          <w:spacing w:val="3"/>
        </w:rPr>
        <w:t xml:space="preserve"> </w:t>
      </w:r>
      <w:r w:rsidRPr="00B53FD7">
        <w:rPr>
          <w:rFonts w:ascii="Times New Roman" w:hAnsi="Times New Roman" w:cs="Times New Roman"/>
          <w:spacing w:val="-1"/>
        </w:rPr>
        <w:t>pena</w:t>
      </w:r>
      <w:r w:rsidRPr="00B53FD7">
        <w:rPr>
          <w:rFonts w:ascii="Times New Roman" w:hAnsi="Times New Roman" w:cs="Times New Roman"/>
          <w:spacing w:val="1"/>
        </w:rPr>
        <w:t xml:space="preserve"> </w:t>
      </w:r>
      <w:r w:rsidRPr="00B53FD7">
        <w:rPr>
          <w:rFonts w:ascii="Times New Roman" w:hAnsi="Times New Roman" w:cs="Times New Roman"/>
          <w:spacing w:val="-1"/>
        </w:rPr>
        <w:t>di</w:t>
      </w:r>
      <w:r w:rsidRPr="00B53FD7">
        <w:rPr>
          <w:rFonts w:ascii="Times New Roman" w:hAnsi="Times New Roman" w:cs="Times New Roman"/>
          <w:spacing w:val="2"/>
        </w:rPr>
        <w:t xml:space="preserve"> </w:t>
      </w:r>
      <w:r w:rsidRPr="00B53FD7">
        <w:rPr>
          <w:rFonts w:ascii="Times New Roman" w:hAnsi="Times New Roman" w:cs="Times New Roman"/>
          <w:spacing w:val="-1"/>
        </w:rPr>
        <w:t>esclusione</w:t>
      </w:r>
      <w:r w:rsidRPr="00B53FD7">
        <w:rPr>
          <w:rFonts w:ascii="Times New Roman" w:hAnsi="Times New Roman" w:cs="Times New Roman"/>
          <w:spacing w:val="3"/>
        </w:rPr>
        <w:t xml:space="preserve"> </w:t>
      </w:r>
      <w:r w:rsidRPr="00B53FD7">
        <w:rPr>
          <w:rFonts w:ascii="Times New Roman" w:hAnsi="Times New Roman" w:cs="Times New Roman"/>
          <w:spacing w:val="-1"/>
        </w:rPr>
        <w:t>devono</w:t>
      </w:r>
      <w:r w:rsidRPr="00B53FD7">
        <w:rPr>
          <w:rFonts w:ascii="Times New Roman" w:hAnsi="Times New Roman" w:cs="Times New Roman"/>
          <w:spacing w:val="2"/>
        </w:rPr>
        <w:t xml:space="preserve"> </w:t>
      </w:r>
      <w:r w:rsidRPr="00B53FD7">
        <w:rPr>
          <w:rFonts w:ascii="Times New Roman" w:hAnsi="Times New Roman" w:cs="Times New Roman"/>
          <w:spacing w:val="-1"/>
        </w:rPr>
        <w:t>essere</w:t>
      </w:r>
      <w:r w:rsidRPr="00B53FD7">
        <w:rPr>
          <w:rFonts w:ascii="Times New Roman" w:hAnsi="Times New Roman" w:cs="Times New Roman"/>
          <w:spacing w:val="4"/>
        </w:rPr>
        <w:t xml:space="preserve"> </w:t>
      </w:r>
      <w:r w:rsidRPr="00B53FD7">
        <w:rPr>
          <w:rFonts w:ascii="Times New Roman" w:hAnsi="Times New Roman" w:cs="Times New Roman"/>
          <w:spacing w:val="-1"/>
        </w:rPr>
        <w:t>in</w:t>
      </w:r>
      <w:r w:rsidRPr="00B53FD7">
        <w:rPr>
          <w:rFonts w:ascii="Times New Roman" w:hAnsi="Times New Roman" w:cs="Times New Roman"/>
          <w:spacing w:val="47"/>
        </w:rPr>
        <w:t xml:space="preserve"> </w:t>
      </w:r>
      <w:r w:rsidRPr="00B53FD7">
        <w:rPr>
          <w:rFonts w:ascii="Times New Roman" w:hAnsi="Times New Roman" w:cs="Times New Roman"/>
          <w:spacing w:val="-1"/>
        </w:rPr>
        <w:t>lingua</w:t>
      </w:r>
      <w:r w:rsidRPr="00B53FD7">
        <w:rPr>
          <w:rFonts w:ascii="Times New Roman" w:hAnsi="Times New Roman" w:cs="Times New Roman"/>
          <w:spacing w:val="18"/>
        </w:rPr>
        <w:t xml:space="preserve"> </w:t>
      </w:r>
      <w:r w:rsidRPr="00B53FD7">
        <w:rPr>
          <w:rFonts w:ascii="Times New Roman" w:hAnsi="Times New Roman" w:cs="Times New Roman"/>
          <w:spacing w:val="-1"/>
        </w:rPr>
        <w:t>italiana</w:t>
      </w:r>
      <w:r w:rsidRPr="00B53FD7">
        <w:rPr>
          <w:rFonts w:ascii="Times New Roman" w:hAnsi="Times New Roman" w:cs="Times New Roman"/>
          <w:spacing w:val="18"/>
        </w:rPr>
        <w:t xml:space="preserve"> </w:t>
      </w:r>
      <w:r w:rsidRPr="00B53FD7">
        <w:rPr>
          <w:rFonts w:ascii="Times New Roman" w:hAnsi="Times New Roman" w:cs="Times New Roman"/>
        </w:rPr>
        <w:t>o</w:t>
      </w:r>
      <w:r w:rsidRPr="00B53FD7">
        <w:rPr>
          <w:rFonts w:ascii="Times New Roman" w:hAnsi="Times New Roman" w:cs="Times New Roman"/>
          <w:spacing w:val="18"/>
        </w:rPr>
        <w:t xml:space="preserve"> </w:t>
      </w:r>
      <w:r w:rsidRPr="00B53FD7">
        <w:rPr>
          <w:rFonts w:ascii="Times New Roman" w:hAnsi="Times New Roman" w:cs="Times New Roman"/>
          <w:spacing w:val="-1"/>
        </w:rPr>
        <w:t>corredati</w:t>
      </w:r>
      <w:r w:rsidRPr="00B53FD7">
        <w:rPr>
          <w:rFonts w:ascii="Times New Roman" w:hAnsi="Times New Roman" w:cs="Times New Roman"/>
          <w:spacing w:val="18"/>
        </w:rPr>
        <w:t xml:space="preserve"> </w:t>
      </w:r>
      <w:r w:rsidRPr="00B53FD7">
        <w:rPr>
          <w:rFonts w:ascii="Times New Roman" w:hAnsi="Times New Roman" w:cs="Times New Roman"/>
          <w:spacing w:val="-1"/>
        </w:rPr>
        <w:t>da</w:t>
      </w:r>
      <w:r w:rsidRPr="00B53FD7">
        <w:rPr>
          <w:rFonts w:ascii="Times New Roman" w:hAnsi="Times New Roman" w:cs="Times New Roman"/>
          <w:spacing w:val="18"/>
        </w:rPr>
        <w:t xml:space="preserve"> </w:t>
      </w:r>
      <w:r w:rsidRPr="00B53FD7">
        <w:rPr>
          <w:rFonts w:ascii="Times New Roman" w:hAnsi="Times New Roman" w:cs="Times New Roman"/>
          <w:spacing w:val="-1"/>
        </w:rPr>
        <w:t>traduzione</w:t>
      </w:r>
      <w:r w:rsidRPr="00B53FD7">
        <w:rPr>
          <w:rFonts w:ascii="Times New Roman" w:hAnsi="Times New Roman" w:cs="Times New Roman"/>
          <w:spacing w:val="19"/>
        </w:rPr>
        <w:t xml:space="preserve"> </w:t>
      </w:r>
      <w:r w:rsidRPr="00B53FD7">
        <w:rPr>
          <w:rFonts w:ascii="Times New Roman" w:hAnsi="Times New Roman" w:cs="Times New Roman"/>
        </w:rPr>
        <w:t>di</w:t>
      </w:r>
      <w:r w:rsidRPr="00B53FD7">
        <w:rPr>
          <w:rFonts w:ascii="Times New Roman" w:hAnsi="Times New Roman" w:cs="Times New Roman"/>
          <w:spacing w:val="17"/>
        </w:rPr>
        <w:t xml:space="preserve"> </w:t>
      </w:r>
      <w:r w:rsidRPr="00B53FD7">
        <w:rPr>
          <w:rFonts w:ascii="Times New Roman" w:hAnsi="Times New Roman" w:cs="Times New Roman"/>
        </w:rPr>
        <w:t>un</w:t>
      </w:r>
      <w:r w:rsidRPr="00B53FD7">
        <w:rPr>
          <w:rFonts w:ascii="Times New Roman" w:hAnsi="Times New Roman" w:cs="Times New Roman"/>
          <w:spacing w:val="16"/>
        </w:rPr>
        <w:t xml:space="preserve"> </w:t>
      </w:r>
      <w:r w:rsidRPr="00B53FD7">
        <w:rPr>
          <w:rFonts w:ascii="Times New Roman" w:hAnsi="Times New Roman" w:cs="Times New Roman"/>
          <w:spacing w:val="-1"/>
        </w:rPr>
        <w:t>traduttore</w:t>
      </w:r>
      <w:r w:rsidRPr="00B53FD7">
        <w:rPr>
          <w:rFonts w:ascii="Times New Roman" w:hAnsi="Times New Roman" w:cs="Times New Roman"/>
          <w:spacing w:val="19"/>
        </w:rPr>
        <w:t xml:space="preserve"> </w:t>
      </w:r>
      <w:r w:rsidRPr="00B53FD7">
        <w:rPr>
          <w:rFonts w:ascii="Times New Roman" w:hAnsi="Times New Roman" w:cs="Times New Roman"/>
          <w:spacing w:val="-1"/>
        </w:rPr>
        <w:t>ufficiale</w:t>
      </w:r>
      <w:r w:rsidRPr="00B53FD7">
        <w:rPr>
          <w:rFonts w:ascii="Times New Roman" w:hAnsi="Times New Roman" w:cs="Times New Roman"/>
          <w:spacing w:val="18"/>
        </w:rPr>
        <w:t xml:space="preserve"> </w:t>
      </w:r>
      <w:r w:rsidRPr="00B53FD7">
        <w:rPr>
          <w:rFonts w:ascii="Times New Roman" w:hAnsi="Times New Roman" w:cs="Times New Roman"/>
          <w:spacing w:val="-1"/>
        </w:rPr>
        <w:t>ai</w:t>
      </w:r>
      <w:r w:rsidRPr="00B53FD7">
        <w:rPr>
          <w:rFonts w:ascii="Times New Roman" w:hAnsi="Times New Roman" w:cs="Times New Roman"/>
          <w:spacing w:val="17"/>
        </w:rPr>
        <w:t xml:space="preserve"> </w:t>
      </w:r>
      <w:r w:rsidRPr="00B53FD7">
        <w:rPr>
          <w:rFonts w:ascii="Times New Roman" w:hAnsi="Times New Roman" w:cs="Times New Roman"/>
          <w:spacing w:val="-1"/>
        </w:rPr>
        <w:t>sensi</w:t>
      </w:r>
      <w:r w:rsidRPr="00B53FD7">
        <w:rPr>
          <w:rFonts w:ascii="Times New Roman" w:hAnsi="Times New Roman" w:cs="Times New Roman"/>
          <w:spacing w:val="18"/>
        </w:rPr>
        <w:t xml:space="preserve"> </w:t>
      </w:r>
      <w:r w:rsidRPr="00B53FD7">
        <w:rPr>
          <w:rFonts w:ascii="Times New Roman" w:hAnsi="Times New Roman" w:cs="Times New Roman"/>
          <w:spacing w:val="-1"/>
        </w:rPr>
        <w:t>dell’art.</w:t>
      </w:r>
      <w:r w:rsidRPr="00B53FD7">
        <w:rPr>
          <w:rFonts w:ascii="Times New Roman" w:hAnsi="Times New Roman" w:cs="Times New Roman"/>
          <w:spacing w:val="18"/>
        </w:rPr>
        <w:t xml:space="preserve"> </w:t>
      </w:r>
      <w:r w:rsidRPr="00B53FD7">
        <w:rPr>
          <w:rFonts w:ascii="Times New Roman" w:hAnsi="Times New Roman" w:cs="Times New Roman"/>
          <w:spacing w:val="-1"/>
        </w:rPr>
        <w:t>62</w:t>
      </w:r>
      <w:r w:rsidRPr="00B53FD7">
        <w:rPr>
          <w:rFonts w:ascii="Times New Roman" w:hAnsi="Times New Roman" w:cs="Times New Roman"/>
          <w:spacing w:val="18"/>
        </w:rPr>
        <w:t xml:space="preserve"> </w:t>
      </w:r>
      <w:r w:rsidRPr="00B53FD7">
        <w:rPr>
          <w:rFonts w:ascii="Times New Roman" w:hAnsi="Times New Roman" w:cs="Times New Roman"/>
          <w:spacing w:val="-1"/>
        </w:rPr>
        <w:t>del</w:t>
      </w:r>
      <w:r w:rsidRPr="00B53FD7">
        <w:rPr>
          <w:rFonts w:ascii="Times New Roman" w:hAnsi="Times New Roman" w:cs="Times New Roman"/>
          <w:spacing w:val="17"/>
        </w:rPr>
        <w:t xml:space="preserve"> </w:t>
      </w:r>
      <w:r w:rsidRPr="00B53FD7">
        <w:rPr>
          <w:rFonts w:ascii="Times New Roman" w:hAnsi="Times New Roman" w:cs="Times New Roman"/>
          <w:spacing w:val="-2"/>
        </w:rPr>
        <w:t>D.P.R.</w:t>
      </w:r>
      <w:r w:rsidRPr="00B53FD7">
        <w:rPr>
          <w:rFonts w:ascii="Times New Roman" w:hAnsi="Times New Roman" w:cs="Times New Roman"/>
          <w:spacing w:val="42"/>
        </w:rPr>
        <w:t xml:space="preserve"> </w:t>
      </w:r>
      <w:r w:rsidRPr="00B53FD7">
        <w:rPr>
          <w:rFonts w:ascii="Times New Roman" w:hAnsi="Times New Roman" w:cs="Times New Roman"/>
          <w:spacing w:val="-1"/>
        </w:rPr>
        <w:t>207/2010</w:t>
      </w:r>
      <w:r w:rsidRPr="00B53FD7">
        <w:rPr>
          <w:rFonts w:ascii="Times New Roman" w:hAnsi="Times New Roman" w:cs="Times New Roman"/>
          <w:spacing w:val="18"/>
        </w:rPr>
        <w:t xml:space="preserve"> </w:t>
      </w:r>
      <w:r w:rsidRPr="00B53FD7">
        <w:rPr>
          <w:rFonts w:ascii="Times New Roman" w:hAnsi="Times New Roman" w:cs="Times New Roman"/>
        </w:rPr>
        <w:t>e</w:t>
      </w:r>
      <w:r w:rsidRPr="00B53FD7">
        <w:rPr>
          <w:rFonts w:ascii="Times New Roman" w:hAnsi="Times New Roman" w:cs="Times New Roman"/>
          <w:spacing w:val="20"/>
        </w:rPr>
        <w:t xml:space="preserve"> </w:t>
      </w:r>
      <w:r w:rsidRPr="00B53FD7">
        <w:rPr>
          <w:rFonts w:ascii="Times New Roman" w:hAnsi="Times New Roman" w:cs="Times New Roman"/>
        </w:rPr>
        <w:t>gli</w:t>
      </w:r>
      <w:r w:rsidRPr="00B53FD7">
        <w:rPr>
          <w:rFonts w:ascii="Times New Roman" w:hAnsi="Times New Roman" w:cs="Times New Roman"/>
          <w:spacing w:val="20"/>
        </w:rPr>
        <w:t xml:space="preserve"> </w:t>
      </w:r>
      <w:r w:rsidRPr="00B53FD7">
        <w:rPr>
          <w:rFonts w:ascii="Times New Roman" w:hAnsi="Times New Roman" w:cs="Times New Roman"/>
          <w:spacing w:val="-1"/>
        </w:rPr>
        <w:t>importi</w:t>
      </w:r>
      <w:r w:rsidRPr="00B53FD7">
        <w:rPr>
          <w:rFonts w:ascii="Times New Roman" w:hAnsi="Times New Roman" w:cs="Times New Roman"/>
          <w:spacing w:val="19"/>
        </w:rPr>
        <w:t xml:space="preserve"> </w:t>
      </w:r>
      <w:r w:rsidRPr="00B53FD7">
        <w:rPr>
          <w:rFonts w:ascii="Times New Roman" w:hAnsi="Times New Roman" w:cs="Times New Roman"/>
          <w:spacing w:val="-1"/>
        </w:rPr>
        <w:t>dichiarati</w:t>
      </w:r>
      <w:r w:rsidRPr="00B53FD7">
        <w:rPr>
          <w:rFonts w:ascii="Times New Roman" w:hAnsi="Times New Roman" w:cs="Times New Roman"/>
          <w:spacing w:val="19"/>
        </w:rPr>
        <w:t xml:space="preserve"> </w:t>
      </w:r>
      <w:r w:rsidRPr="00B53FD7">
        <w:rPr>
          <w:rFonts w:ascii="Times New Roman" w:hAnsi="Times New Roman" w:cs="Times New Roman"/>
          <w:spacing w:val="-1"/>
        </w:rPr>
        <w:t>da</w:t>
      </w:r>
      <w:r w:rsidRPr="00B53FD7">
        <w:rPr>
          <w:rFonts w:ascii="Times New Roman" w:hAnsi="Times New Roman" w:cs="Times New Roman"/>
          <w:spacing w:val="20"/>
        </w:rPr>
        <w:t xml:space="preserve"> </w:t>
      </w:r>
      <w:r w:rsidRPr="00B53FD7">
        <w:rPr>
          <w:rFonts w:ascii="Times New Roman" w:hAnsi="Times New Roman" w:cs="Times New Roman"/>
          <w:spacing w:val="-1"/>
        </w:rPr>
        <w:t>imprese</w:t>
      </w:r>
      <w:r w:rsidRPr="00B53FD7">
        <w:rPr>
          <w:rFonts w:ascii="Times New Roman" w:hAnsi="Times New Roman" w:cs="Times New Roman"/>
          <w:spacing w:val="20"/>
        </w:rPr>
        <w:t xml:space="preserve"> </w:t>
      </w:r>
      <w:r w:rsidRPr="00B53FD7">
        <w:rPr>
          <w:rFonts w:ascii="Times New Roman" w:hAnsi="Times New Roman" w:cs="Times New Roman"/>
          <w:spacing w:val="-1"/>
        </w:rPr>
        <w:t>stabilite</w:t>
      </w:r>
      <w:r w:rsidRPr="00B53FD7">
        <w:rPr>
          <w:rFonts w:ascii="Times New Roman" w:hAnsi="Times New Roman" w:cs="Times New Roman"/>
          <w:spacing w:val="21"/>
        </w:rPr>
        <w:t xml:space="preserve"> </w:t>
      </w:r>
      <w:r w:rsidRPr="00B53FD7">
        <w:rPr>
          <w:rFonts w:ascii="Times New Roman" w:hAnsi="Times New Roman" w:cs="Times New Roman"/>
        </w:rPr>
        <w:t>in</w:t>
      </w:r>
      <w:r w:rsidRPr="00B53FD7">
        <w:rPr>
          <w:rFonts w:ascii="Times New Roman" w:hAnsi="Times New Roman" w:cs="Times New Roman"/>
          <w:spacing w:val="18"/>
        </w:rPr>
        <w:t xml:space="preserve"> </w:t>
      </w:r>
      <w:r w:rsidRPr="00B53FD7">
        <w:rPr>
          <w:rFonts w:ascii="Times New Roman" w:hAnsi="Times New Roman" w:cs="Times New Roman"/>
          <w:spacing w:val="-1"/>
        </w:rPr>
        <w:t>Stati</w:t>
      </w:r>
      <w:r w:rsidRPr="00B53FD7">
        <w:rPr>
          <w:rFonts w:ascii="Times New Roman" w:hAnsi="Times New Roman" w:cs="Times New Roman"/>
          <w:spacing w:val="20"/>
        </w:rPr>
        <w:t xml:space="preserve"> </w:t>
      </w:r>
      <w:r w:rsidRPr="00B53FD7">
        <w:rPr>
          <w:rFonts w:ascii="Times New Roman" w:hAnsi="Times New Roman" w:cs="Times New Roman"/>
          <w:spacing w:val="-1"/>
        </w:rPr>
        <w:t>diversi</w:t>
      </w:r>
      <w:r w:rsidRPr="00B53FD7">
        <w:rPr>
          <w:rFonts w:ascii="Times New Roman" w:hAnsi="Times New Roman" w:cs="Times New Roman"/>
          <w:spacing w:val="18"/>
        </w:rPr>
        <w:t xml:space="preserve"> </w:t>
      </w:r>
      <w:r w:rsidRPr="00B53FD7">
        <w:rPr>
          <w:rFonts w:ascii="Times New Roman" w:hAnsi="Times New Roman" w:cs="Times New Roman"/>
          <w:spacing w:val="-1"/>
        </w:rPr>
        <w:t>dall’Italia,</w:t>
      </w:r>
      <w:r w:rsidRPr="00B53FD7">
        <w:rPr>
          <w:rFonts w:ascii="Times New Roman" w:hAnsi="Times New Roman" w:cs="Times New Roman"/>
          <w:spacing w:val="20"/>
        </w:rPr>
        <w:t xml:space="preserve"> </w:t>
      </w:r>
      <w:r w:rsidRPr="00B53FD7">
        <w:rPr>
          <w:rFonts w:ascii="Times New Roman" w:hAnsi="Times New Roman" w:cs="Times New Roman"/>
          <w:spacing w:val="-1"/>
        </w:rPr>
        <w:t>qualora</w:t>
      </w:r>
      <w:r w:rsidRPr="00B53FD7">
        <w:rPr>
          <w:rFonts w:ascii="Times New Roman" w:hAnsi="Times New Roman" w:cs="Times New Roman"/>
          <w:spacing w:val="18"/>
        </w:rPr>
        <w:t xml:space="preserve"> </w:t>
      </w:r>
      <w:r w:rsidRPr="00B53FD7">
        <w:rPr>
          <w:rFonts w:ascii="Times New Roman" w:hAnsi="Times New Roman" w:cs="Times New Roman"/>
          <w:spacing w:val="-2"/>
        </w:rPr>
        <w:t>espressi</w:t>
      </w:r>
      <w:r w:rsidRPr="00B53FD7">
        <w:rPr>
          <w:rFonts w:ascii="Times New Roman" w:hAnsi="Times New Roman" w:cs="Times New Roman"/>
          <w:spacing w:val="52"/>
        </w:rPr>
        <w:t xml:space="preserve"> </w:t>
      </w:r>
      <w:r w:rsidRPr="00B53FD7">
        <w:rPr>
          <w:rFonts w:ascii="Times New Roman" w:hAnsi="Times New Roman" w:cs="Times New Roman"/>
          <w:spacing w:val="-1"/>
        </w:rPr>
        <w:t>in</w:t>
      </w:r>
      <w:r w:rsidRPr="00B53FD7">
        <w:rPr>
          <w:rFonts w:ascii="Times New Roman" w:hAnsi="Times New Roman" w:cs="Times New Roman"/>
          <w:spacing w:val="26"/>
        </w:rPr>
        <w:t xml:space="preserve"> </w:t>
      </w:r>
      <w:r w:rsidRPr="00B53FD7">
        <w:rPr>
          <w:rFonts w:ascii="Times New Roman" w:hAnsi="Times New Roman" w:cs="Times New Roman"/>
          <w:spacing w:val="-1"/>
        </w:rPr>
        <w:t>altra</w:t>
      </w:r>
      <w:r w:rsidRPr="00B53FD7">
        <w:rPr>
          <w:rFonts w:ascii="Times New Roman" w:hAnsi="Times New Roman" w:cs="Times New Roman"/>
          <w:spacing w:val="26"/>
        </w:rPr>
        <w:t xml:space="preserve"> </w:t>
      </w:r>
      <w:r w:rsidRPr="00B53FD7">
        <w:rPr>
          <w:rFonts w:ascii="Times New Roman" w:hAnsi="Times New Roman" w:cs="Times New Roman"/>
          <w:spacing w:val="-1"/>
        </w:rPr>
        <w:t>valuta,</w:t>
      </w:r>
      <w:r w:rsidRPr="00B53FD7">
        <w:rPr>
          <w:rFonts w:ascii="Times New Roman" w:hAnsi="Times New Roman" w:cs="Times New Roman"/>
          <w:spacing w:val="26"/>
        </w:rPr>
        <w:t xml:space="preserve"> </w:t>
      </w:r>
      <w:r w:rsidRPr="00B53FD7">
        <w:rPr>
          <w:rFonts w:ascii="Times New Roman" w:hAnsi="Times New Roman" w:cs="Times New Roman"/>
          <w:spacing w:val="-1"/>
        </w:rPr>
        <w:t>devono</w:t>
      </w:r>
      <w:r w:rsidRPr="00B53FD7">
        <w:rPr>
          <w:rFonts w:ascii="Times New Roman" w:hAnsi="Times New Roman" w:cs="Times New Roman"/>
          <w:spacing w:val="25"/>
        </w:rPr>
        <w:t xml:space="preserve"> </w:t>
      </w:r>
      <w:r w:rsidRPr="00B53FD7">
        <w:rPr>
          <w:rFonts w:ascii="Times New Roman" w:hAnsi="Times New Roman" w:cs="Times New Roman"/>
          <w:spacing w:val="-1"/>
        </w:rPr>
        <w:t>essere</w:t>
      </w:r>
      <w:r w:rsidRPr="00B53FD7">
        <w:rPr>
          <w:rFonts w:ascii="Times New Roman" w:hAnsi="Times New Roman" w:cs="Times New Roman"/>
          <w:spacing w:val="27"/>
        </w:rPr>
        <w:t xml:space="preserve"> </w:t>
      </w:r>
      <w:r w:rsidRPr="00B53FD7">
        <w:rPr>
          <w:rFonts w:ascii="Times New Roman" w:hAnsi="Times New Roman" w:cs="Times New Roman"/>
          <w:spacing w:val="-1"/>
        </w:rPr>
        <w:t>convertiti</w:t>
      </w:r>
      <w:r w:rsidRPr="00B53FD7">
        <w:rPr>
          <w:rFonts w:ascii="Times New Roman" w:hAnsi="Times New Roman" w:cs="Times New Roman"/>
          <w:spacing w:val="26"/>
        </w:rPr>
        <w:t xml:space="preserve"> </w:t>
      </w:r>
      <w:r w:rsidRPr="00B53FD7">
        <w:rPr>
          <w:rFonts w:ascii="Times New Roman" w:hAnsi="Times New Roman" w:cs="Times New Roman"/>
          <w:spacing w:val="-1"/>
        </w:rPr>
        <w:t>in</w:t>
      </w:r>
      <w:r w:rsidRPr="00B53FD7">
        <w:rPr>
          <w:rFonts w:ascii="Times New Roman" w:hAnsi="Times New Roman" w:cs="Times New Roman"/>
          <w:spacing w:val="25"/>
        </w:rPr>
        <w:t xml:space="preserve"> </w:t>
      </w:r>
      <w:r w:rsidRPr="00B53FD7">
        <w:rPr>
          <w:rFonts w:ascii="Times New Roman" w:hAnsi="Times New Roman" w:cs="Times New Roman"/>
          <w:spacing w:val="-1"/>
        </w:rPr>
        <w:t>euro.</w:t>
      </w:r>
      <w:r w:rsidRPr="00B53FD7">
        <w:rPr>
          <w:rFonts w:ascii="Times New Roman" w:hAnsi="Times New Roman" w:cs="Times New Roman"/>
          <w:spacing w:val="25"/>
        </w:rPr>
        <w:t xml:space="preserve"> </w:t>
      </w:r>
      <w:r w:rsidRPr="00B53FD7">
        <w:rPr>
          <w:rFonts w:ascii="Times New Roman" w:hAnsi="Times New Roman" w:cs="Times New Roman"/>
        </w:rPr>
        <w:t>I</w:t>
      </w:r>
      <w:r w:rsidRPr="00B53FD7">
        <w:rPr>
          <w:rFonts w:ascii="Times New Roman" w:hAnsi="Times New Roman" w:cs="Times New Roman"/>
          <w:spacing w:val="27"/>
        </w:rPr>
        <w:t xml:space="preserve"> </w:t>
      </w:r>
      <w:r w:rsidRPr="00B53FD7">
        <w:rPr>
          <w:rFonts w:ascii="Times New Roman" w:hAnsi="Times New Roman" w:cs="Times New Roman"/>
          <w:spacing w:val="-1"/>
        </w:rPr>
        <w:t>contratti</w:t>
      </w:r>
      <w:r w:rsidRPr="00B53FD7">
        <w:rPr>
          <w:rFonts w:ascii="Times New Roman" w:hAnsi="Times New Roman" w:cs="Times New Roman"/>
          <w:spacing w:val="26"/>
        </w:rPr>
        <w:t xml:space="preserve"> </w:t>
      </w:r>
      <w:r w:rsidRPr="00B53FD7">
        <w:rPr>
          <w:rFonts w:ascii="Times New Roman" w:hAnsi="Times New Roman" w:cs="Times New Roman"/>
          <w:spacing w:val="-1"/>
        </w:rPr>
        <w:t>oggetto</w:t>
      </w:r>
      <w:r w:rsidRPr="00B53FD7">
        <w:rPr>
          <w:rFonts w:ascii="Times New Roman" w:hAnsi="Times New Roman" w:cs="Times New Roman"/>
          <w:spacing w:val="26"/>
        </w:rPr>
        <w:t xml:space="preserve"> </w:t>
      </w:r>
      <w:r w:rsidRPr="00B53FD7">
        <w:rPr>
          <w:rFonts w:ascii="Times New Roman" w:hAnsi="Times New Roman" w:cs="Times New Roman"/>
          <w:spacing w:val="-1"/>
        </w:rPr>
        <w:t>della</w:t>
      </w:r>
      <w:r w:rsidRPr="00B53FD7">
        <w:rPr>
          <w:rFonts w:ascii="Times New Roman" w:hAnsi="Times New Roman" w:cs="Times New Roman"/>
          <w:spacing w:val="25"/>
        </w:rPr>
        <w:t xml:space="preserve"> </w:t>
      </w:r>
      <w:r w:rsidRPr="00B53FD7">
        <w:rPr>
          <w:rFonts w:ascii="Times New Roman" w:hAnsi="Times New Roman" w:cs="Times New Roman"/>
          <w:spacing w:val="-1"/>
        </w:rPr>
        <w:t>presente</w:t>
      </w:r>
      <w:r w:rsidRPr="00B53FD7">
        <w:rPr>
          <w:rFonts w:ascii="Times New Roman" w:hAnsi="Times New Roman" w:cs="Times New Roman"/>
          <w:spacing w:val="27"/>
        </w:rPr>
        <w:t xml:space="preserve"> </w:t>
      </w:r>
      <w:r w:rsidRPr="00B53FD7">
        <w:rPr>
          <w:rFonts w:ascii="Times New Roman" w:hAnsi="Times New Roman" w:cs="Times New Roman"/>
          <w:spacing w:val="-1"/>
        </w:rPr>
        <w:t>procedura</w:t>
      </w:r>
      <w:r w:rsidRPr="00B53FD7">
        <w:rPr>
          <w:rFonts w:ascii="Times New Roman" w:hAnsi="Times New Roman" w:cs="Times New Roman"/>
          <w:spacing w:val="26"/>
        </w:rPr>
        <w:t xml:space="preserve"> </w:t>
      </w:r>
      <w:r w:rsidRPr="00B53FD7">
        <w:rPr>
          <w:rFonts w:ascii="Times New Roman" w:hAnsi="Times New Roman" w:cs="Times New Roman"/>
          <w:spacing w:val="-1"/>
        </w:rPr>
        <w:t>ad</w:t>
      </w:r>
      <w:r w:rsidRPr="00B53FD7">
        <w:rPr>
          <w:rFonts w:ascii="Times New Roman" w:hAnsi="Times New Roman" w:cs="Times New Roman"/>
          <w:spacing w:val="62"/>
        </w:rPr>
        <w:t xml:space="preserve"> </w:t>
      </w:r>
      <w:r w:rsidRPr="00B53FD7">
        <w:rPr>
          <w:rFonts w:ascii="Times New Roman" w:hAnsi="Times New Roman" w:cs="Times New Roman"/>
          <w:spacing w:val="-1"/>
        </w:rPr>
        <w:t>evidenza</w:t>
      </w:r>
      <w:r w:rsidRPr="00B53FD7">
        <w:rPr>
          <w:rFonts w:ascii="Times New Roman" w:hAnsi="Times New Roman" w:cs="Times New Roman"/>
          <w:spacing w:val="27"/>
        </w:rPr>
        <w:t xml:space="preserve"> </w:t>
      </w:r>
      <w:r w:rsidRPr="00B53FD7">
        <w:rPr>
          <w:rFonts w:ascii="Times New Roman" w:hAnsi="Times New Roman" w:cs="Times New Roman"/>
          <w:spacing w:val="-1"/>
        </w:rPr>
        <w:t>pubblica</w:t>
      </w:r>
      <w:r w:rsidRPr="00B53FD7">
        <w:rPr>
          <w:rFonts w:ascii="Times New Roman" w:hAnsi="Times New Roman" w:cs="Times New Roman"/>
          <w:spacing w:val="29"/>
        </w:rPr>
        <w:t xml:space="preserve"> </w:t>
      </w:r>
      <w:r w:rsidRPr="00B53FD7">
        <w:rPr>
          <w:rFonts w:ascii="Times New Roman" w:hAnsi="Times New Roman" w:cs="Times New Roman"/>
          <w:spacing w:val="-2"/>
        </w:rPr>
        <w:t>soggiacciono</w:t>
      </w:r>
      <w:r w:rsidRPr="00B53FD7">
        <w:rPr>
          <w:rFonts w:ascii="Times New Roman" w:hAnsi="Times New Roman" w:cs="Times New Roman"/>
          <w:spacing w:val="29"/>
        </w:rPr>
        <w:t xml:space="preserve"> </w:t>
      </w:r>
      <w:r w:rsidRPr="00B53FD7">
        <w:rPr>
          <w:rFonts w:ascii="Times New Roman" w:hAnsi="Times New Roman" w:cs="Times New Roman"/>
          <w:spacing w:val="-1"/>
        </w:rPr>
        <w:t>alla</w:t>
      </w:r>
      <w:r w:rsidRPr="00B53FD7">
        <w:rPr>
          <w:rFonts w:ascii="Times New Roman" w:hAnsi="Times New Roman" w:cs="Times New Roman"/>
          <w:spacing w:val="29"/>
        </w:rPr>
        <w:t xml:space="preserve"> </w:t>
      </w:r>
      <w:r w:rsidRPr="00B53FD7">
        <w:rPr>
          <w:rFonts w:ascii="Times New Roman" w:hAnsi="Times New Roman" w:cs="Times New Roman"/>
          <w:spacing w:val="-1"/>
        </w:rPr>
        <w:t>normativa</w:t>
      </w:r>
      <w:r w:rsidRPr="00B53FD7">
        <w:rPr>
          <w:rFonts w:ascii="Times New Roman" w:hAnsi="Times New Roman" w:cs="Times New Roman"/>
          <w:spacing w:val="28"/>
        </w:rPr>
        <w:t xml:space="preserve"> </w:t>
      </w:r>
      <w:r w:rsidRPr="00B53FD7">
        <w:rPr>
          <w:rFonts w:ascii="Times New Roman" w:hAnsi="Times New Roman" w:cs="Times New Roman"/>
          <w:spacing w:val="-1"/>
        </w:rPr>
        <w:t>di</w:t>
      </w:r>
      <w:r w:rsidRPr="00B53FD7">
        <w:rPr>
          <w:rFonts w:ascii="Times New Roman" w:hAnsi="Times New Roman" w:cs="Times New Roman"/>
          <w:spacing w:val="28"/>
        </w:rPr>
        <w:t xml:space="preserve"> </w:t>
      </w:r>
      <w:r w:rsidRPr="00B53FD7">
        <w:rPr>
          <w:rFonts w:ascii="Times New Roman" w:hAnsi="Times New Roman" w:cs="Times New Roman"/>
          <w:spacing w:val="-1"/>
        </w:rPr>
        <w:t>cui</w:t>
      </w:r>
      <w:r w:rsidRPr="00B53FD7">
        <w:rPr>
          <w:rFonts w:ascii="Times New Roman" w:hAnsi="Times New Roman" w:cs="Times New Roman"/>
          <w:spacing w:val="28"/>
        </w:rPr>
        <w:t xml:space="preserve"> </w:t>
      </w:r>
      <w:r w:rsidRPr="00B53FD7">
        <w:rPr>
          <w:rFonts w:ascii="Times New Roman" w:hAnsi="Times New Roman" w:cs="Times New Roman"/>
        </w:rPr>
        <w:t>alla</w:t>
      </w:r>
      <w:r w:rsidRPr="00B53FD7">
        <w:rPr>
          <w:rFonts w:ascii="Times New Roman" w:hAnsi="Times New Roman" w:cs="Times New Roman"/>
          <w:spacing w:val="29"/>
        </w:rPr>
        <w:t xml:space="preserve"> </w:t>
      </w:r>
      <w:r w:rsidRPr="00B53FD7">
        <w:rPr>
          <w:rFonts w:ascii="Times New Roman" w:hAnsi="Times New Roman" w:cs="Times New Roman"/>
          <w:spacing w:val="-1"/>
        </w:rPr>
        <w:t>Legge</w:t>
      </w:r>
      <w:r w:rsidRPr="00B53FD7">
        <w:rPr>
          <w:rFonts w:ascii="Times New Roman" w:hAnsi="Times New Roman" w:cs="Times New Roman"/>
          <w:spacing w:val="28"/>
        </w:rPr>
        <w:t xml:space="preserve"> </w:t>
      </w:r>
      <w:r w:rsidRPr="00B53FD7">
        <w:rPr>
          <w:rFonts w:ascii="Times New Roman" w:hAnsi="Times New Roman" w:cs="Times New Roman"/>
          <w:spacing w:val="-1"/>
        </w:rPr>
        <w:t>136/2010</w:t>
      </w:r>
      <w:r w:rsidRPr="00B53FD7">
        <w:rPr>
          <w:rFonts w:ascii="Times New Roman" w:hAnsi="Times New Roman" w:cs="Times New Roman"/>
          <w:spacing w:val="29"/>
        </w:rPr>
        <w:t xml:space="preserve"> </w:t>
      </w:r>
      <w:r w:rsidRPr="00B53FD7">
        <w:rPr>
          <w:rFonts w:ascii="Times New Roman" w:hAnsi="Times New Roman" w:cs="Times New Roman"/>
          <w:spacing w:val="-1"/>
        </w:rPr>
        <w:t>in</w:t>
      </w:r>
      <w:r w:rsidRPr="00B53FD7">
        <w:rPr>
          <w:rFonts w:ascii="Times New Roman" w:hAnsi="Times New Roman" w:cs="Times New Roman"/>
          <w:spacing w:val="28"/>
        </w:rPr>
        <w:t xml:space="preserve"> </w:t>
      </w:r>
      <w:r w:rsidRPr="00B53FD7">
        <w:rPr>
          <w:rFonts w:ascii="Times New Roman" w:hAnsi="Times New Roman" w:cs="Times New Roman"/>
          <w:spacing w:val="-1"/>
        </w:rPr>
        <w:t>materia</w:t>
      </w:r>
      <w:r w:rsidRPr="00B53FD7">
        <w:rPr>
          <w:rFonts w:ascii="Times New Roman" w:hAnsi="Times New Roman" w:cs="Times New Roman"/>
          <w:spacing w:val="28"/>
        </w:rPr>
        <w:t xml:space="preserve"> </w:t>
      </w:r>
      <w:r w:rsidRPr="00B53FD7">
        <w:rPr>
          <w:rFonts w:ascii="Times New Roman" w:hAnsi="Times New Roman" w:cs="Times New Roman"/>
        </w:rPr>
        <w:t>di</w:t>
      </w:r>
      <w:r w:rsidRPr="00B53FD7">
        <w:rPr>
          <w:rFonts w:ascii="Times New Roman" w:hAnsi="Times New Roman" w:cs="Times New Roman"/>
          <w:spacing w:val="51"/>
        </w:rPr>
        <w:t xml:space="preserve"> </w:t>
      </w:r>
      <w:r w:rsidRPr="00B53FD7">
        <w:rPr>
          <w:rFonts w:ascii="Times New Roman" w:hAnsi="Times New Roman" w:cs="Times New Roman"/>
          <w:spacing w:val="-1"/>
        </w:rPr>
        <w:t>tracciabilità</w:t>
      </w:r>
      <w:r w:rsidRPr="00B53FD7">
        <w:rPr>
          <w:rFonts w:ascii="Times New Roman" w:hAnsi="Times New Roman" w:cs="Times New Roman"/>
          <w:spacing w:val="57"/>
        </w:rPr>
        <w:t xml:space="preserve"> </w:t>
      </w:r>
      <w:r w:rsidRPr="00B53FD7">
        <w:rPr>
          <w:rFonts w:ascii="Times New Roman" w:hAnsi="Times New Roman" w:cs="Times New Roman"/>
        </w:rPr>
        <w:t>dei</w:t>
      </w:r>
      <w:r w:rsidRPr="00B53FD7">
        <w:rPr>
          <w:rFonts w:ascii="Times New Roman" w:hAnsi="Times New Roman" w:cs="Times New Roman"/>
          <w:spacing w:val="58"/>
        </w:rPr>
        <w:t xml:space="preserve"> </w:t>
      </w:r>
      <w:r w:rsidRPr="00B53FD7">
        <w:rPr>
          <w:rFonts w:ascii="Times New Roman" w:hAnsi="Times New Roman" w:cs="Times New Roman"/>
          <w:spacing w:val="-1"/>
        </w:rPr>
        <w:t>flussi</w:t>
      </w:r>
      <w:r w:rsidRPr="00B53FD7">
        <w:rPr>
          <w:rFonts w:ascii="Times New Roman" w:hAnsi="Times New Roman" w:cs="Times New Roman"/>
          <w:spacing w:val="56"/>
        </w:rPr>
        <w:t xml:space="preserve"> </w:t>
      </w:r>
      <w:r w:rsidRPr="00B53FD7">
        <w:rPr>
          <w:rFonts w:ascii="Times New Roman" w:hAnsi="Times New Roman" w:cs="Times New Roman"/>
          <w:spacing w:val="-1"/>
        </w:rPr>
        <w:t>finanziari.</w:t>
      </w:r>
      <w:r w:rsidRPr="00B53FD7">
        <w:rPr>
          <w:rFonts w:ascii="Times New Roman" w:hAnsi="Times New Roman" w:cs="Times New Roman"/>
          <w:spacing w:val="58"/>
        </w:rPr>
        <w:t xml:space="preserve"> </w:t>
      </w:r>
      <w:r w:rsidRPr="00B53FD7">
        <w:rPr>
          <w:rFonts w:ascii="Times New Roman" w:hAnsi="Times New Roman" w:cs="Times New Roman"/>
          <w:spacing w:val="-1"/>
        </w:rPr>
        <w:t>Le</w:t>
      </w:r>
      <w:r w:rsidRPr="00B53FD7">
        <w:rPr>
          <w:rFonts w:ascii="Times New Roman" w:hAnsi="Times New Roman" w:cs="Times New Roman"/>
          <w:spacing w:val="58"/>
        </w:rPr>
        <w:t xml:space="preserve"> </w:t>
      </w:r>
      <w:r w:rsidRPr="00B53FD7">
        <w:rPr>
          <w:rFonts w:ascii="Times New Roman" w:hAnsi="Times New Roman" w:cs="Times New Roman"/>
          <w:spacing w:val="-1"/>
        </w:rPr>
        <w:t>parti</w:t>
      </w:r>
      <w:r w:rsidRPr="00B53FD7">
        <w:rPr>
          <w:rFonts w:ascii="Times New Roman" w:hAnsi="Times New Roman" w:cs="Times New Roman"/>
          <w:spacing w:val="58"/>
        </w:rPr>
        <w:t xml:space="preserve"> </w:t>
      </w:r>
      <w:r w:rsidRPr="00B53FD7">
        <w:rPr>
          <w:rFonts w:ascii="Times New Roman" w:hAnsi="Times New Roman" w:cs="Times New Roman"/>
          <w:spacing w:val="-1"/>
        </w:rPr>
        <w:t>si</w:t>
      </w:r>
      <w:r w:rsidRPr="00B53FD7">
        <w:rPr>
          <w:rFonts w:ascii="Times New Roman" w:hAnsi="Times New Roman" w:cs="Times New Roman"/>
          <w:spacing w:val="59"/>
        </w:rPr>
        <w:t xml:space="preserve"> </w:t>
      </w:r>
      <w:r w:rsidRPr="00B53FD7">
        <w:rPr>
          <w:rFonts w:ascii="Times New Roman" w:hAnsi="Times New Roman" w:cs="Times New Roman"/>
          <w:spacing w:val="-1"/>
        </w:rPr>
        <w:t>impegnano</w:t>
      </w:r>
      <w:r w:rsidRPr="00B53FD7">
        <w:rPr>
          <w:rFonts w:ascii="Times New Roman" w:hAnsi="Times New Roman" w:cs="Times New Roman"/>
          <w:spacing w:val="57"/>
        </w:rPr>
        <w:t xml:space="preserve"> </w:t>
      </w:r>
      <w:r w:rsidRPr="00B53FD7">
        <w:rPr>
          <w:rFonts w:ascii="Times New Roman" w:hAnsi="Times New Roman" w:cs="Times New Roman"/>
        </w:rPr>
        <w:t>a</w:t>
      </w:r>
      <w:r w:rsidRPr="00B53FD7">
        <w:rPr>
          <w:rFonts w:ascii="Times New Roman" w:hAnsi="Times New Roman" w:cs="Times New Roman"/>
          <w:spacing w:val="58"/>
        </w:rPr>
        <w:t xml:space="preserve"> </w:t>
      </w:r>
      <w:r w:rsidRPr="00B53FD7">
        <w:rPr>
          <w:rFonts w:ascii="Times New Roman" w:hAnsi="Times New Roman" w:cs="Times New Roman"/>
          <w:spacing w:val="-1"/>
        </w:rPr>
        <w:t>prevedere</w:t>
      </w:r>
      <w:r w:rsidRPr="00B53FD7">
        <w:rPr>
          <w:rFonts w:ascii="Times New Roman" w:hAnsi="Times New Roman" w:cs="Times New Roman"/>
          <w:spacing w:val="58"/>
        </w:rPr>
        <w:t xml:space="preserve"> </w:t>
      </w:r>
      <w:r w:rsidRPr="00B53FD7">
        <w:rPr>
          <w:rFonts w:ascii="Times New Roman" w:hAnsi="Times New Roman" w:cs="Times New Roman"/>
          <w:spacing w:val="-1"/>
        </w:rPr>
        <w:t>all'atto</w:t>
      </w:r>
      <w:r w:rsidRPr="00B53FD7">
        <w:rPr>
          <w:rFonts w:ascii="Times New Roman" w:hAnsi="Times New Roman" w:cs="Times New Roman"/>
          <w:spacing w:val="58"/>
        </w:rPr>
        <w:t xml:space="preserve"> </w:t>
      </w:r>
      <w:r w:rsidRPr="00B53FD7">
        <w:rPr>
          <w:rFonts w:ascii="Times New Roman" w:hAnsi="Times New Roman" w:cs="Times New Roman"/>
          <w:spacing w:val="-1"/>
        </w:rPr>
        <w:t>della</w:t>
      </w:r>
      <w:r w:rsidRPr="00B53FD7">
        <w:rPr>
          <w:rFonts w:ascii="Times New Roman" w:hAnsi="Times New Roman" w:cs="Times New Roman"/>
          <w:spacing w:val="58"/>
        </w:rPr>
        <w:t xml:space="preserve"> </w:t>
      </w:r>
      <w:r w:rsidRPr="00B53FD7">
        <w:rPr>
          <w:rFonts w:ascii="Times New Roman" w:hAnsi="Times New Roman" w:cs="Times New Roman"/>
          <w:spacing w:val="-1"/>
        </w:rPr>
        <w:t>stipula</w:t>
      </w:r>
      <w:r w:rsidRPr="00B53FD7">
        <w:rPr>
          <w:rFonts w:ascii="Times New Roman" w:hAnsi="Times New Roman" w:cs="Times New Roman"/>
          <w:spacing w:val="58"/>
        </w:rPr>
        <w:t xml:space="preserve"> </w:t>
      </w:r>
      <w:r w:rsidRPr="00B53FD7">
        <w:rPr>
          <w:rFonts w:ascii="Times New Roman" w:hAnsi="Times New Roman" w:cs="Times New Roman"/>
        </w:rPr>
        <w:t>dei</w:t>
      </w:r>
      <w:r w:rsidRPr="00B53FD7">
        <w:rPr>
          <w:rFonts w:ascii="Times New Roman" w:hAnsi="Times New Roman" w:cs="Times New Roman"/>
          <w:spacing w:val="35"/>
        </w:rPr>
        <w:t xml:space="preserve"> </w:t>
      </w:r>
      <w:r w:rsidRPr="00B53FD7">
        <w:rPr>
          <w:rFonts w:ascii="Times New Roman" w:hAnsi="Times New Roman" w:cs="Times New Roman"/>
          <w:spacing w:val="-1"/>
        </w:rPr>
        <w:t>contratti</w:t>
      </w:r>
      <w:r w:rsidRPr="00B53FD7">
        <w:rPr>
          <w:rFonts w:ascii="Times New Roman" w:hAnsi="Times New Roman" w:cs="Times New Roman"/>
          <w:spacing w:val="20"/>
        </w:rPr>
        <w:t xml:space="preserve"> </w:t>
      </w:r>
      <w:r w:rsidRPr="00B53FD7">
        <w:rPr>
          <w:rFonts w:ascii="Times New Roman" w:hAnsi="Times New Roman" w:cs="Times New Roman"/>
        </w:rPr>
        <w:t>la</w:t>
      </w:r>
      <w:r w:rsidRPr="00B53FD7">
        <w:rPr>
          <w:rFonts w:ascii="Times New Roman" w:hAnsi="Times New Roman" w:cs="Times New Roman"/>
          <w:spacing w:val="19"/>
        </w:rPr>
        <w:t xml:space="preserve"> </w:t>
      </w:r>
      <w:r w:rsidRPr="00B53FD7">
        <w:rPr>
          <w:rFonts w:ascii="Times New Roman" w:hAnsi="Times New Roman" w:cs="Times New Roman"/>
          <w:spacing w:val="-1"/>
        </w:rPr>
        <w:t>disciplina</w:t>
      </w:r>
      <w:r w:rsidRPr="00B53FD7">
        <w:rPr>
          <w:rFonts w:ascii="Times New Roman" w:hAnsi="Times New Roman" w:cs="Times New Roman"/>
          <w:spacing w:val="18"/>
        </w:rPr>
        <w:t xml:space="preserve"> </w:t>
      </w:r>
      <w:r w:rsidRPr="00B53FD7">
        <w:rPr>
          <w:rFonts w:ascii="Times New Roman" w:hAnsi="Times New Roman" w:cs="Times New Roman"/>
          <w:spacing w:val="-1"/>
        </w:rPr>
        <w:t>degli</w:t>
      </w:r>
      <w:r w:rsidRPr="00B53FD7">
        <w:rPr>
          <w:rFonts w:ascii="Times New Roman" w:hAnsi="Times New Roman" w:cs="Times New Roman"/>
          <w:spacing w:val="20"/>
        </w:rPr>
        <w:t xml:space="preserve"> </w:t>
      </w:r>
      <w:r w:rsidRPr="00B53FD7">
        <w:rPr>
          <w:rFonts w:ascii="Times New Roman" w:hAnsi="Times New Roman" w:cs="Times New Roman"/>
          <w:spacing w:val="-1"/>
        </w:rPr>
        <w:t>adempimenti</w:t>
      </w:r>
      <w:r w:rsidRPr="00B53FD7">
        <w:rPr>
          <w:rFonts w:ascii="Times New Roman" w:hAnsi="Times New Roman" w:cs="Times New Roman"/>
          <w:spacing w:val="20"/>
        </w:rPr>
        <w:t xml:space="preserve"> </w:t>
      </w:r>
      <w:r w:rsidRPr="00B53FD7">
        <w:rPr>
          <w:rFonts w:ascii="Times New Roman" w:hAnsi="Times New Roman" w:cs="Times New Roman"/>
          <w:spacing w:val="-1"/>
        </w:rPr>
        <w:t>previsti</w:t>
      </w:r>
      <w:r w:rsidRPr="00B53FD7">
        <w:rPr>
          <w:rFonts w:ascii="Times New Roman" w:hAnsi="Times New Roman" w:cs="Times New Roman"/>
          <w:spacing w:val="18"/>
        </w:rPr>
        <w:t xml:space="preserve"> </w:t>
      </w:r>
      <w:r w:rsidRPr="00B53FD7">
        <w:rPr>
          <w:rFonts w:ascii="Times New Roman" w:hAnsi="Times New Roman" w:cs="Times New Roman"/>
          <w:spacing w:val="-1"/>
        </w:rPr>
        <w:t>da</w:t>
      </w:r>
      <w:r w:rsidRPr="00B53FD7">
        <w:rPr>
          <w:rFonts w:ascii="Times New Roman" w:hAnsi="Times New Roman" w:cs="Times New Roman"/>
          <w:spacing w:val="19"/>
        </w:rPr>
        <w:t xml:space="preserve"> </w:t>
      </w:r>
      <w:r w:rsidRPr="00B53FD7">
        <w:rPr>
          <w:rFonts w:ascii="Times New Roman" w:hAnsi="Times New Roman" w:cs="Times New Roman"/>
          <w:spacing w:val="-1"/>
        </w:rPr>
        <w:t>detta</w:t>
      </w:r>
      <w:r w:rsidRPr="00B53FD7">
        <w:rPr>
          <w:rFonts w:ascii="Times New Roman" w:hAnsi="Times New Roman" w:cs="Times New Roman"/>
          <w:spacing w:val="18"/>
        </w:rPr>
        <w:t xml:space="preserve"> </w:t>
      </w:r>
      <w:r w:rsidRPr="00B53FD7">
        <w:rPr>
          <w:rFonts w:ascii="Times New Roman" w:hAnsi="Times New Roman" w:cs="Times New Roman"/>
          <w:spacing w:val="-1"/>
        </w:rPr>
        <w:t>normativa</w:t>
      </w:r>
      <w:r w:rsidRPr="00B53FD7">
        <w:rPr>
          <w:rFonts w:ascii="Times New Roman" w:hAnsi="Times New Roman" w:cs="Times New Roman"/>
          <w:spacing w:val="20"/>
        </w:rPr>
        <w:t xml:space="preserve"> </w:t>
      </w:r>
      <w:r w:rsidRPr="00B53FD7">
        <w:rPr>
          <w:rFonts w:ascii="Times New Roman" w:hAnsi="Times New Roman" w:cs="Times New Roman"/>
          <w:spacing w:val="-1"/>
        </w:rPr>
        <w:t>attraverso</w:t>
      </w:r>
      <w:r w:rsidRPr="00B53FD7">
        <w:rPr>
          <w:rFonts w:ascii="Times New Roman" w:hAnsi="Times New Roman" w:cs="Times New Roman"/>
          <w:spacing w:val="20"/>
        </w:rPr>
        <w:t xml:space="preserve"> </w:t>
      </w:r>
      <w:r w:rsidRPr="00B53FD7">
        <w:rPr>
          <w:rFonts w:ascii="Times New Roman" w:hAnsi="Times New Roman" w:cs="Times New Roman"/>
          <w:spacing w:val="-1"/>
        </w:rPr>
        <w:t>il</w:t>
      </w:r>
      <w:r w:rsidRPr="00B53FD7">
        <w:rPr>
          <w:rFonts w:ascii="Times New Roman" w:hAnsi="Times New Roman" w:cs="Times New Roman"/>
          <w:spacing w:val="18"/>
        </w:rPr>
        <w:t xml:space="preserve"> </w:t>
      </w:r>
      <w:r w:rsidRPr="00B53FD7">
        <w:rPr>
          <w:rFonts w:ascii="Times New Roman" w:hAnsi="Times New Roman" w:cs="Times New Roman"/>
          <w:spacing w:val="-1"/>
        </w:rPr>
        <w:t>recepimento</w:t>
      </w:r>
      <w:r w:rsidRPr="00B53FD7">
        <w:rPr>
          <w:rFonts w:ascii="Times New Roman" w:hAnsi="Times New Roman" w:cs="Times New Roman"/>
          <w:spacing w:val="20"/>
        </w:rPr>
        <w:t xml:space="preserve"> </w:t>
      </w:r>
      <w:r w:rsidRPr="00B53FD7">
        <w:rPr>
          <w:rFonts w:ascii="Times New Roman" w:hAnsi="Times New Roman" w:cs="Times New Roman"/>
          <w:spacing w:val="-1"/>
        </w:rPr>
        <w:t>di</w:t>
      </w:r>
      <w:r w:rsidRPr="00B53FD7">
        <w:rPr>
          <w:rFonts w:ascii="Times New Roman" w:hAnsi="Times New Roman" w:cs="Times New Roman"/>
          <w:spacing w:val="42"/>
        </w:rPr>
        <w:t xml:space="preserve"> </w:t>
      </w:r>
      <w:r w:rsidRPr="00B53FD7">
        <w:rPr>
          <w:rFonts w:ascii="Times New Roman" w:hAnsi="Times New Roman" w:cs="Times New Roman"/>
          <w:spacing w:val="-1"/>
        </w:rPr>
        <w:t>apposite</w:t>
      </w:r>
      <w:r w:rsidRPr="00B53FD7">
        <w:rPr>
          <w:rFonts w:ascii="Times New Roman" w:hAnsi="Times New Roman" w:cs="Times New Roman"/>
          <w:spacing w:val="1"/>
        </w:rPr>
        <w:t xml:space="preserve"> </w:t>
      </w:r>
      <w:r w:rsidRPr="00B53FD7">
        <w:rPr>
          <w:rFonts w:ascii="Times New Roman" w:hAnsi="Times New Roman" w:cs="Times New Roman"/>
          <w:spacing w:val="-1"/>
        </w:rPr>
        <w:t>clausole.</w:t>
      </w:r>
    </w:p>
    <w:p w:rsidR="003F7E32" w:rsidRPr="0017660A" w:rsidRDefault="003F7E32" w:rsidP="00E11632">
      <w:pPr>
        <w:pStyle w:val="Corpodeltesto"/>
        <w:kinsoku w:val="0"/>
        <w:overflowPunct w:val="0"/>
        <w:spacing w:before="11"/>
        <w:ind w:left="0"/>
        <w:jc w:val="both"/>
        <w:rPr>
          <w:rFonts w:ascii="Times New Roman" w:hAnsi="Times New Roman" w:cs="Times New Roman"/>
        </w:rPr>
      </w:pPr>
    </w:p>
    <w:p w:rsidR="003F7E32" w:rsidRPr="0017660A" w:rsidRDefault="003F7E32" w:rsidP="00E11632">
      <w:pPr>
        <w:pStyle w:val="Corpodeltesto"/>
        <w:numPr>
          <w:ilvl w:val="0"/>
          <w:numId w:val="33"/>
        </w:numPr>
        <w:tabs>
          <w:tab w:val="left" w:pos="514"/>
          <w:tab w:val="left" w:pos="9781"/>
        </w:tabs>
        <w:kinsoku w:val="0"/>
        <w:overflowPunct w:val="0"/>
        <w:ind w:left="114" w:right="38" w:firstLine="0"/>
        <w:jc w:val="both"/>
        <w:rPr>
          <w:rFonts w:ascii="Times New Roman" w:hAnsi="Times New Roman" w:cs="Times New Roman"/>
        </w:rPr>
      </w:pPr>
      <w:r w:rsidRPr="0017660A">
        <w:rPr>
          <w:rFonts w:ascii="Times New Roman" w:hAnsi="Times New Roman" w:cs="Times New Roman"/>
          <w:b/>
          <w:bCs/>
          <w:spacing w:val="-1"/>
        </w:rPr>
        <w:t>Sopralluogo</w:t>
      </w:r>
      <w:r w:rsidRPr="0017660A">
        <w:rPr>
          <w:rFonts w:ascii="Times New Roman" w:hAnsi="Times New Roman" w:cs="Times New Roman"/>
          <w:b/>
          <w:bCs/>
          <w:spacing w:val="2"/>
        </w:rPr>
        <w:t xml:space="preserve"> </w:t>
      </w:r>
      <w:r w:rsidRPr="0017660A">
        <w:rPr>
          <w:rFonts w:ascii="Times New Roman" w:hAnsi="Times New Roman" w:cs="Times New Roman"/>
          <w:b/>
          <w:bCs/>
        </w:rPr>
        <w:t>e</w:t>
      </w:r>
      <w:r w:rsidRPr="0017660A">
        <w:rPr>
          <w:rFonts w:ascii="Times New Roman" w:hAnsi="Times New Roman" w:cs="Times New Roman"/>
          <w:b/>
          <w:bCs/>
          <w:spacing w:val="2"/>
        </w:rPr>
        <w:t xml:space="preserve"> </w:t>
      </w:r>
      <w:r w:rsidRPr="0017660A">
        <w:rPr>
          <w:rFonts w:ascii="Times New Roman" w:hAnsi="Times New Roman" w:cs="Times New Roman"/>
          <w:b/>
          <w:bCs/>
          <w:spacing w:val="-1"/>
        </w:rPr>
        <w:t>presa</w:t>
      </w:r>
      <w:r w:rsidRPr="0017660A">
        <w:rPr>
          <w:rFonts w:ascii="Times New Roman" w:hAnsi="Times New Roman" w:cs="Times New Roman"/>
          <w:b/>
          <w:bCs/>
          <w:spacing w:val="2"/>
        </w:rPr>
        <w:t xml:space="preserve"> </w:t>
      </w:r>
      <w:r w:rsidRPr="0017660A">
        <w:rPr>
          <w:rFonts w:ascii="Times New Roman" w:hAnsi="Times New Roman" w:cs="Times New Roman"/>
          <w:b/>
          <w:bCs/>
        </w:rPr>
        <w:t>visione</w:t>
      </w:r>
      <w:r w:rsidRPr="0017660A">
        <w:rPr>
          <w:rFonts w:ascii="Times New Roman" w:hAnsi="Times New Roman" w:cs="Times New Roman"/>
          <w:b/>
          <w:bCs/>
          <w:spacing w:val="3"/>
        </w:rPr>
        <w:t xml:space="preserve"> </w:t>
      </w:r>
      <w:r w:rsidRPr="0017660A">
        <w:rPr>
          <w:rFonts w:ascii="Times New Roman" w:hAnsi="Times New Roman" w:cs="Times New Roman"/>
          <w:b/>
          <w:bCs/>
          <w:spacing w:val="-1"/>
        </w:rPr>
        <w:t>degli</w:t>
      </w:r>
      <w:r w:rsidRPr="0017660A">
        <w:rPr>
          <w:rFonts w:ascii="Times New Roman" w:hAnsi="Times New Roman" w:cs="Times New Roman"/>
          <w:b/>
          <w:bCs/>
          <w:spacing w:val="3"/>
        </w:rPr>
        <w:t xml:space="preserve"> </w:t>
      </w:r>
      <w:r w:rsidRPr="0017660A">
        <w:rPr>
          <w:rFonts w:ascii="Times New Roman" w:hAnsi="Times New Roman" w:cs="Times New Roman"/>
          <w:b/>
          <w:bCs/>
          <w:spacing w:val="-1"/>
        </w:rPr>
        <w:t xml:space="preserve">elaborati: </w:t>
      </w:r>
      <w:r w:rsidRPr="0017660A">
        <w:rPr>
          <w:rFonts w:ascii="Times New Roman" w:hAnsi="Times New Roman" w:cs="Times New Roman"/>
        </w:rPr>
        <w:t>La</w:t>
      </w:r>
      <w:r w:rsidRPr="0017660A">
        <w:rPr>
          <w:rFonts w:ascii="Times New Roman" w:hAnsi="Times New Roman" w:cs="Times New Roman"/>
          <w:spacing w:val="2"/>
        </w:rPr>
        <w:t xml:space="preserve"> </w:t>
      </w:r>
      <w:r w:rsidRPr="0017660A">
        <w:rPr>
          <w:rFonts w:ascii="Times New Roman" w:hAnsi="Times New Roman" w:cs="Times New Roman"/>
          <w:spacing w:val="-1"/>
        </w:rPr>
        <w:t>presa</w:t>
      </w:r>
      <w:r w:rsidRPr="0017660A">
        <w:rPr>
          <w:rFonts w:ascii="Times New Roman" w:hAnsi="Times New Roman" w:cs="Times New Roman"/>
          <w:spacing w:val="2"/>
        </w:rPr>
        <w:t xml:space="preserve"> </w:t>
      </w:r>
      <w:r w:rsidRPr="0017660A">
        <w:rPr>
          <w:rFonts w:ascii="Times New Roman" w:hAnsi="Times New Roman" w:cs="Times New Roman"/>
          <w:spacing w:val="-1"/>
        </w:rPr>
        <w:t>visione</w:t>
      </w:r>
      <w:r w:rsidRPr="0017660A">
        <w:rPr>
          <w:rFonts w:ascii="Times New Roman" w:hAnsi="Times New Roman" w:cs="Times New Roman"/>
          <w:spacing w:val="2"/>
        </w:rPr>
        <w:t xml:space="preserve"> </w:t>
      </w:r>
      <w:r w:rsidRPr="0017660A">
        <w:rPr>
          <w:rFonts w:ascii="Times New Roman" w:hAnsi="Times New Roman" w:cs="Times New Roman"/>
        </w:rPr>
        <w:t>della</w:t>
      </w:r>
      <w:r w:rsidRPr="0017660A">
        <w:rPr>
          <w:rFonts w:ascii="Times New Roman" w:hAnsi="Times New Roman" w:cs="Times New Roman"/>
          <w:spacing w:val="2"/>
        </w:rPr>
        <w:t xml:space="preserve"> </w:t>
      </w:r>
      <w:r w:rsidRPr="0017660A">
        <w:rPr>
          <w:rFonts w:ascii="Times New Roman" w:hAnsi="Times New Roman" w:cs="Times New Roman"/>
          <w:spacing w:val="-1"/>
        </w:rPr>
        <w:t>documentazione</w:t>
      </w:r>
      <w:r w:rsidRPr="0017660A">
        <w:rPr>
          <w:rFonts w:ascii="Times New Roman" w:hAnsi="Times New Roman" w:cs="Times New Roman"/>
          <w:spacing w:val="3"/>
        </w:rPr>
        <w:t xml:space="preserve"> </w:t>
      </w:r>
      <w:r w:rsidRPr="0017660A">
        <w:rPr>
          <w:rFonts w:ascii="Times New Roman" w:hAnsi="Times New Roman" w:cs="Times New Roman"/>
        </w:rPr>
        <w:t>di</w:t>
      </w:r>
      <w:r w:rsidRPr="0017660A">
        <w:rPr>
          <w:rFonts w:ascii="Times New Roman" w:hAnsi="Times New Roman" w:cs="Times New Roman"/>
          <w:spacing w:val="3"/>
        </w:rPr>
        <w:t xml:space="preserve"> </w:t>
      </w:r>
      <w:r w:rsidRPr="0017660A">
        <w:rPr>
          <w:rFonts w:ascii="Times New Roman" w:hAnsi="Times New Roman" w:cs="Times New Roman"/>
          <w:spacing w:val="-1"/>
        </w:rPr>
        <w:t>gara</w:t>
      </w:r>
      <w:r w:rsidRPr="0017660A">
        <w:rPr>
          <w:rFonts w:ascii="Times New Roman" w:hAnsi="Times New Roman" w:cs="Times New Roman"/>
          <w:spacing w:val="2"/>
        </w:rPr>
        <w:t xml:space="preserve"> </w:t>
      </w:r>
      <w:r w:rsidRPr="0017660A">
        <w:rPr>
          <w:rFonts w:ascii="Times New Roman" w:hAnsi="Times New Roman" w:cs="Times New Roman"/>
        </w:rPr>
        <w:t>e</w:t>
      </w:r>
      <w:r w:rsidRPr="0017660A">
        <w:rPr>
          <w:rFonts w:ascii="Times New Roman" w:hAnsi="Times New Roman" w:cs="Times New Roman"/>
          <w:spacing w:val="65"/>
        </w:rPr>
        <w:t xml:space="preserve"> </w:t>
      </w:r>
      <w:r w:rsidRPr="0017660A">
        <w:rPr>
          <w:rFonts w:ascii="Times New Roman" w:hAnsi="Times New Roman" w:cs="Times New Roman"/>
        </w:rPr>
        <w:t>il</w:t>
      </w:r>
      <w:r w:rsidRPr="0017660A">
        <w:rPr>
          <w:rFonts w:ascii="Times New Roman" w:hAnsi="Times New Roman" w:cs="Times New Roman"/>
          <w:spacing w:val="23"/>
        </w:rPr>
        <w:t xml:space="preserve"> </w:t>
      </w:r>
      <w:r w:rsidRPr="0017660A">
        <w:rPr>
          <w:rFonts w:ascii="Times New Roman" w:hAnsi="Times New Roman" w:cs="Times New Roman"/>
          <w:spacing w:val="-1"/>
        </w:rPr>
        <w:t>sopralluogo</w:t>
      </w:r>
      <w:r w:rsidRPr="0017660A">
        <w:rPr>
          <w:rFonts w:ascii="Times New Roman" w:hAnsi="Times New Roman" w:cs="Times New Roman"/>
          <w:spacing w:val="23"/>
        </w:rPr>
        <w:t xml:space="preserve"> </w:t>
      </w:r>
      <w:r w:rsidRPr="0017660A">
        <w:rPr>
          <w:rFonts w:ascii="Times New Roman" w:hAnsi="Times New Roman" w:cs="Times New Roman"/>
          <w:spacing w:val="-1"/>
        </w:rPr>
        <w:t>sulle</w:t>
      </w:r>
      <w:r w:rsidRPr="0017660A">
        <w:rPr>
          <w:rFonts w:ascii="Times New Roman" w:hAnsi="Times New Roman" w:cs="Times New Roman"/>
          <w:spacing w:val="23"/>
        </w:rPr>
        <w:t xml:space="preserve"> </w:t>
      </w:r>
      <w:r w:rsidRPr="0017660A">
        <w:rPr>
          <w:rFonts w:ascii="Times New Roman" w:hAnsi="Times New Roman" w:cs="Times New Roman"/>
          <w:spacing w:val="-1"/>
        </w:rPr>
        <w:t>aree</w:t>
      </w:r>
      <w:r w:rsidRPr="0017660A">
        <w:rPr>
          <w:rFonts w:ascii="Times New Roman" w:hAnsi="Times New Roman" w:cs="Times New Roman"/>
          <w:spacing w:val="22"/>
        </w:rPr>
        <w:t xml:space="preserve"> </w:t>
      </w:r>
      <w:r w:rsidRPr="0017660A">
        <w:rPr>
          <w:rFonts w:ascii="Times New Roman" w:hAnsi="Times New Roman" w:cs="Times New Roman"/>
        </w:rPr>
        <w:t>e</w:t>
      </w:r>
      <w:r w:rsidRPr="0017660A">
        <w:rPr>
          <w:rFonts w:ascii="Times New Roman" w:hAnsi="Times New Roman" w:cs="Times New Roman"/>
          <w:spacing w:val="23"/>
        </w:rPr>
        <w:t xml:space="preserve"> </w:t>
      </w:r>
      <w:r w:rsidRPr="0017660A">
        <w:rPr>
          <w:rFonts w:ascii="Times New Roman" w:hAnsi="Times New Roman" w:cs="Times New Roman"/>
          <w:spacing w:val="-1"/>
        </w:rPr>
        <w:t>sugli</w:t>
      </w:r>
      <w:r w:rsidRPr="0017660A">
        <w:rPr>
          <w:rFonts w:ascii="Times New Roman" w:hAnsi="Times New Roman" w:cs="Times New Roman"/>
          <w:spacing w:val="22"/>
        </w:rPr>
        <w:t xml:space="preserve"> </w:t>
      </w:r>
      <w:r w:rsidRPr="0017660A">
        <w:rPr>
          <w:rFonts w:ascii="Times New Roman" w:hAnsi="Times New Roman" w:cs="Times New Roman"/>
          <w:spacing w:val="-1"/>
        </w:rPr>
        <w:t>immobili</w:t>
      </w:r>
      <w:r w:rsidRPr="0017660A">
        <w:rPr>
          <w:rFonts w:ascii="Times New Roman" w:hAnsi="Times New Roman" w:cs="Times New Roman"/>
          <w:spacing w:val="22"/>
        </w:rPr>
        <w:t xml:space="preserve"> </w:t>
      </w:r>
      <w:r w:rsidRPr="0017660A">
        <w:rPr>
          <w:rFonts w:ascii="Times New Roman" w:hAnsi="Times New Roman" w:cs="Times New Roman"/>
          <w:spacing w:val="-1"/>
        </w:rPr>
        <w:t>interessati</w:t>
      </w:r>
      <w:r w:rsidRPr="0017660A">
        <w:rPr>
          <w:rFonts w:ascii="Times New Roman" w:hAnsi="Times New Roman" w:cs="Times New Roman"/>
          <w:spacing w:val="21"/>
        </w:rPr>
        <w:t xml:space="preserve"> </w:t>
      </w:r>
      <w:r w:rsidRPr="0017660A">
        <w:rPr>
          <w:rFonts w:ascii="Times New Roman" w:hAnsi="Times New Roman" w:cs="Times New Roman"/>
          <w:spacing w:val="-1"/>
        </w:rPr>
        <w:t>ai</w:t>
      </w:r>
      <w:r w:rsidRPr="0017660A">
        <w:rPr>
          <w:rFonts w:ascii="Times New Roman" w:hAnsi="Times New Roman" w:cs="Times New Roman"/>
          <w:spacing w:val="23"/>
        </w:rPr>
        <w:t xml:space="preserve"> </w:t>
      </w:r>
      <w:r w:rsidRPr="0017660A">
        <w:rPr>
          <w:rFonts w:ascii="Times New Roman" w:hAnsi="Times New Roman" w:cs="Times New Roman"/>
          <w:spacing w:val="-1"/>
        </w:rPr>
        <w:t>lavori</w:t>
      </w:r>
      <w:r w:rsidRPr="0017660A">
        <w:rPr>
          <w:rFonts w:ascii="Times New Roman" w:hAnsi="Times New Roman" w:cs="Times New Roman"/>
          <w:spacing w:val="21"/>
        </w:rPr>
        <w:t xml:space="preserve"> </w:t>
      </w:r>
      <w:r w:rsidRPr="0017660A">
        <w:rPr>
          <w:rFonts w:ascii="Times New Roman" w:hAnsi="Times New Roman" w:cs="Times New Roman"/>
          <w:spacing w:val="-1"/>
        </w:rPr>
        <w:t>oggetto</w:t>
      </w:r>
      <w:r w:rsidRPr="0017660A">
        <w:rPr>
          <w:rFonts w:ascii="Times New Roman" w:hAnsi="Times New Roman" w:cs="Times New Roman"/>
          <w:spacing w:val="22"/>
        </w:rPr>
        <w:t xml:space="preserve"> </w:t>
      </w:r>
      <w:r w:rsidRPr="0017660A">
        <w:rPr>
          <w:rFonts w:ascii="Times New Roman" w:hAnsi="Times New Roman" w:cs="Times New Roman"/>
          <w:spacing w:val="-1"/>
        </w:rPr>
        <w:t>dell’intervento</w:t>
      </w:r>
      <w:r w:rsidRPr="0017660A">
        <w:rPr>
          <w:rFonts w:ascii="Times New Roman" w:hAnsi="Times New Roman" w:cs="Times New Roman"/>
          <w:spacing w:val="23"/>
        </w:rPr>
        <w:t xml:space="preserve"> </w:t>
      </w:r>
      <w:r w:rsidRPr="0017660A">
        <w:rPr>
          <w:rFonts w:ascii="Times New Roman" w:hAnsi="Times New Roman" w:cs="Times New Roman"/>
          <w:spacing w:val="-1"/>
        </w:rPr>
        <w:t>sono</w:t>
      </w:r>
      <w:r w:rsidRPr="0017660A">
        <w:rPr>
          <w:rFonts w:ascii="Times New Roman" w:hAnsi="Times New Roman" w:cs="Times New Roman"/>
          <w:spacing w:val="32"/>
        </w:rPr>
        <w:t xml:space="preserve"> </w:t>
      </w:r>
      <w:r w:rsidRPr="0017660A">
        <w:rPr>
          <w:rFonts w:ascii="Times New Roman" w:hAnsi="Times New Roman" w:cs="Times New Roman"/>
          <w:spacing w:val="-1"/>
        </w:rPr>
        <w:t>obbligatori.</w:t>
      </w:r>
      <w:r w:rsidRPr="0017660A">
        <w:rPr>
          <w:rFonts w:ascii="Times New Roman" w:hAnsi="Times New Roman" w:cs="Times New Roman"/>
          <w:spacing w:val="5"/>
        </w:rPr>
        <w:t xml:space="preserve"> </w:t>
      </w:r>
      <w:r w:rsidRPr="0017660A">
        <w:rPr>
          <w:rFonts w:ascii="Times New Roman" w:hAnsi="Times New Roman" w:cs="Times New Roman"/>
        </w:rPr>
        <w:t>La</w:t>
      </w:r>
      <w:r w:rsidRPr="0017660A">
        <w:rPr>
          <w:rFonts w:ascii="Times New Roman" w:hAnsi="Times New Roman" w:cs="Times New Roman"/>
          <w:spacing w:val="5"/>
        </w:rPr>
        <w:t xml:space="preserve"> </w:t>
      </w:r>
      <w:r w:rsidRPr="0017660A">
        <w:rPr>
          <w:rFonts w:ascii="Times New Roman" w:hAnsi="Times New Roman" w:cs="Times New Roman"/>
          <w:spacing w:val="-1"/>
        </w:rPr>
        <w:t>mancata</w:t>
      </w:r>
      <w:r w:rsidRPr="0017660A">
        <w:rPr>
          <w:rFonts w:ascii="Times New Roman" w:hAnsi="Times New Roman" w:cs="Times New Roman"/>
          <w:spacing w:val="5"/>
        </w:rPr>
        <w:t xml:space="preserve"> </w:t>
      </w:r>
      <w:r w:rsidRPr="0017660A">
        <w:rPr>
          <w:rFonts w:ascii="Times New Roman" w:hAnsi="Times New Roman" w:cs="Times New Roman"/>
          <w:spacing w:val="-1"/>
        </w:rPr>
        <w:t>presa</w:t>
      </w:r>
      <w:r w:rsidRPr="0017660A">
        <w:rPr>
          <w:rFonts w:ascii="Times New Roman" w:hAnsi="Times New Roman" w:cs="Times New Roman"/>
          <w:spacing w:val="4"/>
        </w:rPr>
        <w:t xml:space="preserve"> </w:t>
      </w:r>
      <w:r w:rsidRPr="0017660A">
        <w:rPr>
          <w:rFonts w:ascii="Times New Roman" w:hAnsi="Times New Roman" w:cs="Times New Roman"/>
          <w:spacing w:val="-1"/>
        </w:rPr>
        <w:t>visione</w:t>
      </w:r>
      <w:r w:rsidRPr="0017660A">
        <w:rPr>
          <w:rFonts w:ascii="Times New Roman" w:hAnsi="Times New Roman" w:cs="Times New Roman"/>
          <w:spacing w:val="5"/>
        </w:rPr>
        <w:t xml:space="preserve"> </w:t>
      </w:r>
      <w:r w:rsidRPr="0017660A">
        <w:rPr>
          <w:rFonts w:ascii="Times New Roman" w:hAnsi="Times New Roman" w:cs="Times New Roman"/>
          <w:spacing w:val="-1"/>
        </w:rPr>
        <w:t>della</w:t>
      </w:r>
      <w:r w:rsidRPr="0017660A">
        <w:rPr>
          <w:rFonts w:ascii="Times New Roman" w:hAnsi="Times New Roman" w:cs="Times New Roman"/>
          <w:spacing w:val="5"/>
        </w:rPr>
        <w:t xml:space="preserve"> </w:t>
      </w:r>
      <w:r w:rsidRPr="0017660A">
        <w:rPr>
          <w:rFonts w:ascii="Times New Roman" w:hAnsi="Times New Roman" w:cs="Times New Roman"/>
          <w:spacing w:val="-1"/>
        </w:rPr>
        <w:t>documentazione</w:t>
      </w:r>
      <w:r w:rsidRPr="0017660A">
        <w:rPr>
          <w:rFonts w:ascii="Times New Roman" w:hAnsi="Times New Roman" w:cs="Times New Roman"/>
          <w:spacing w:val="4"/>
        </w:rPr>
        <w:t xml:space="preserve"> </w:t>
      </w:r>
      <w:r w:rsidRPr="0017660A">
        <w:rPr>
          <w:rFonts w:ascii="Times New Roman" w:hAnsi="Times New Roman" w:cs="Times New Roman"/>
          <w:spacing w:val="-1"/>
        </w:rPr>
        <w:t>di</w:t>
      </w:r>
      <w:r w:rsidRPr="0017660A">
        <w:rPr>
          <w:rFonts w:ascii="Times New Roman" w:hAnsi="Times New Roman" w:cs="Times New Roman"/>
          <w:spacing w:val="5"/>
        </w:rPr>
        <w:t xml:space="preserve"> </w:t>
      </w:r>
      <w:r w:rsidRPr="0017660A">
        <w:rPr>
          <w:rFonts w:ascii="Times New Roman" w:hAnsi="Times New Roman" w:cs="Times New Roman"/>
          <w:spacing w:val="-1"/>
        </w:rPr>
        <w:t>gara</w:t>
      </w:r>
      <w:r w:rsidRPr="0017660A">
        <w:rPr>
          <w:rFonts w:ascii="Times New Roman" w:hAnsi="Times New Roman" w:cs="Times New Roman"/>
          <w:spacing w:val="4"/>
        </w:rPr>
        <w:t xml:space="preserve"> </w:t>
      </w:r>
      <w:r w:rsidRPr="0017660A">
        <w:rPr>
          <w:rFonts w:ascii="Times New Roman" w:hAnsi="Times New Roman" w:cs="Times New Roman"/>
        </w:rPr>
        <w:t>e</w:t>
      </w:r>
      <w:r w:rsidRPr="0017660A">
        <w:rPr>
          <w:rFonts w:ascii="Times New Roman" w:hAnsi="Times New Roman" w:cs="Times New Roman"/>
          <w:spacing w:val="7"/>
        </w:rPr>
        <w:t xml:space="preserve"> </w:t>
      </w:r>
      <w:r w:rsidRPr="0017660A">
        <w:rPr>
          <w:rFonts w:ascii="Times New Roman" w:hAnsi="Times New Roman" w:cs="Times New Roman"/>
          <w:spacing w:val="-1"/>
        </w:rPr>
        <w:t>la</w:t>
      </w:r>
      <w:r w:rsidRPr="0017660A">
        <w:rPr>
          <w:rFonts w:ascii="Times New Roman" w:hAnsi="Times New Roman" w:cs="Times New Roman"/>
          <w:spacing w:val="4"/>
        </w:rPr>
        <w:t xml:space="preserve"> </w:t>
      </w:r>
      <w:r w:rsidRPr="0017660A">
        <w:rPr>
          <w:rFonts w:ascii="Times New Roman" w:hAnsi="Times New Roman" w:cs="Times New Roman"/>
          <w:spacing w:val="-1"/>
        </w:rPr>
        <w:t>mancata</w:t>
      </w:r>
      <w:r w:rsidRPr="0017660A">
        <w:rPr>
          <w:rFonts w:ascii="Times New Roman" w:hAnsi="Times New Roman" w:cs="Times New Roman"/>
          <w:spacing w:val="4"/>
        </w:rPr>
        <w:t xml:space="preserve"> </w:t>
      </w:r>
      <w:r w:rsidRPr="0017660A">
        <w:rPr>
          <w:rFonts w:ascii="Times New Roman" w:hAnsi="Times New Roman" w:cs="Times New Roman"/>
          <w:spacing w:val="-1"/>
        </w:rPr>
        <w:t>effettuazione</w:t>
      </w:r>
      <w:r w:rsidRPr="0017660A">
        <w:rPr>
          <w:rFonts w:ascii="Times New Roman" w:hAnsi="Times New Roman" w:cs="Times New Roman"/>
          <w:spacing w:val="5"/>
        </w:rPr>
        <w:t xml:space="preserve"> </w:t>
      </w:r>
      <w:r w:rsidRPr="0017660A">
        <w:rPr>
          <w:rFonts w:ascii="Times New Roman" w:hAnsi="Times New Roman" w:cs="Times New Roman"/>
        </w:rPr>
        <w:t>del</w:t>
      </w:r>
      <w:r w:rsidRPr="0017660A">
        <w:rPr>
          <w:rFonts w:ascii="Times New Roman" w:hAnsi="Times New Roman" w:cs="Times New Roman"/>
          <w:spacing w:val="71"/>
        </w:rPr>
        <w:t xml:space="preserve"> </w:t>
      </w:r>
      <w:r w:rsidRPr="0017660A">
        <w:rPr>
          <w:rFonts w:ascii="Times New Roman" w:hAnsi="Times New Roman" w:cs="Times New Roman"/>
          <w:spacing w:val="-1"/>
        </w:rPr>
        <w:t xml:space="preserve">sopralluogo saranno </w:t>
      </w:r>
      <w:r w:rsidRPr="0017660A">
        <w:rPr>
          <w:rFonts w:ascii="Times New Roman" w:hAnsi="Times New Roman" w:cs="Times New Roman"/>
          <w:b/>
          <w:bCs/>
          <w:spacing w:val="-1"/>
        </w:rPr>
        <w:t>causa</w:t>
      </w:r>
      <w:r w:rsidRPr="0017660A">
        <w:rPr>
          <w:rFonts w:ascii="Times New Roman" w:hAnsi="Times New Roman" w:cs="Times New Roman"/>
          <w:b/>
          <w:bCs/>
        </w:rPr>
        <w:t xml:space="preserve"> di</w:t>
      </w:r>
      <w:r w:rsidRPr="0017660A">
        <w:rPr>
          <w:rFonts w:ascii="Times New Roman" w:hAnsi="Times New Roman" w:cs="Times New Roman"/>
          <w:b/>
          <w:bCs/>
          <w:spacing w:val="-1"/>
        </w:rPr>
        <w:t xml:space="preserve"> esclusione</w:t>
      </w:r>
      <w:r w:rsidRPr="0017660A">
        <w:rPr>
          <w:rFonts w:ascii="Times New Roman" w:hAnsi="Times New Roman" w:cs="Times New Roman"/>
          <w:b/>
          <w:bCs/>
        </w:rPr>
        <w:t xml:space="preserve"> </w:t>
      </w:r>
      <w:r w:rsidRPr="0017660A">
        <w:rPr>
          <w:rFonts w:ascii="Times New Roman" w:hAnsi="Times New Roman" w:cs="Times New Roman"/>
          <w:b/>
          <w:bCs/>
          <w:spacing w:val="-1"/>
        </w:rPr>
        <w:t>dalla</w:t>
      </w:r>
      <w:r w:rsidRPr="0017660A">
        <w:rPr>
          <w:rFonts w:ascii="Times New Roman" w:hAnsi="Times New Roman" w:cs="Times New Roman"/>
          <w:b/>
          <w:bCs/>
        </w:rPr>
        <w:t xml:space="preserve"> </w:t>
      </w:r>
      <w:r w:rsidRPr="0017660A">
        <w:rPr>
          <w:rFonts w:ascii="Times New Roman" w:hAnsi="Times New Roman" w:cs="Times New Roman"/>
          <w:b/>
          <w:bCs/>
          <w:spacing w:val="-1"/>
        </w:rPr>
        <w:t>procedura</w:t>
      </w:r>
      <w:r w:rsidRPr="0017660A">
        <w:rPr>
          <w:rFonts w:ascii="Times New Roman" w:hAnsi="Times New Roman" w:cs="Times New Roman"/>
          <w:b/>
          <w:bCs/>
        </w:rPr>
        <w:t xml:space="preserve"> di</w:t>
      </w:r>
      <w:r w:rsidRPr="0017660A">
        <w:rPr>
          <w:rFonts w:ascii="Times New Roman" w:hAnsi="Times New Roman" w:cs="Times New Roman"/>
          <w:b/>
          <w:bCs/>
          <w:spacing w:val="-1"/>
        </w:rPr>
        <w:t xml:space="preserve"> gara</w:t>
      </w:r>
      <w:r w:rsidRPr="0017660A">
        <w:rPr>
          <w:rFonts w:ascii="Times New Roman" w:hAnsi="Times New Roman" w:cs="Times New Roman"/>
          <w:spacing w:val="-1"/>
        </w:rPr>
        <w:t>.</w:t>
      </w:r>
    </w:p>
    <w:p w:rsidR="003F7E32" w:rsidRPr="0017660A" w:rsidRDefault="003F7E32" w:rsidP="00E11632">
      <w:pPr>
        <w:pStyle w:val="Corpodeltesto"/>
        <w:tabs>
          <w:tab w:val="left" w:pos="9781"/>
        </w:tabs>
        <w:kinsoku w:val="0"/>
        <w:overflowPunct w:val="0"/>
        <w:ind w:right="38"/>
        <w:jc w:val="both"/>
        <w:rPr>
          <w:rFonts w:ascii="Times New Roman" w:hAnsi="Times New Roman" w:cs="Times New Roman"/>
        </w:rPr>
      </w:pPr>
      <w:r w:rsidRPr="0017660A">
        <w:rPr>
          <w:rFonts w:ascii="Times New Roman" w:hAnsi="Times New Roman" w:cs="Times New Roman"/>
        </w:rPr>
        <w:t>Il</w:t>
      </w:r>
      <w:r w:rsidRPr="0017660A">
        <w:rPr>
          <w:rFonts w:ascii="Times New Roman" w:hAnsi="Times New Roman" w:cs="Times New Roman"/>
          <w:spacing w:val="10"/>
        </w:rPr>
        <w:t xml:space="preserve"> </w:t>
      </w:r>
      <w:r w:rsidRPr="0017660A">
        <w:rPr>
          <w:rFonts w:ascii="Times New Roman" w:hAnsi="Times New Roman" w:cs="Times New Roman"/>
          <w:spacing w:val="-1"/>
        </w:rPr>
        <w:t>sopralluogo</w:t>
      </w:r>
      <w:r w:rsidRPr="0017660A">
        <w:rPr>
          <w:rFonts w:ascii="Times New Roman" w:hAnsi="Times New Roman" w:cs="Times New Roman"/>
          <w:spacing w:val="10"/>
        </w:rPr>
        <w:t xml:space="preserve"> </w:t>
      </w:r>
      <w:r w:rsidRPr="0017660A">
        <w:rPr>
          <w:rFonts w:ascii="Times New Roman" w:hAnsi="Times New Roman" w:cs="Times New Roman"/>
          <w:spacing w:val="-1"/>
        </w:rPr>
        <w:t>verrà</w:t>
      </w:r>
      <w:r w:rsidRPr="0017660A">
        <w:rPr>
          <w:rFonts w:ascii="Times New Roman" w:hAnsi="Times New Roman" w:cs="Times New Roman"/>
          <w:spacing w:val="10"/>
        </w:rPr>
        <w:t xml:space="preserve"> </w:t>
      </w:r>
      <w:r w:rsidRPr="0017660A">
        <w:rPr>
          <w:rFonts w:ascii="Times New Roman" w:hAnsi="Times New Roman" w:cs="Times New Roman"/>
          <w:spacing w:val="-1"/>
        </w:rPr>
        <w:t>effettuato</w:t>
      </w:r>
      <w:r w:rsidRPr="0017660A">
        <w:rPr>
          <w:rFonts w:ascii="Times New Roman" w:hAnsi="Times New Roman" w:cs="Times New Roman"/>
          <w:spacing w:val="10"/>
        </w:rPr>
        <w:t xml:space="preserve"> </w:t>
      </w:r>
      <w:r w:rsidRPr="0017660A">
        <w:rPr>
          <w:rFonts w:ascii="Times New Roman" w:hAnsi="Times New Roman" w:cs="Times New Roman"/>
          <w:spacing w:val="-1"/>
        </w:rPr>
        <w:t>nei</w:t>
      </w:r>
      <w:r w:rsidRPr="0017660A">
        <w:rPr>
          <w:rFonts w:ascii="Times New Roman" w:hAnsi="Times New Roman" w:cs="Times New Roman"/>
          <w:spacing w:val="10"/>
        </w:rPr>
        <w:t xml:space="preserve"> </w:t>
      </w:r>
      <w:r w:rsidRPr="0017660A">
        <w:rPr>
          <w:rFonts w:ascii="Times New Roman" w:hAnsi="Times New Roman" w:cs="Times New Roman"/>
          <w:spacing w:val="-1"/>
        </w:rPr>
        <w:t>soli</w:t>
      </w:r>
      <w:r w:rsidRPr="0017660A">
        <w:rPr>
          <w:rFonts w:ascii="Times New Roman" w:hAnsi="Times New Roman" w:cs="Times New Roman"/>
          <w:spacing w:val="10"/>
        </w:rPr>
        <w:t xml:space="preserve"> </w:t>
      </w:r>
      <w:r w:rsidRPr="0017660A">
        <w:rPr>
          <w:rFonts w:ascii="Times New Roman" w:hAnsi="Times New Roman" w:cs="Times New Roman"/>
          <w:spacing w:val="-1"/>
        </w:rPr>
        <w:t>giorni</w:t>
      </w:r>
      <w:r w:rsidRPr="0017660A">
        <w:rPr>
          <w:rFonts w:ascii="Times New Roman" w:hAnsi="Times New Roman" w:cs="Times New Roman"/>
          <w:spacing w:val="10"/>
        </w:rPr>
        <w:t xml:space="preserve"> </w:t>
      </w:r>
      <w:r w:rsidRPr="0017660A">
        <w:rPr>
          <w:rFonts w:ascii="Times New Roman" w:hAnsi="Times New Roman" w:cs="Times New Roman"/>
          <w:spacing w:val="-1"/>
        </w:rPr>
        <w:t>stabiliti</w:t>
      </w:r>
      <w:r w:rsidRPr="0017660A">
        <w:rPr>
          <w:rFonts w:ascii="Times New Roman" w:hAnsi="Times New Roman" w:cs="Times New Roman"/>
          <w:spacing w:val="10"/>
        </w:rPr>
        <w:t xml:space="preserve"> </w:t>
      </w:r>
      <w:r w:rsidRPr="0017660A">
        <w:rPr>
          <w:rFonts w:ascii="Times New Roman" w:hAnsi="Times New Roman" w:cs="Times New Roman"/>
          <w:spacing w:val="-1"/>
        </w:rPr>
        <w:t>dalla</w:t>
      </w:r>
      <w:r w:rsidRPr="0017660A">
        <w:rPr>
          <w:rFonts w:ascii="Times New Roman" w:hAnsi="Times New Roman" w:cs="Times New Roman"/>
          <w:spacing w:val="10"/>
        </w:rPr>
        <w:t xml:space="preserve"> </w:t>
      </w:r>
      <w:r w:rsidRPr="0017660A">
        <w:rPr>
          <w:rFonts w:ascii="Times New Roman" w:hAnsi="Times New Roman" w:cs="Times New Roman"/>
          <w:spacing w:val="-2"/>
        </w:rPr>
        <w:t>Stazione</w:t>
      </w:r>
      <w:r w:rsidRPr="0017660A">
        <w:rPr>
          <w:rFonts w:ascii="Times New Roman" w:hAnsi="Times New Roman" w:cs="Times New Roman"/>
          <w:spacing w:val="11"/>
        </w:rPr>
        <w:t xml:space="preserve"> </w:t>
      </w:r>
      <w:r w:rsidRPr="0017660A">
        <w:rPr>
          <w:rFonts w:ascii="Times New Roman" w:hAnsi="Times New Roman" w:cs="Times New Roman"/>
          <w:spacing w:val="-1"/>
        </w:rPr>
        <w:t>Appaltante</w:t>
      </w:r>
      <w:r w:rsidRPr="0017660A">
        <w:rPr>
          <w:rFonts w:ascii="Times New Roman" w:hAnsi="Times New Roman" w:cs="Times New Roman"/>
          <w:spacing w:val="10"/>
        </w:rPr>
        <w:t xml:space="preserve"> </w:t>
      </w:r>
      <w:r w:rsidRPr="0017660A">
        <w:rPr>
          <w:rFonts w:ascii="Times New Roman" w:hAnsi="Times New Roman" w:cs="Times New Roman"/>
          <w:spacing w:val="-1"/>
        </w:rPr>
        <w:t>previa</w:t>
      </w:r>
      <w:r w:rsidRPr="0017660A">
        <w:rPr>
          <w:rFonts w:ascii="Times New Roman" w:hAnsi="Times New Roman" w:cs="Times New Roman"/>
          <w:spacing w:val="10"/>
        </w:rPr>
        <w:t xml:space="preserve"> </w:t>
      </w:r>
      <w:r w:rsidRPr="0017660A">
        <w:rPr>
          <w:rFonts w:ascii="Times New Roman" w:hAnsi="Times New Roman" w:cs="Times New Roman"/>
          <w:spacing w:val="-1"/>
        </w:rPr>
        <w:t>richiesta</w:t>
      </w:r>
      <w:r w:rsidRPr="0017660A">
        <w:rPr>
          <w:rFonts w:ascii="Times New Roman" w:hAnsi="Times New Roman" w:cs="Times New Roman"/>
          <w:spacing w:val="10"/>
        </w:rPr>
        <w:t xml:space="preserve"> </w:t>
      </w:r>
      <w:r w:rsidRPr="0017660A">
        <w:rPr>
          <w:rFonts w:ascii="Times New Roman" w:hAnsi="Times New Roman" w:cs="Times New Roman"/>
          <w:spacing w:val="-1"/>
        </w:rPr>
        <w:t>da</w:t>
      </w:r>
      <w:r w:rsidRPr="0017660A">
        <w:rPr>
          <w:rFonts w:ascii="Times New Roman" w:hAnsi="Times New Roman" w:cs="Times New Roman"/>
          <w:spacing w:val="56"/>
        </w:rPr>
        <w:t xml:space="preserve"> </w:t>
      </w:r>
      <w:r w:rsidRPr="0017660A">
        <w:rPr>
          <w:rFonts w:ascii="Times New Roman" w:hAnsi="Times New Roman" w:cs="Times New Roman"/>
          <w:spacing w:val="-1"/>
        </w:rPr>
        <w:t>inviare</w:t>
      </w:r>
      <w:r w:rsidRPr="0017660A">
        <w:rPr>
          <w:rFonts w:ascii="Times New Roman" w:hAnsi="Times New Roman" w:cs="Times New Roman"/>
          <w:spacing w:val="41"/>
        </w:rPr>
        <w:t xml:space="preserve"> </w:t>
      </w:r>
      <w:r w:rsidRPr="0017660A">
        <w:rPr>
          <w:rFonts w:ascii="Times New Roman" w:hAnsi="Times New Roman" w:cs="Times New Roman"/>
          <w:spacing w:val="-1"/>
        </w:rPr>
        <w:t>all’indirizzo</w:t>
      </w:r>
      <w:r w:rsidRPr="0017660A">
        <w:rPr>
          <w:rFonts w:ascii="Times New Roman" w:hAnsi="Times New Roman" w:cs="Times New Roman"/>
          <w:spacing w:val="39"/>
        </w:rPr>
        <w:t xml:space="preserve"> </w:t>
      </w:r>
      <w:r w:rsidRPr="0017660A">
        <w:rPr>
          <w:rFonts w:ascii="Times New Roman" w:hAnsi="Times New Roman" w:cs="Times New Roman"/>
          <w:spacing w:val="-1"/>
        </w:rPr>
        <w:t>di</w:t>
      </w:r>
      <w:r w:rsidRPr="0017660A">
        <w:rPr>
          <w:rFonts w:ascii="Times New Roman" w:hAnsi="Times New Roman" w:cs="Times New Roman"/>
          <w:spacing w:val="39"/>
        </w:rPr>
        <w:t xml:space="preserve"> </w:t>
      </w:r>
      <w:r w:rsidRPr="0017660A">
        <w:rPr>
          <w:rFonts w:ascii="Times New Roman" w:hAnsi="Times New Roman" w:cs="Times New Roman"/>
          <w:spacing w:val="-1"/>
        </w:rPr>
        <w:t>posta</w:t>
      </w:r>
      <w:r w:rsidRPr="0017660A">
        <w:rPr>
          <w:rFonts w:ascii="Times New Roman" w:hAnsi="Times New Roman" w:cs="Times New Roman"/>
          <w:spacing w:val="39"/>
        </w:rPr>
        <w:t xml:space="preserve"> </w:t>
      </w:r>
      <w:r w:rsidRPr="0017660A">
        <w:rPr>
          <w:rFonts w:ascii="Times New Roman" w:hAnsi="Times New Roman" w:cs="Times New Roman"/>
          <w:spacing w:val="-1"/>
        </w:rPr>
        <w:t>elettronica</w:t>
      </w:r>
      <w:r w:rsidRPr="0017660A">
        <w:rPr>
          <w:rFonts w:ascii="Times New Roman" w:hAnsi="Times New Roman" w:cs="Times New Roman"/>
          <w:spacing w:val="39"/>
        </w:rPr>
        <w:t xml:space="preserve"> </w:t>
      </w:r>
      <w:r w:rsidRPr="00B53FD7">
        <w:rPr>
          <w:rFonts w:ascii="Times New Roman" w:hAnsi="Times New Roman" w:cs="Times New Roman"/>
          <w:spacing w:val="-1"/>
        </w:rPr>
        <w:t>certificata</w:t>
      </w:r>
      <w:r w:rsidRPr="00B53FD7">
        <w:rPr>
          <w:rFonts w:ascii="Times New Roman" w:hAnsi="Times New Roman" w:cs="Times New Roman"/>
          <w:spacing w:val="40"/>
        </w:rPr>
        <w:t xml:space="preserve"> </w:t>
      </w:r>
      <w:r w:rsidRPr="00B53FD7">
        <w:rPr>
          <w:rFonts w:ascii="Times New Roman" w:hAnsi="Times New Roman" w:cs="Times New Roman"/>
          <w:spacing w:val="-1"/>
        </w:rPr>
        <w:t>(comunediarnara@postecert.it),</w:t>
      </w:r>
      <w:r w:rsidRPr="0017660A">
        <w:rPr>
          <w:rFonts w:ascii="Times New Roman" w:hAnsi="Times New Roman" w:cs="Times New Roman"/>
          <w:spacing w:val="40"/>
        </w:rPr>
        <w:t xml:space="preserve"> </w:t>
      </w:r>
      <w:r w:rsidRPr="0017660A">
        <w:rPr>
          <w:rFonts w:ascii="Times New Roman" w:hAnsi="Times New Roman" w:cs="Times New Roman"/>
          <w:b/>
          <w:bCs/>
          <w:spacing w:val="-1"/>
        </w:rPr>
        <w:t>entro</w:t>
      </w:r>
      <w:r w:rsidRPr="0017660A">
        <w:rPr>
          <w:rFonts w:ascii="Times New Roman" w:hAnsi="Times New Roman" w:cs="Times New Roman"/>
          <w:b/>
          <w:bCs/>
          <w:spacing w:val="40"/>
        </w:rPr>
        <w:t xml:space="preserve"> </w:t>
      </w:r>
      <w:r w:rsidRPr="0017660A">
        <w:rPr>
          <w:rFonts w:ascii="Times New Roman" w:hAnsi="Times New Roman" w:cs="Times New Roman"/>
          <w:b/>
          <w:bCs/>
        </w:rPr>
        <w:t>e</w:t>
      </w:r>
      <w:r w:rsidRPr="0017660A">
        <w:rPr>
          <w:rFonts w:ascii="Times New Roman" w:hAnsi="Times New Roman" w:cs="Times New Roman"/>
          <w:b/>
          <w:bCs/>
          <w:spacing w:val="55"/>
        </w:rPr>
        <w:t xml:space="preserve"> </w:t>
      </w:r>
      <w:r w:rsidRPr="0017660A">
        <w:rPr>
          <w:rFonts w:ascii="Times New Roman" w:hAnsi="Times New Roman" w:cs="Times New Roman"/>
          <w:b/>
          <w:bCs/>
        </w:rPr>
        <w:t>non</w:t>
      </w:r>
      <w:r w:rsidRPr="0017660A">
        <w:rPr>
          <w:rFonts w:ascii="Times New Roman" w:hAnsi="Times New Roman" w:cs="Times New Roman"/>
          <w:b/>
          <w:bCs/>
          <w:spacing w:val="19"/>
        </w:rPr>
        <w:t xml:space="preserve"> </w:t>
      </w:r>
      <w:r w:rsidRPr="0017660A">
        <w:rPr>
          <w:rFonts w:ascii="Times New Roman" w:hAnsi="Times New Roman" w:cs="Times New Roman"/>
          <w:b/>
          <w:bCs/>
          <w:spacing w:val="-1"/>
        </w:rPr>
        <w:t>oltre</w:t>
      </w:r>
      <w:r w:rsidRPr="0017660A">
        <w:rPr>
          <w:rFonts w:ascii="Times New Roman" w:hAnsi="Times New Roman" w:cs="Times New Roman"/>
          <w:b/>
          <w:bCs/>
          <w:spacing w:val="21"/>
        </w:rPr>
        <w:t xml:space="preserve"> </w:t>
      </w:r>
      <w:r w:rsidRPr="0017660A">
        <w:rPr>
          <w:rFonts w:ascii="Times New Roman" w:hAnsi="Times New Roman" w:cs="Times New Roman"/>
          <w:b/>
          <w:bCs/>
        </w:rPr>
        <w:t>4</w:t>
      </w:r>
      <w:r w:rsidRPr="0017660A">
        <w:rPr>
          <w:rFonts w:ascii="Times New Roman" w:hAnsi="Times New Roman" w:cs="Times New Roman"/>
          <w:b/>
          <w:bCs/>
          <w:spacing w:val="19"/>
        </w:rPr>
        <w:t xml:space="preserve"> </w:t>
      </w:r>
      <w:r w:rsidRPr="0017660A">
        <w:rPr>
          <w:rFonts w:ascii="Times New Roman" w:hAnsi="Times New Roman" w:cs="Times New Roman"/>
          <w:b/>
          <w:bCs/>
          <w:spacing w:val="-1"/>
        </w:rPr>
        <w:t>giorni</w:t>
      </w:r>
      <w:r w:rsidRPr="0017660A">
        <w:rPr>
          <w:rFonts w:ascii="Times New Roman" w:hAnsi="Times New Roman" w:cs="Times New Roman"/>
          <w:b/>
          <w:bCs/>
          <w:spacing w:val="21"/>
        </w:rPr>
        <w:t xml:space="preserve"> </w:t>
      </w:r>
      <w:r w:rsidRPr="0017660A">
        <w:rPr>
          <w:rFonts w:ascii="Times New Roman" w:hAnsi="Times New Roman" w:cs="Times New Roman"/>
          <w:b/>
          <w:bCs/>
          <w:spacing w:val="-1"/>
        </w:rPr>
        <w:t>precedenti</w:t>
      </w:r>
      <w:r w:rsidRPr="0017660A">
        <w:rPr>
          <w:rFonts w:ascii="Times New Roman" w:hAnsi="Times New Roman" w:cs="Times New Roman"/>
          <w:b/>
          <w:bCs/>
          <w:spacing w:val="15"/>
        </w:rPr>
        <w:t xml:space="preserve"> </w:t>
      </w:r>
      <w:r w:rsidRPr="0017660A">
        <w:rPr>
          <w:rFonts w:ascii="Times New Roman" w:hAnsi="Times New Roman" w:cs="Times New Roman"/>
          <w:spacing w:val="-1"/>
        </w:rPr>
        <w:t>la</w:t>
      </w:r>
      <w:r w:rsidRPr="0017660A">
        <w:rPr>
          <w:rFonts w:ascii="Times New Roman" w:hAnsi="Times New Roman" w:cs="Times New Roman"/>
          <w:spacing w:val="20"/>
        </w:rPr>
        <w:t xml:space="preserve"> </w:t>
      </w:r>
      <w:r w:rsidRPr="0017660A">
        <w:rPr>
          <w:rFonts w:ascii="Times New Roman" w:hAnsi="Times New Roman" w:cs="Times New Roman"/>
        </w:rPr>
        <w:t>data</w:t>
      </w:r>
      <w:r w:rsidRPr="0017660A">
        <w:rPr>
          <w:rFonts w:ascii="Times New Roman" w:hAnsi="Times New Roman" w:cs="Times New Roman"/>
          <w:spacing w:val="20"/>
        </w:rPr>
        <w:t xml:space="preserve"> </w:t>
      </w:r>
      <w:r w:rsidRPr="0017660A">
        <w:rPr>
          <w:rFonts w:ascii="Times New Roman" w:hAnsi="Times New Roman" w:cs="Times New Roman"/>
        </w:rPr>
        <w:t>di</w:t>
      </w:r>
      <w:r w:rsidRPr="0017660A">
        <w:rPr>
          <w:rFonts w:ascii="Times New Roman" w:hAnsi="Times New Roman" w:cs="Times New Roman"/>
          <w:spacing w:val="20"/>
        </w:rPr>
        <w:t xml:space="preserve"> </w:t>
      </w:r>
      <w:r w:rsidRPr="0017660A">
        <w:rPr>
          <w:rFonts w:ascii="Times New Roman" w:hAnsi="Times New Roman" w:cs="Times New Roman"/>
          <w:spacing w:val="-1"/>
        </w:rPr>
        <w:t>scadenza</w:t>
      </w:r>
      <w:r w:rsidRPr="0017660A">
        <w:rPr>
          <w:rFonts w:ascii="Times New Roman" w:hAnsi="Times New Roman" w:cs="Times New Roman"/>
          <w:spacing w:val="20"/>
        </w:rPr>
        <w:t xml:space="preserve"> </w:t>
      </w:r>
      <w:r w:rsidRPr="0017660A">
        <w:rPr>
          <w:rFonts w:ascii="Times New Roman" w:hAnsi="Times New Roman" w:cs="Times New Roman"/>
          <w:spacing w:val="-1"/>
        </w:rPr>
        <w:t>della</w:t>
      </w:r>
      <w:r w:rsidRPr="0017660A">
        <w:rPr>
          <w:rFonts w:ascii="Times New Roman" w:hAnsi="Times New Roman" w:cs="Times New Roman"/>
          <w:spacing w:val="18"/>
        </w:rPr>
        <w:t xml:space="preserve"> </w:t>
      </w:r>
      <w:r w:rsidRPr="0017660A">
        <w:rPr>
          <w:rFonts w:ascii="Times New Roman" w:hAnsi="Times New Roman" w:cs="Times New Roman"/>
          <w:spacing w:val="-1"/>
        </w:rPr>
        <w:t>presentazione</w:t>
      </w:r>
      <w:r w:rsidRPr="0017660A">
        <w:rPr>
          <w:rFonts w:ascii="Times New Roman" w:hAnsi="Times New Roman" w:cs="Times New Roman"/>
          <w:spacing w:val="21"/>
        </w:rPr>
        <w:t xml:space="preserve"> </w:t>
      </w:r>
      <w:r w:rsidRPr="0017660A">
        <w:rPr>
          <w:rFonts w:ascii="Times New Roman" w:hAnsi="Times New Roman" w:cs="Times New Roman"/>
          <w:spacing w:val="-1"/>
        </w:rPr>
        <w:t>delle</w:t>
      </w:r>
      <w:r w:rsidRPr="0017660A">
        <w:rPr>
          <w:rFonts w:ascii="Times New Roman" w:hAnsi="Times New Roman" w:cs="Times New Roman"/>
          <w:spacing w:val="21"/>
        </w:rPr>
        <w:t xml:space="preserve"> </w:t>
      </w:r>
      <w:r w:rsidRPr="0017660A">
        <w:rPr>
          <w:rFonts w:ascii="Times New Roman" w:hAnsi="Times New Roman" w:cs="Times New Roman"/>
          <w:spacing w:val="-1"/>
        </w:rPr>
        <w:t>offerte,</w:t>
      </w:r>
      <w:r w:rsidRPr="0017660A">
        <w:rPr>
          <w:rFonts w:ascii="Times New Roman" w:hAnsi="Times New Roman" w:cs="Times New Roman"/>
          <w:spacing w:val="20"/>
        </w:rPr>
        <w:t xml:space="preserve"> </w:t>
      </w:r>
      <w:r w:rsidRPr="0017660A">
        <w:rPr>
          <w:rFonts w:ascii="Times New Roman" w:hAnsi="Times New Roman" w:cs="Times New Roman"/>
        </w:rPr>
        <w:t>per</w:t>
      </w:r>
      <w:r w:rsidRPr="0017660A">
        <w:rPr>
          <w:rFonts w:ascii="Times New Roman" w:hAnsi="Times New Roman" w:cs="Times New Roman"/>
          <w:spacing w:val="19"/>
        </w:rPr>
        <w:t xml:space="preserve"> </w:t>
      </w:r>
      <w:r w:rsidRPr="0017660A">
        <w:rPr>
          <w:rFonts w:ascii="Times New Roman" w:hAnsi="Times New Roman" w:cs="Times New Roman"/>
          <w:spacing w:val="-1"/>
        </w:rPr>
        <w:t>rendere</w:t>
      </w:r>
      <w:r w:rsidRPr="0017660A">
        <w:rPr>
          <w:rFonts w:ascii="Times New Roman" w:hAnsi="Times New Roman" w:cs="Times New Roman"/>
          <w:spacing w:val="69"/>
        </w:rPr>
        <w:t xml:space="preserve"> </w:t>
      </w:r>
      <w:r w:rsidRPr="0017660A">
        <w:rPr>
          <w:rFonts w:ascii="Times New Roman" w:hAnsi="Times New Roman" w:cs="Times New Roman"/>
          <w:spacing w:val="-1"/>
        </w:rPr>
        <w:t>possibili, anche</w:t>
      </w:r>
      <w:r w:rsidRPr="0017660A">
        <w:rPr>
          <w:rFonts w:ascii="Times New Roman" w:hAnsi="Times New Roman" w:cs="Times New Roman"/>
          <w:spacing w:val="1"/>
        </w:rPr>
        <w:t xml:space="preserve"> </w:t>
      </w:r>
      <w:r w:rsidRPr="0017660A">
        <w:rPr>
          <w:rFonts w:ascii="Times New Roman" w:hAnsi="Times New Roman" w:cs="Times New Roman"/>
          <w:spacing w:val="-1"/>
        </w:rPr>
        <w:t>in forma collettiva, alle Ditte</w:t>
      </w:r>
      <w:r w:rsidRPr="0017660A">
        <w:rPr>
          <w:rFonts w:ascii="Times New Roman" w:hAnsi="Times New Roman" w:cs="Times New Roman"/>
          <w:spacing w:val="1"/>
        </w:rPr>
        <w:t xml:space="preserve"> </w:t>
      </w:r>
      <w:r w:rsidRPr="0017660A">
        <w:rPr>
          <w:rFonts w:ascii="Times New Roman" w:hAnsi="Times New Roman" w:cs="Times New Roman"/>
          <w:spacing w:val="-1"/>
        </w:rPr>
        <w:t xml:space="preserve">concorrenti, </w:t>
      </w:r>
      <w:r w:rsidRPr="0017660A">
        <w:rPr>
          <w:rFonts w:ascii="Times New Roman" w:hAnsi="Times New Roman" w:cs="Times New Roman"/>
        </w:rPr>
        <w:t>i</w:t>
      </w:r>
      <w:r w:rsidRPr="0017660A">
        <w:rPr>
          <w:rFonts w:ascii="Times New Roman" w:hAnsi="Times New Roman" w:cs="Times New Roman"/>
          <w:spacing w:val="-1"/>
        </w:rPr>
        <w:t xml:space="preserve"> sopralluoghi sull’area di</w:t>
      </w:r>
      <w:r w:rsidRPr="0017660A">
        <w:rPr>
          <w:rFonts w:ascii="Times New Roman" w:hAnsi="Times New Roman" w:cs="Times New Roman"/>
          <w:spacing w:val="-2"/>
        </w:rPr>
        <w:t xml:space="preserve"> </w:t>
      </w:r>
      <w:r w:rsidRPr="0017660A">
        <w:rPr>
          <w:rFonts w:ascii="Times New Roman" w:hAnsi="Times New Roman" w:cs="Times New Roman"/>
          <w:spacing w:val="-1"/>
        </w:rPr>
        <w:t>cantiere.</w:t>
      </w:r>
    </w:p>
    <w:p w:rsidR="003F7E32" w:rsidRDefault="003F7E32" w:rsidP="00E11632">
      <w:pPr>
        <w:pStyle w:val="Corpodeltesto"/>
        <w:tabs>
          <w:tab w:val="left" w:pos="9781"/>
        </w:tabs>
        <w:kinsoku w:val="0"/>
        <w:overflowPunct w:val="0"/>
        <w:ind w:right="38"/>
        <w:jc w:val="both"/>
        <w:rPr>
          <w:rFonts w:ascii="Times New Roman" w:hAnsi="Times New Roman" w:cs="Times New Roman"/>
          <w:spacing w:val="-1"/>
        </w:rPr>
      </w:pPr>
      <w:r w:rsidRPr="0017660A">
        <w:rPr>
          <w:rFonts w:ascii="Times New Roman" w:hAnsi="Times New Roman" w:cs="Times New Roman"/>
          <w:spacing w:val="-1"/>
        </w:rPr>
        <w:t>Sarà</w:t>
      </w:r>
      <w:r w:rsidRPr="0017660A">
        <w:rPr>
          <w:rFonts w:ascii="Times New Roman" w:hAnsi="Times New Roman" w:cs="Times New Roman"/>
          <w:spacing w:val="53"/>
        </w:rPr>
        <w:t xml:space="preserve"> </w:t>
      </w:r>
      <w:r w:rsidRPr="0017660A">
        <w:rPr>
          <w:rFonts w:ascii="Times New Roman" w:hAnsi="Times New Roman" w:cs="Times New Roman"/>
          <w:spacing w:val="-1"/>
        </w:rPr>
        <w:t>possibile</w:t>
      </w:r>
      <w:r w:rsidRPr="0017660A">
        <w:rPr>
          <w:rFonts w:ascii="Times New Roman" w:hAnsi="Times New Roman" w:cs="Times New Roman"/>
          <w:spacing w:val="53"/>
        </w:rPr>
        <w:t xml:space="preserve"> </w:t>
      </w:r>
      <w:r w:rsidRPr="0017660A">
        <w:rPr>
          <w:rFonts w:ascii="Times New Roman" w:hAnsi="Times New Roman" w:cs="Times New Roman"/>
          <w:spacing w:val="-1"/>
        </w:rPr>
        <w:t>prendere</w:t>
      </w:r>
      <w:r w:rsidRPr="0017660A">
        <w:rPr>
          <w:rFonts w:ascii="Times New Roman" w:hAnsi="Times New Roman" w:cs="Times New Roman"/>
          <w:spacing w:val="53"/>
        </w:rPr>
        <w:t xml:space="preserve"> </w:t>
      </w:r>
      <w:r w:rsidRPr="0017660A">
        <w:rPr>
          <w:rFonts w:ascii="Times New Roman" w:hAnsi="Times New Roman" w:cs="Times New Roman"/>
          <w:spacing w:val="-2"/>
        </w:rPr>
        <w:t>visione</w:t>
      </w:r>
      <w:r w:rsidRPr="0017660A">
        <w:rPr>
          <w:rFonts w:ascii="Times New Roman" w:hAnsi="Times New Roman" w:cs="Times New Roman"/>
          <w:spacing w:val="53"/>
        </w:rPr>
        <w:t xml:space="preserve"> </w:t>
      </w:r>
      <w:r w:rsidRPr="0017660A">
        <w:rPr>
          <w:rFonts w:ascii="Times New Roman" w:hAnsi="Times New Roman" w:cs="Times New Roman"/>
          <w:spacing w:val="-1"/>
        </w:rPr>
        <w:t>della</w:t>
      </w:r>
      <w:r w:rsidRPr="0017660A">
        <w:rPr>
          <w:rFonts w:ascii="Times New Roman" w:hAnsi="Times New Roman" w:cs="Times New Roman"/>
          <w:spacing w:val="53"/>
        </w:rPr>
        <w:t xml:space="preserve"> </w:t>
      </w:r>
      <w:r w:rsidRPr="0017660A">
        <w:rPr>
          <w:rFonts w:ascii="Times New Roman" w:hAnsi="Times New Roman" w:cs="Times New Roman"/>
          <w:spacing w:val="-1"/>
        </w:rPr>
        <w:t>documentazione</w:t>
      </w:r>
      <w:r w:rsidRPr="0017660A">
        <w:rPr>
          <w:rFonts w:ascii="Times New Roman" w:hAnsi="Times New Roman" w:cs="Times New Roman"/>
          <w:spacing w:val="53"/>
        </w:rPr>
        <w:t xml:space="preserve"> </w:t>
      </w:r>
      <w:r w:rsidRPr="0017660A">
        <w:rPr>
          <w:rFonts w:ascii="Times New Roman" w:hAnsi="Times New Roman" w:cs="Times New Roman"/>
          <w:spacing w:val="-1"/>
        </w:rPr>
        <w:t>di</w:t>
      </w:r>
      <w:r w:rsidRPr="0017660A">
        <w:rPr>
          <w:rFonts w:ascii="Times New Roman" w:hAnsi="Times New Roman" w:cs="Times New Roman"/>
          <w:spacing w:val="53"/>
        </w:rPr>
        <w:t xml:space="preserve"> </w:t>
      </w:r>
      <w:r w:rsidRPr="0017660A">
        <w:rPr>
          <w:rFonts w:ascii="Times New Roman" w:hAnsi="Times New Roman" w:cs="Times New Roman"/>
          <w:spacing w:val="-1"/>
        </w:rPr>
        <w:t>gara</w:t>
      </w:r>
      <w:r w:rsidRPr="0017660A">
        <w:rPr>
          <w:rFonts w:ascii="Times New Roman" w:hAnsi="Times New Roman" w:cs="Times New Roman"/>
          <w:spacing w:val="53"/>
        </w:rPr>
        <w:t xml:space="preserve"> </w:t>
      </w:r>
      <w:r w:rsidRPr="0017660A">
        <w:rPr>
          <w:rFonts w:ascii="Times New Roman" w:hAnsi="Times New Roman" w:cs="Times New Roman"/>
          <w:spacing w:val="-1"/>
        </w:rPr>
        <w:t>(elaborati</w:t>
      </w:r>
      <w:r w:rsidRPr="0017660A">
        <w:rPr>
          <w:rFonts w:ascii="Times New Roman" w:hAnsi="Times New Roman" w:cs="Times New Roman"/>
          <w:spacing w:val="52"/>
        </w:rPr>
        <w:t xml:space="preserve"> </w:t>
      </w:r>
      <w:r w:rsidRPr="0017660A">
        <w:rPr>
          <w:rFonts w:ascii="Times New Roman" w:hAnsi="Times New Roman" w:cs="Times New Roman"/>
          <w:spacing w:val="-1"/>
        </w:rPr>
        <w:t>grafici,</w:t>
      </w:r>
      <w:r w:rsidRPr="0017660A">
        <w:rPr>
          <w:rFonts w:ascii="Times New Roman" w:hAnsi="Times New Roman" w:cs="Times New Roman"/>
          <w:spacing w:val="53"/>
        </w:rPr>
        <w:t xml:space="preserve"> </w:t>
      </w:r>
      <w:r w:rsidRPr="0017660A">
        <w:rPr>
          <w:rFonts w:ascii="Times New Roman" w:hAnsi="Times New Roman" w:cs="Times New Roman"/>
          <w:spacing w:val="-1"/>
        </w:rPr>
        <w:t>elenco</w:t>
      </w:r>
      <w:r w:rsidRPr="0017660A">
        <w:rPr>
          <w:rFonts w:ascii="Times New Roman" w:hAnsi="Times New Roman" w:cs="Times New Roman"/>
          <w:spacing w:val="53"/>
        </w:rPr>
        <w:t xml:space="preserve"> </w:t>
      </w:r>
      <w:r w:rsidRPr="0017660A">
        <w:rPr>
          <w:rFonts w:ascii="Times New Roman" w:hAnsi="Times New Roman" w:cs="Times New Roman"/>
          <w:spacing w:val="-1"/>
        </w:rPr>
        <w:t>prezzi,</w:t>
      </w:r>
      <w:r w:rsidRPr="0017660A">
        <w:rPr>
          <w:rFonts w:ascii="Times New Roman" w:hAnsi="Times New Roman" w:cs="Times New Roman"/>
          <w:spacing w:val="42"/>
        </w:rPr>
        <w:t xml:space="preserve"> </w:t>
      </w:r>
      <w:r w:rsidRPr="0017660A">
        <w:rPr>
          <w:rFonts w:ascii="Times New Roman" w:hAnsi="Times New Roman" w:cs="Times New Roman"/>
          <w:spacing w:val="-1"/>
        </w:rPr>
        <w:t>computo</w:t>
      </w:r>
      <w:r w:rsidRPr="0017660A">
        <w:rPr>
          <w:rFonts w:ascii="Times New Roman" w:hAnsi="Times New Roman" w:cs="Times New Roman"/>
          <w:spacing w:val="31"/>
        </w:rPr>
        <w:t xml:space="preserve"> </w:t>
      </w:r>
      <w:r w:rsidRPr="0017660A">
        <w:rPr>
          <w:rFonts w:ascii="Times New Roman" w:hAnsi="Times New Roman" w:cs="Times New Roman"/>
          <w:spacing w:val="-1"/>
        </w:rPr>
        <w:t>metrico</w:t>
      </w:r>
      <w:r w:rsidRPr="0017660A">
        <w:rPr>
          <w:rFonts w:ascii="Times New Roman" w:hAnsi="Times New Roman" w:cs="Times New Roman"/>
          <w:spacing w:val="31"/>
        </w:rPr>
        <w:t xml:space="preserve"> </w:t>
      </w:r>
      <w:r w:rsidRPr="0017660A">
        <w:rPr>
          <w:rFonts w:ascii="Times New Roman" w:hAnsi="Times New Roman" w:cs="Times New Roman"/>
          <w:spacing w:val="-1"/>
        </w:rPr>
        <w:t>estimativo,</w:t>
      </w:r>
      <w:r w:rsidRPr="0017660A">
        <w:rPr>
          <w:rFonts w:ascii="Times New Roman" w:hAnsi="Times New Roman" w:cs="Times New Roman"/>
          <w:spacing w:val="31"/>
        </w:rPr>
        <w:t xml:space="preserve"> </w:t>
      </w:r>
      <w:r w:rsidRPr="0017660A">
        <w:rPr>
          <w:rFonts w:ascii="Times New Roman" w:hAnsi="Times New Roman" w:cs="Times New Roman"/>
          <w:spacing w:val="-1"/>
        </w:rPr>
        <w:t>relazioni</w:t>
      </w:r>
      <w:r w:rsidRPr="0017660A">
        <w:rPr>
          <w:rFonts w:ascii="Times New Roman" w:hAnsi="Times New Roman" w:cs="Times New Roman"/>
          <w:spacing w:val="30"/>
        </w:rPr>
        <w:t xml:space="preserve"> </w:t>
      </w:r>
      <w:r w:rsidRPr="0017660A">
        <w:rPr>
          <w:rFonts w:ascii="Times New Roman" w:hAnsi="Times New Roman" w:cs="Times New Roman"/>
        </w:rPr>
        <w:t>ed</w:t>
      </w:r>
      <w:r w:rsidRPr="0017660A">
        <w:rPr>
          <w:rFonts w:ascii="Times New Roman" w:hAnsi="Times New Roman" w:cs="Times New Roman"/>
          <w:spacing w:val="33"/>
        </w:rPr>
        <w:t xml:space="preserve"> </w:t>
      </w:r>
      <w:r w:rsidRPr="0017660A">
        <w:rPr>
          <w:rFonts w:ascii="Times New Roman" w:hAnsi="Times New Roman" w:cs="Times New Roman"/>
          <w:spacing w:val="-1"/>
        </w:rPr>
        <w:t>indagini,</w:t>
      </w:r>
      <w:r w:rsidRPr="0017660A">
        <w:rPr>
          <w:rFonts w:ascii="Times New Roman" w:hAnsi="Times New Roman" w:cs="Times New Roman"/>
          <w:spacing w:val="31"/>
        </w:rPr>
        <w:t xml:space="preserve"> </w:t>
      </w:r>
      <w:proofErr w:type="spellStart"/>
      <w:r w:rsidRPr="0017660A">
        <w:rPr>
          <w:rFonts w:ascii="Times New Roman" w:hAnsi="Times New Roman" w:cs="Times New Roman"/>
          <w:spacing w:val="-1"/>
        </w:rPr>
        <w:t>cronoprogramma</w:t>
      </w:r>
      <w:proofErr w:type="spellEnd"/>
      <w:r w:rsidRPr="0017660A">
        <w:rPr>
          <w:rFonts w:ascii="Times New Roman" w:hAnsi="Times New Roman" w:cs="Times New Roman"/>
          <w:spacing w:val="-1"/>
        </w:rPr>
        <w:t>,</w:t>
      </w:r>
      <w:r w:rsidRPr="0017660A">
        <w:rPr>
          <w:rFonts w:ascii="Times New Roman" w:hAnsi="Times New Roman" w:cs="Times New Roman"/>
          <w:spacing w:val="31"/>
        </w:rPr>
        <w:t xml:space="preserve"> </w:t>
      </w:r>
      <w:r w:rsidRPr="0017660A">
        <w:rPr>
          <w:rFonts w:ascii="Times New Roman" w:hAnsi="Times New Roman" w:cs="Times New Roman"/>
          <w:spacing w:val="-1"/>
        </w:rPr>
        <w:t>piano</w:t>
      </w:r>
      <w:r w:rsidRPr="0017660A">
        <w:rPr>
          <w:rFonts w:ascii="Times New Roman" w:hAnsi="Times New Roman" w:cs="Times New Roman"/>
          <w:spacing w:val="32"/>
        </w:rPr>
        <w:t xml:space="preserve"> </w:t>
      </w:r>
      <w:r w:rsidRPr="0017660A">
        <w:rPr>
          <w:rFonts w:ascii="Times New Roman" w:hAnsi="Times New Roman" w:cs="Times New Roman"/>
          <w:spacing w:val="-1"/>
        </w:rPr>
        <w:t>di</w:t>
      </w:r>
      <w:r w:rsidRPr="0017660A">
        <w:rPr>
          <w:rFonts w:ascii="Times New Roman" w:hAnsi="Times New Roman" w:cs="Times New Roman"/>
          <w:spacing w:val="31"/>
        </w:rPr>
        <w:t xml:space="preserve"> </w:t>
      </w:r>
      <w:r w:rsidRPr="0017660A">
        <w:rPr>
          <w:rFonts w:ascii="Times New Roman" w:hAnsi="Times New Roman" w:cs="Times New Roman"/>
          <w:spacing w:val="-1"/>
        </w:rPr>
        <w:t>sicurezza</w:t>
      </w:r>
      <w:r w:rsidRPr="0017660A">
        <w:rPr>
          <w:rFonts w:ascii="Times New Roman" w:hAnsi="Times New Roman" w:cs="Times New Roman"/>
          <w:spacing w:val="31"/>
        </w:rPr>
        <w:t xml:space="preserve"> </w:t>
      </w:r>
      <w:r w:rsidRPr="0017660A">
        <w:rPr>
          <w:rFonts w:ascii="Times New Roman" w:hAnsi="Times New Roman" w:cs="Times New Roman"/>
        </w:rPr>
        <w:t>e</w:t>
      </w:r>
      <w:r w:rsidRPr="0017660A">
        <w:rPr>
          <w:rFonts w:ascii="Times New Roman" w:hAnsi="Times New Roman" w:cs="Times New Roman"/>
          <w:spacing w:val="47"/>
        </w:rPr>
        <w:t xml:space="preserve"> </w:t>
      </w:r>
      <w:r w:rsidRPr="0017660A">
        <w:rPr>
          <w:rFonts w:ascii="Times New Roman" w:hAnsi="Times New Roman" w:cs="Times New Roman"/>
          <w:spacing w:val="-1"/>
        </w:rPr>
        <w:t>coordinamento,</w:t>
      </w:r>
      <w:r w:rsidRPr="0017660A">
        <w:rPr>
          <w:rFonts w:ascii="Times New Roman" w:hAnsi="Times New Roman" w:cs="Times New Roman"/>
          <w:spacing w:val="41"/>
        </w:rPr>
        <w:t xml:space="preserve"> </w:t>
      </w:r>
      <w:r w:rsidRPr="0017660A">
        <w:rPr>
          <w:rFonts w:ascii="Times New Roman" w:hAnsi="Times New Roman" w:cs="Times New Roman"/>
          <w:spacing w:val="-1"/>
        </w:rPr>
        <w:t>capitolato</w:t>
      </w:r>
      <w:r w:rsidRPr="0017660A">
        <w:rPr>
          <w:rFonts w:ascii="Times New Roman" w:hAnsi="Times New Roman" w:cs="Times New Roman"/>
          <w:spacing w:val="41"/>
        </w:rPr>
        <w:t xml:space="preserve"> </w:t>
      </w:r>
      <w:r w:rsidRPr="0017660A">
        <w:rPr>
          <w:rFonts w:ascii="Times New Roman" w:hAnsi="Times New Roman" w:cs="Times New Roman"/>
          <w:spacing w:val="-1"/>
        </w:rPr>
        <w:t>speciale</w:t>
      </w:r>
      <w:r w:rsidRPr="0017660A">
        <w:rPr>
          <w:rFonts w:ascii="Times New Roman" w:hAnsi="Times New Roman" w:cs="Times New Roman"/>
          <w:spacing w:val="40"/>
        </w:rPr>
        <w:t xml:space="preserve"> </w:t>
      </w:r>
      <w:r w:rsidRPr="0017660A">
        <w:rPr>
          <w:rFonts w:ascii="Times New Roman" w:hAnsi="Times New Roman" w:cs="Times New Roman"/>
          <w:spacing w:val="-1"/>
        </w:rPr>
        <w:t>d’appalto,</w:t>
      </w:r>
      <w:r w:rsidRPr="0017660A">
        <w:rPr>
          <w:rFonts w:ascii="Times New Roman" w:hAnsi="Times New Roman" w:cs="Times New Roman"/>
          <w:spacing w:val="41"/>
        </w:rPr>
        <w:t xml:space="preserve"> </w:t>
      </w:r>
      <w:r w:rsidRPr="0017660A">
        <w:rPr>
          <w:rFonts w:ascii="Times New Roman" w:hAnsi="Times New Roman" w:cs="Times New Roman"/>
          <w:spacing w:val="-1"/>
        </w:rPr>
        <w:t>schema</w:t>
      </w:r>
      <w:r w:rsidRPr="0017660A">
        <w:rPr>
          <w:rFonts w:ascii="Times New Roman" w:hAnsi="Times New Roman" w:cs="Times New Roman"/>
          <w:spacing w:val="41"/>
        </w:rPr>
        <w:t xml:space="preserve"> </w:t>
      </w:r>
      <w:r w:rsidRPr="0017660A">
        <w:rPr>
          <w:rFonts w:ascii="Times New Roman" w:hAnsi="Times New Roman" w:cs="Times New Roman"/>
          <w:spacing w:val="-1"/>
        </w:rPr>
        <w:t>di</w:t>
      </w:r>
      <w:r w:rsidRPr="0017660A">
        <w:rPr>
          <w:rFonts w:ascii="Times New Roman" w:hAnsi="Times New Roman" w:cs="Times New Roman"/>
          <w:spacing w:val="41"/>
        </w:rPr>
        <w:t xml:space="preserve"> </w:t>
      </w:r>
      <w:r w:rsidRPr="0017660A">
        <w:rPr>
          <w:rFonts w:ascii="Times New Roman" w:hAnsi="Times New Roman" w:cs="Times New Roman"/>
        </w:rPr>
        <w:t>contratto,</w:t>
      </w:r>
      <w:r w:rsidRPr="0017660A">
        <w:rPr>
          <w:rFonts w:ascii="Times New Roman" w:hAnsi="Times New Roman" w:cs="Times New Roman"/>
          <w:spacing w:val="41"/>
        </w:rPr>
        <w:t xml:space="preserve"> </w:t>
      </w:r>
      <w:r w:rsidRPr="0017660A">
        <w:rPr>
          <w:rFonts w:ascii="Times New Roman" w:hAnsi="Times New Roman" w:cs="Times New Roman"/>
          <w:spacing w:val="-1"/>
        </w:rPr>
        <w:t>quadro</w:t>
      </w:r>
      <w:r w:rsidRPr="0017660A">
        <w:rPr>
          <w:rFonts w:ascii="Times New Roman" w:hAnsi="Times New Roman" w:cs="Times New Roman"/>
          <w:spacing w:val="40"/>
        </w:rPr>
        <w:t xml:space="preserve"> </w:t>
      </w:r>
      <w:proofErr w:type="spellStart"/>
      <w:r w:rsidRPr="0017660A">
        <w:rPr>
          <w:rFonts w:ascii="Times New Roman" w:hAnsi="Times New Roman" w:cs="Times New Roman"/>
          <w:spacing w:val="-1"/>
        </w:rPr>
        <w:t>economico…</w:t>
      </w:r>
      <w:proofErr w:type="spellEnd"/>
      <w:r w:rsidRPr="0017660A">
        <w:rPr>
          <w:rFonts w:ascii="Times New Roman" w:hAnsi="Times New Roman" w:cs="Times New Roman"/>
          <w:spacing w:val="-1"/>
        </w:rPr>
        <w:t>)</w:t>
      </w:r>
      <w:r w:rsidRPr="0017660A">
        <w:rPr>
          <w:rFonts w:ascii="Times New Roman" w:hAnsi="Times New Roman" w:cs="Times New Roman"/>
          <w:spacing w:val="40"/>
        </w:rPr>
        <w:t xml:space="preserve"> </w:t>
      </w:r>
      <w:r w:rsidRPr="00122214">
        <w:rPr>
          <w:rFonts w:ascii="Times New Roman" w:hAnsi="Times New Roman" w:cs="Times New Roman"/>
        </w:rPr>
        <w:t>per</w:t>
      </w:r>
      <w:r w:rsidRPr="00122214">
        <w:rPr>
          <w:rFonts w:ascii="Times New Roman" w:hAnsi="Times New Roman" w:cs="Times New Roman"/>
          <w:spacing w:val="15"/>
        </w:rPr>
        <w:t xml:space="preserve"> </w:t>
      </w:r>
      <w:r w:rsidRPr="00122214">
        <w:rPr>
          <w:rFonts w:ascii="Times New Roman" w:hAnsi="Times New Roman" w:cs="Times New Roman"/>
        </w:rPr>
        <w:t>la</w:t>
      </w:r>
      <w:r w:rsidRPr="00122214">
        <w:rPr>
          <w:rFonts w:ascii="Times New Roman" w:hAnsi="Times New Roman" w:cs="Times New Roman"/>
          <w:spacing w:val="16"/>
        </w:rPr>
        <w:t xml:space="preserve"> </w:t>
      </w:r>
      <w:r w:rsidRPr="00122214">
        <w:rPr>
          <w:rFonts w:ascii="Times New Roman" w:hAnsi="Times New Roman" w:cs="Times New Roman"/>
        </w:rPr>
        <w:t>formulazione</w:t>
      </w:r>
      <w:r w:rsidRPr="00122214">
        <w:rPr>
          <w:rFonts w:ascii="Times New Roman" w:hAnsi="Times New Roman" w:cs="Times New Roman"/>
          <w:spacing w:val="15"/>
        </w:rPr>
        <w:t xml:space="preserve"> </w:t>
      </w:r>
      <w:r w:rsidRPr="00122214">
        <w:rPr>
          <w:rFonts w:ascii="Times New Roman" w:hAnsi="Times New Roman" w:cs="Times New Roman"/>
          <w:spacing w:val="-1"/>
        </w:rPr>
        <w:t>dell’offerta,</w:t>
      </w:r>
      <w:r w:rsidRPr="00122214">
        <w:rPr>
          <w:rFonts w:ascii="Times New Roman" w:hAnsi="Times New Roman" w:cs="Times New Roman"/>
          <w:spacing w:val="15"/>
        </w:rPr>
        <w:t xml:space="preserve"> </w:t>
      </w:r>
      <w:r w:rsidRPr="00122214">
        <w:rPr>
          <w:rFonts w:ascii="Times New Roman" w:hAnsi="Times New Roman" w:cs="Times New Roman"/>
          <w:spacing w:val="-1"/>
        </w:rPr>
        <w:t>presso</w:t>
      </w:r>
      <w:r w:rsidRPr="00122214">
        <w:rPr>
          <w:rFonts w:ascii="Times New Roman" w:hAnsi="Times New Roman" w:cs="Times New Roman"/>
          <w:spacing w:val="15"/>
        </w:rPr>
        <w:t xml:space="preserve"> </w:t>
      </w:r>
      <w:r w:rsidRPr="00122214">
        <w:rPr>
          <w:rFonts w:ascii="Times New Roman" w:hAnsi="Times New Roman" w:cs="Times New Roman"/>
        </w:rPr>
        <w:t>gli</w:t>
      </w:r>
      <w:r w:rsidRPr="00122214">
        <w:rPr>
          <w:rFonts w:ascii="Times New Roman" w:hAnsi="Times New Roman" w:cs="Times New Roman"/>
          <w:spacing w:val="16"/>
        </w:rPr>
        <w:t xml:space="preserve"> </w:t>
      </w:r>
      <w:r w:rsidRPr="00122214">
        <w:rPr>
          <w:rFonts w:ascii="Times New Roman" w:hAnsi="Times New Roman" w:cs="Times New Roman"/>
          <w:spacing w:val="-1"/>
        </w:rPr>
        <w:t>uffici</w:t>
      </w:r>
      <w:r w:rsidRPr="00122214">
        <w:rPr>
          <w:rFonts w:ascii="Times New Roman" w:hAnsi="Times New Roman" w:cs="Times New Roman"/>
          <w:spacing w:val="15"/>
        </w:rPr>
        <w:t xml:space="preserve"> </w:t>
      </w:r>
      <w:r w:rsidRPr="00122214">
        <w:rPr>
          <w:rFonts w:ascii="Times New Roman" w:hAnsi="Times New Roman" w:cs="Times New Roman"/>
          <w:spacing w:val="-1"/>
        </w:rPr>
        <w:t>del</w:t>
      </w:r>
      <w:r w:rsidRPr="00122214">
        <w:rPr>
          <w:rFonts w:ascii="Times New Roman" w:hAnsi="Times New Roman" w:cs="Times New Roman"/>
          <w:spacing w:val="15"/>
        </w:rPr>
        <w:t xml:space="preserve"> </w:t>
      </w:r>
      <w:r w:rsidRPr="00122214">
        <w:rPr>
          <w:rFonts w:ascii="Times New Roman" w:hAnsi="Times New Roman" w:cs="Times New Roman"/>
          <w:spacing w:val="-1"/>
        </w:rPr>
        <w:t xml:space="preserve">Comune di </w:t>
      </w:r>
      <w:proofErr w:type="spellStart"/>
      <w:r w:rsidRPr="00122214">
        <w:rPr>
          <w:rFonts w:ascii="Times New Roman" w:hAnsi="Times New Roman" w:cs="Times New Roman"/>
          <w:spacing w:val="-1"/>
        </w:rPr>
        <w:t>Arnara</w:t>
      </w:r>
      <w:proofErr w:type="spellEnd"/>
      <w:r w:rsidRPr="00122214">
        <w:rPr>
          <w:rFonts w:ascii="Times New Roman" w:hAnsi="Times New Roman" w:cs="Times New Roman"/>
          <w:spacing w:val="14"/>
        </w:rPr>
        <w:t xml:space="preserve"> </w:t>
      </w:r>
      <w:r w:rsidRPr="00122214">
        <w:rPr>
          <w:rFonts w:ascii="Times New Roman" w:hAnsi="Times New Roman" w:cs="Times New Roman"/>
          <w:spacing w:val="-1"/>
        </w:rPr>
        <w:t>nei</w:t>
      </w:r>
      <w:r w:rsidRPr="00122214">
        <w:rPr>
          <w:rFonts w:ascii="Times New Roman" w:hAnsi="Times New Roman" w:cs="Times New Roman"/>
          <w:spacing w:val="15"/>
        </w:rPr>
        <w:t xml:space="preserve"> </w:t>
      </w:r>
      <w:r w:rsidRPr="00122214">
        <w:rPr>
          <w:rFonts w:ascii="Times New Roman" w:hAnsi="Times New Roman" w:cs="Times New Roman"/>
          <w:spacing w:val="-1"/>
        </w:rPr>
        <w:t>giorni</w:t>
      </w:r>
      <w:r w:rsidRPr="00122214">
        <w:rPr>
          <w:rFonts w:ascii="Times New Roman" w:hAnsi="Times New Roman" w:cs="Times New Roman"/>
          <w:spacing w:val="14"/>
        </w:rPr>
        <w:t xml:space="preserve"> </w:t>
      </w:r>
      <w:r w:rsidRPr="00122214">
        <w:rPr>
          <w:rFonts w:ascii="Times New Roman" w:hAnsi="Times New Roman" w:cs="Times New Roman"/>
          <w:spacing w:val="-1"/>
        </w:rPr>
        <w:t>feriali</w:t>
      </w:r>
      <w:r w:rsidRPr="00122214">
        <w:rPr>
          <w:rFonts w:ascii="Times New Roman" w:hAnsi="Times New Roman" w:cs="Times New Roman"/>
          <w:spacing w:val="80"/>
          <w:w w:val="99"/>
        </w:rPr>
        <w:t xml:space="preserve"> </w:t>
      </w:r>
      <w:r w:rsidRPr="00122214">
        <w:rPr>
          <w:rFonts w:ascii="Times New Roman" w:hAnsi="Times New Roman" w:cs="Times New Roman"/>
          <w:spacing w:val="-1"/>
        </w:rPr>
        <w:t>dal</w:t>
      </w:r>
      <w:r w:rsidRPr="00122214">
        <w:rPr>
          <w:rFonts w:ascii="Times New Roman" w:hAnsi="Times New Roman" w:cs="Times New Roman"/>
          <w:spacing w:val="1"/>
        </w:rPr>
        <w:t xml:space="preserve"> </w:t>
      </w:r>
      <w:r w:rsidRPr="00122214">
        <w:rPr>
          <w:rFonts w:ascii="Times New Roman" w:hAnsi="Times New Roman" w:cs="Times New Roman"/>
          <w:spacing w:val="-1"/>
        </w:rPr>
        <w:t>lunedì</w:t>
      </w:r>
      <w:r w:rsidRPr="00122214">
        <w:rPr>
          <w:rFonts w:ascii="Times New Roman" w:hAnsi="Times New Roman" w:cs="Times New Roman"/>
          <w:spacing w:val="3"/>
        </w:rPr>
        <w:t xml:space="preserve"> </w:t>
      </w:r>
      <w:r w:rsidRPr="00122214">
        <w:rPr>
          <w:rFonts w:ascii="Times New Roman" w:hAnsi="Times New Roman" w:cs="Times New Roman"/>
          <w:spacing w:val="-1"/>
        </w:rPr>
        <w:t>al</w:t>
      </w:r>
      <w:r w:rsidRPr="00122214">
        <w:rPr>
          <w:rFonts w:ascii="Times New Roman" w:hAnsi="Times New Roman" w:cs="Times New Roman"/>
          <w:spacing w:val="1"/>
        </w:rPr>
        <w:t xml:space="preserve"> </w:t>
      </w:r>
      <w:r w:rsidRPr="00122214">
        <w:rPr>
          <w:rFonts w:ascii="Times New Roman" w:hAnsi="Times New Roman" w:cs="Times New Roman"/>
          <w:spacing w:val="-1"/>
        </w:rPr>
        <w:t>venerdì</w:t>
      </w:r>
      <w:r w:rsidRPr="00122214">
        <w:rPr>
          <w:rFonts w:ascii="Times New Roman" w:hAnsi="Times New Roman" w:cs="Times New Roman"/>
          <w:spacing w:val="3"/>
        </w:rPr>
        <w:t xml:space="preserve"> </w:t>
      </w:r>
      <w:r w:rsidRPr="00122214">
        <w:rPr>
          <w:rFonts w:ascii="Times New Roman" w:hAnsi="Times New Roman" w:cs="Times New Roman"/>
          <w:spacing w:val="-1"/>
        </w:rPr>
        <w:t>dalle</w:t>
      </w:r>
      <w:r w:rsidRPr="00122214">
        <w:rPr>
          <w:rFonts w:ascii="Times New Roman" w:hAnsi="Times New Roman" w:cs="Times New Roman"/>
          <w:spacing w:val="2"/>
        </w:rPr>
        <w:t xml:space="preserve"> </w:t>
      </w:r>
      <w:r w:rsidRPr="00122214">
        <w:rPr>
          <w:rFonts w:ascii="Times New Roman" w:hAnsi="Times New Roman" w:cs="Times New Roman"/>
          <w:spacing w:val="-1"/>
        </w:rPr>
        <w:t>ore</w:t>
      </w:r>
      <w:r w:rsidRPr="00122214">
        <w:rPr>
          <w:rFonts w:ascii="Times New Roman" w:hAnsi="Times New Roman" w:cs="Times New Roman"/>
          <w:spacing w:val="2"/>
        </w:rPr>
        <w:t xml:space="preserve"> </w:t>
      </w:r>
      <w:r w:rsidRPr="00122214">
        <w:rPr>
          <w:rFonts w:ascii="Times New Roman" w:hAnsi="Times New Roman" w:cs="Times New Roman"/>
          <w:spacing w:val="-1"/>
        </w:rPr>
        <w:t>10,00.</w:t>
      </w:r>
      <w:r w:rsidRPr="00122214">
        <w:rPr>
          <w:rFonts w:ascii="Times New Roman" w:hAnsi="Times New Roman" w:cs="Times New Roman"/>
          <w:spacing w:val="3"/>
        </w:rPr>
        <w:t xml:space="preserve"> </w:t>
      </w:r>
      <w:r w:rsidRPr="00122214">
        <w:rPr>
          <w:rFonts w:ascii="Times New Roman" w:hAnsi="Times New Roman" w:cs="Times New Roman"/>
          <w:spacing w:val="-1"/>
        </w:rPr>
        <w:t>alle</w:t>
      </w:r>
      <w:r w:rsidRPr="00122214">
        <w:rPr>
          <w:rFonts w:ascii="Times New Roman" w:hAnsi="Times New Roman" w:cs="Times New Roman"/>
          <w:spacing w:val="1"/>
        </w:rPr>
        <w:t xml:space="preserve"> </w:t>
      </w:r>
      <w:r w:rsidRPr="00122214">
        <w:rPr>
          <w:rFonts w:ascii="Times New Roman" w:hAnsi="Times New Roman" w:cs="Times New Roman"/>
          <w:spacing w:val="-1"/>
        </w:rPr>
        <w:t>ore</w:t>
      </w:r>
      <w:r w:rsidRPr="00122214">
        <w:rPr>
          <w:rFonts w:ascii="Times New Roman" w:hAnsi="Times New Roman" w:cs="Times New Roman"/>
          <w:spacing w:val="3"/>
        </w:rPr>
        <w:t xml:space="preserve"> </w:t>
      </w:r>
      <w:r w:rsidRPr="00122214">
        <w:rPr>
          <w:rFonts w:ascii="Times New Roman" w:hAnsi="Times New Roman" w:cs="Times New Roman"/>
          <w:spacing w:val="-1"/>
        </w:rPr>
        <w:t>12,00</w:t>
      </w:r>
      <w:r w:rsidRPr="00122214">
        <w:rPr>
          <w:rFonts w:ascii="Times New Roman" w:hAnsi="Times New Roman" w:cs="Times New Roman"/>
          <w:spacing w:val="1"/>
        </w:rPr>
        <w:t xml:space="preserve"> </w:t>
      </w:r>
      <w:r w:rsidRPr="00122214">
        <w:rPr>
          <w:rFonts w:ascii="Times New Roman" w:hAnsi="Times New Roman" w:cs="Times New Roman"/>
        </w:rPr>
        <w:t>previo</w:t>
      </w:r>
      <w:r w:rsidRPr="00122214">
        <w:rPr>
          <w:rFonts w:ascii="Times New Roman" w:hAnsi="Times New Roman" w:cs="Times New Roman"/>
          <w:spacing w:val="8"/>
        </w:rPr>
        <w:t xml:space="preserve"> </w:t>
      </w:r>
      <w:r w:rsidRPr="00122214">
        <w:rPr>
          <w:rFonts w:ascii="Times New Roman" w:hAnsi="Times New Roman" w:cs="Times New Roman"/>
        </w:rPr>
        <w:t>appuntamento</w:t>
      </w:r>
      <w:r w:rsidRPr="00122214">
        <w:rPr>
          <w:rFonts w:ascii="Times New Roman" w:hAnsi="Times New Roman" w:cs="Times New Roman"/>
          <w:spacing w:val="8"/>
        </w:rPr>
        <w:t xml:space="preserve"> </w:t>
      </w:r>
      <w:r w:rsidRPr="00122214">
        <w:rPr>
          <w:rFonts w:ascii="Times New Roman" w:hAnsi="Times New Roman" w:cs="Times New Roman"/>
          <w:spacing w:val="-1"/>
        </w:rPr>
        <w:t>telefonico</w:t>
      </w:r>
      <w:r w:rsidRPr="00122214">
        <w:rPr>
          <w:rFonts w:ascii="Times New Roman" w:hAnsi="Times New Roman" w:cs="Times New Roman"/>
          <w:spacing w:val="8"/>
        </w:rPr>
        <w:t xml:space="preserve"> </w:t>
      </w:r>
      <w:r w:rsidRPr="00122214">
        <w:rPr>
          <w:rFonts w:ascii="Times New Roman" w:hAnsi="Times New Roman" w:cs="Times New Roman"/>
        </w:rPr>
        <w:t>al</w:t>
      </w:r>
      <w:r w:rsidRPr="00122214">
        <w:rPr>
          <w:rFonts w:ascii="Times New Roman" w:hAnsi="Times New Roman" w:cs="Times New Roman"/>
          <w:spacing w:val="9"/>
        </w:rPr>
        <w:t xml:space="preserve"> </w:t>
      </w:r>
      <w:r w:rsidRPr="00122214">
        <w:rPr>
          <w:rFonts w:ascii="Times New Roman" w:hAnsi="Times New Roman" w:cs="Times New Roman"/>
          <w:spacing w:val="-1"/>
        </w:rPr>
        <w:t>numero</w:t>
      </w:r>
      <w:r w:rsidRPr="00122214">
        <w:rPr>
          <w:rFonts w:ascii="Times New Roman" w:hAnsi="Times New Roman" w:cs="Times New Roman"/>
          <w:spacing w:val="10"/>
        </w:rPr>
        <w:t xml:space="preserve"> </w:t>
      </w:r>
      <w:r w:rsidRPr="00122214">
        <w:rPr>
          <w:rFonts w:ascii="Times New Roman" w:hAnsi="Times New Roman" w:cs="Times New Roman"/>
          <w:spacing w:val="-1"/>
        </w:rPr>
        <w:t>0775231079</w:t>
      </w:r>
      <w:r w:rsidRPr="00122214">
        <w:rPr>
          <w:rFonts w:ascii="Times New Roman" w:hAnsi="Times New Roman" w:cs="Times New Roman"/>
          <w:spacing w:val="7"/>
        </w:rPr>
        <w:t xml:space="preserve"> </w:t>
      </w:r>
      <w:r w:rsidRPr="00122214">
        <w:rPr>
          <w:rFonts w:ascii="Times New Roman" w:hAnsi="Times New Roman" w:cs="Times New Roman"/>
        </w:rPr>
        <w:t>E’</w:t>
      </w:r>
      <w:r w:rsidRPr="00122214">
        <w:rPr>
          <w:rFonts w:ascii="Times New Roman" w:hAnsi="Times New Roman" w:cs="Times New Roman"/>
          <w:spacing w:val="7"/>
        </w:rPr>
        <w:t xml:space="preserve"> </w:t>
      </w:r>
      <w:r w:rsidRPr="00122214">
        <w:rPr>
          <w:rFonts w:ascii="Times New Roman" w:hAnsi="Times New Roman" w:cs="Times New Roman"/>
          <w:spacing w:val="-1"/>
        </w:rPr>
        <w:t>possibile</w:t>
      </w:r>
      <w:r w:rsidRPr="00122214">
        <w:rPr>
          <w:rFonts w:ascii="Times New Roman" w:hAnsi="Times New Roman" w:cs="Times New Roman"/>
          <w:spacing w:val="8"/>
        </w:rPr>
        <w:t xml:space="preserve"> </w:t>
      </w:r>
      <w:r w:rsidRPr="00122214">
        <w:rPr>
          <w:rFonts w:ascii="Times New Roman" w:hAnsi="Times New Roman" w:cs="Times New Roman"/>
          <w:spacing w:val="-1"/>
        </w:rPr>
        <w:t>acquistare</w:t>
      </w:r>
      <w:r w:rsidRPr="00122214">
        <w:rPr>
          <w:rFonts w:ascii="Times New Roman" w:hAnsi="Times New Roman" w:cs="Times New Roman"/>
          <w:spacing w:val="7"/>
        </w:rPr>
        <w:t xml:space="preserve"> </w:t>
      </w:r>
      <w:r w:rsidRPr="00122214">
        <w:rPr>
          <w:rFonts w:ascii="Times New Roman" w:hAnsi="Times New Roman" w:cs="Times New Roman"/>
          <w:spacing w:val="-1"/>
        </w:rPr>
        <w:t>copia</w:t>
      </w:r>
      <w:r w:rsidRPr="00122214">
        <w:rPr>
          <w:rFonts w:ascii="Times New Roman" w:hAnsi="Times New Roman" w:cs="Times New Roman"/>
          <w:spacing w:val="9"/>
        </w:rPr>
        <w:t xml:space="preserve"> </w:t>
      </w:r>
      <w:r w:rsidRPr="00122214">
        <w:rPr>
          <w:rFonts w:ascii="Times New Roman" w:hAnsi="Times New Roman" w:cs="Times New Roman"/>
          <w:spacing w:val="-1"/>
        </w:rPr>
        <w:t>del</w:t>
      </w:r>
      <w:r w:rsidRPr="00122214">
        <w:rPr>
          <w:rFonts w:ascii="Times New Roman" w:hAnsi="Times New Roman" w:cs="Times New Roman"/>
          <w:spacing w:val="8"/>
        </w:rPr>
        <w:t xml:space="preserve"> </w:t>
      </w:r>
      <w:r w:rsidRPr="00122214">
        <w:rPr>
          <w:rFonts w:ascii="Times New Roman" w:hAnsi="Times New Roman" w:cs="Times New Roman"/>
          <w:spacing w:val="-1"/>
        </w:rPr>
        <w:t>progetto</w:t>
      </w:r>
      <w:r w:rsidRPr="00122214">
        <w:rPr>
          <w:rFonts w:ascii="Times New Roman" w:hAnsi="Times New Roman" w:cs="Times New Roman"/>
          <w:spacing w:val="6"/>
        </w:rPr>
        <w:t xml:space="preserve"> </w:t>
      </w:r>
      <w:r w:rsidRPr="00122214">
        <w:rPr>
          <w:rFonts w:ascii="Times New Roman" w:hAnsi="Times New Roman" w:cs="Times New Roman"/>
        </w:rPr>
        <w:t>su</w:t>
      </w:r>
      <w:r w:rsidRPr="00122214">
        <w:rPr>
          <w:rFonts w:ascii="Times New Roman" w:hAnsi="Times New Roman" w:cs="Times New Roman"/>
          <w:spacing w:val="8"/>
        </w:rPr>
        <w:t xml:space="preserve"> </w:t>
      </w:r>
      <w:r w:rsidRPr="00122214">
        <w:rPr>
          <w:rFonts w:ascii="Times New Roman" w:hAnsi="Times New Roman" w:cs="Times New Roman"/>
          <w:spacing w:val="-1"/>
        </w:rPr>
        <w:t>supporto</w:t>
      </w:r>
      <w:r w:rsidRPr="00122214">
        <w:rPr>
          <w:rFonts w:ascii="Times New Roman" w:hAnsi="Times New Roman" w:cs="Times New Roman"/>
          <w:spacing w:val="7"/>
        </w:rPr>
        <w:t xml:space="preserve"> </w:t>
      </w:r>
      <w:r w:rsidRPr="00122214">
        <w:rPr>
          <w:rFonts w:ascii="Times New Roman" w:hAnsi="Times New Roman" w:cs="Times New Roman"/>
          <w:spacing w:val="-1"/>
        </w:rPr>
        <w:t>informatico</w:t>
      </w:r>
      <w:r w:rsidRPr="00122214">
        <w:rPr>
          <w:rFonts w:ascii="Times New Roman" w:hAnsi="Times New Roman" w:cs="Times New Roman"/>
          <w:spacing w:val="7"/>
        </w:rPr>
        <w:t xml:space="preserve"> </w:t>
      </w:r>
      <w:r w:rsidRPr="00122214">
        <w:rPr>
          <w:rFonts w:ascii="Times New Roman" w:hAnsi="Times New Roman" w:cs="Times New Roman"/>
        </w:rPr>
        <w:t>(DVD)</w:t>
      </w:r>
      <w:r w:rsidRPr="00122214">
        <w:rPr>
          <w:rFonts w:ascii="Times New Roman" w:hAnsi="Times New Roman" w:cs="Times New Roman"/>
          <w:spacing w:val="7"/>
        </w:rPr>
        <w:t xml:space="preserve"> </w:t>
      </w:r>
      <w:r w:rsidRPr="00122214">
        <w:rPr>
          <w:rFonts w:ascii="Times New Roman" w:hAnsi="Times New Roman" w:cs="Times New Roman"/>
        </w:rPr>
        <w:t>previa</w:t>
      </w:r>
      <w:r w:rsidRPr="00122214">
        <w:rPr>
          <w:rFonts w:ascii="Times New Roman" w:hAnsi="Times New Roman" w:cs="Times New Roman"/>
          <w:spacing w:val="93"/>
          <w:w w:val="99"/>
        </w:rPr>
        <w:t xml:space="preserve"> </w:t>
      </w:r>
      <w:r w:rsidRPr="00122214">
        <w:rPr>
          <w:rFonts w:ascii="Times New Roman" w:hAnsi="Times New Roman" w:cs="Times New Roman"/>
        </w:rPr>
        <w:t>presentazione</w:t>
      </w:r>
      <w:r w:rsidRPr="00122214">
        <w:rPr>
          <w:rFonts w:ascii="Times New Roman" w:hAnsi="Times New Roman" w:cs="Times New Roman"/>
          <w:spacing w:val="61"/>
        </w:rPr>
        <w:t xml:space="preserve"> </w:t>
      </w:r>
      <w:r w:rsidRPr="00122214">
        <w:rPr>
          <w:rFonts w:ascii="Times New Roman" w:hAnsi="Times New Roman" w:cs="Times New Roman"/>
        </w:rPr>
        <w:t>all’ufficio</w:t>
      </w:r>
      <w:r w:rsidRPr="00122214">
        <w:rPr>
          <w:rFonts w:ascii="Times New Roman" w:hAnsi="Times New Roman" w:cs="Times New Roman"/>
          <w:spacing w:val="61"/>
        </w:rPr>
        <w:t xml:space="preserve"> </w:t>
      </w:r>
      <w:r w:rsidRPr="00122214">
        <w:rPr>
          <w:rFonts w:ascii="Times New Roman" w:hAnsi="Times New Roman" w:cs="Times New Roman"/>
        </w:rPr>
        <w:t xml:space="preserve">Tecnico del Comune di </w:t>
      </w:r>
      <w:proofErr w:type="spellStart"/>
      <w:r w:rsidRPr="00122214">
        <w:rPr>
          <w:rFonts w:ascii="Times New Roman" w:hAnsi="Times New Roman" w:cs="Times New Roman"/>
        </w:rPr>
        <w:t>Arnara</w:t>
      </w:r>
      <w:proofErr w:type="spellEnd"/>
      <w:r w:rsidRPr="00122214">
        <w:rPr>
          <w:rFonts w:ascii="Times New Roman" w:hAnsi="Times New Roman" w:cs="Times New Roman"/>
          <w:spacing w:val="59"/>
        </w:rPr>
        <w:t xml:space="preserve"> </w:t>
      </w:r>
      <w:r w:rsidRPr="00122214">
        <w:rPr>
          <w:rFonts w:ascii="Times New Roman" w:hAnsi="Times New Roman" w:cs="Times New Roman"/>
          <w:spacing w:val="-1"/>
        </w:rPr>
        <w:t>della</w:t>
      </w:r>
      <w:r w:rsidRPr="00122214">
        <w:rPr>
          <w:rFonts w:ascii="Times New Roman" w:hAnsi="Times New Roman" w:cs="Times New Roman"/>
          <w:spacing w:val="62"/>
        </w:rPr>
        <w:t xml:space="preserve"> </w:t>
      </w:r>
      <w:r w:rsidRPr="00122214">
        <w:rPr>
          <w:rFonts w:ascii="Times New Roman" w:hAnsi="Times New Roman" w:cs="Times New Roman"/>
        </w:rPr>
        <w:t>ricevuta</w:t>
      </w:r>
      <w:r w:rsidRPr="00122214">
        <w:rPr>
          <w:rFonts w:ascii="Times New Roman" w:hAnsi="Times New Roman" w:cs="Times New Roman"/>
          <w:spacing w:val="61"/>
        </w:rPr>
        <w:t xml:space="preserve"> </w:t>
      </w:r>
      <w:r w:rsidRPr="00122214">
        <w:rPr>
          <w:rFonts w:ascii="Times New Roman" w:hAnsi="Times New Roman" w:cs="Times New Roman"/>
          <w:spacing w:val="-1"/>
        </w:rPr>
        <w:t>comprovante</w:t>
      </w:r>
      <w:r w:rsidRPr="00122214">
        <w:rPr>
          <w:rFonts w:ascii="Times New Roman" w:hAnsi="Times New Roman" w:cs="Times New Roman"/>
          <w:spacing w:val="61"/>
        </w:rPr>
        <w:t xml:space="preserve"> </w:t>
      </w:r>
      <w:r w:rsidRPr="00122214">
        <w:rPr>
          <w:rFonts w:ascii="Times New Roman" w:hAnsi="Times New Roman" w:cs="Times New Roman"/>
          <w:spacing w:val="-1"/>
        </w:rPr>
        <w:t>l’avvenuto</w:t>
      </w:r>
      <w:r w:rsidRPr="00122214">
        <w:rPr>
          <w:rFonts w:ascii="Times New Roman" w:hAnsi="Times New Roman" w:cs="Times New Roman"/>
          <w:spacing w:val="37"/>
          <w:w w:val="99"/>
        </w:rPr>
        <w:t xml:space="preserve"> </w:t>
      </w:r>
      <w:r w:rsidRPr="00122214">
        <w:rPr>
          <w:rFonts w:ascii="Times New Roman" w:hAnsi="Times New Roman" w:cs="Times New Roman"/>
          <w:spacing w:val="-1"/>
        </w:rPr>
        <w:t>versamento</w:t>
      </w:r>
      <w:r w:rsidRPr="00122214">
        <w:rPr>
          <w:rFonts w:ascii="Times New Roman" w:hAnsi="Times New Roman" w:cs="Times New Roman"/>
          <w:spacing w:val="22"/>
        </w:rPr>
        <w:t xml:space="preserve"> </w:t>
      </w:r>
      <w:r w:rsidRPr="00122214">
        <w:rPr>
          <w:rFonts w:ascii="Times New Roman" w:hAnsi="Times New Roman" w:cs="Times New Roman"/>
          <w:spacing w:val="-1"/>
        </w:rPr>
        <w:t>della</w:t>
      </w:r>
      <w:r w:rsidRPr="00122214">
        <w:rPr>
          <w:rFonts w:ascii="Times New Roman" w:hAnsi="Times New Roman" w:cs="Times New Roman"/>
          <w:spacing w:val="22"/>
        </w:rPr>
        <w:t xml:space="preserve"> </w:t>
      </w:r>
      <w:r w:rsidRPr="00122214">
        <w:rPr>
          <w:rFonts w:ascii="Times New Roman" w:hAnsi="Times New Roman" w:cs="Times New Roman"/>
          <w:spacing w:val="-1"/>
        </w:rPr>
        <w:t>somma</w:t>
      </w:r>
      <w:r w:rsidRPr="00122214">
        <w:rPr>
          <w:rFonts w:ascii="Times New Roman" w:hAnsi="Times New Roman" w:cs="Times New Roman"/>
          <w:spacing w:val="24"/>
        </w:rPr>
        <w:t xml:space="preserve"> </w:t>
      </w:r>
      <w:r w:rsidRPr="00122214">
        <w:rPr>
          <w:rFonts w:ascii="Times New Roman" w:hAnsi="Times New Roman" w:cs="Times New Roman"/>
          <w:spacing w:val="-1"/>
        </w:rPr>
        <w:t>di</w:t>
      </w:r>
      <w:r w:rsidRPr="00122214">
        <w:rPr>
          <w:rFonts w:ascii="Times New Roman" w:hAnsi="Times New Roman" w:cs="Times New Roman"/>
          <w:spacing w:val="24"/>
        </w:rPr>
        <w:t xml:space="preserve"> </w:t>
      </w:r>
      <w:r w:rsidRPr="00122214">
        <w:rPr>
          <w:rFonts w:ascii="Times New Roman" w:hAnsi="Times New Roman" w:cs="Times New Roman"/>
        </w:rPr>
        <w:t>€</w:t>
      </w:r>
      <w:r w:rsidRPr="00122214">
        <w:rPr>
          <w:rFonts w:ascii="Times New Roman" w:hAnsi="Times New Roman" w:cs="Times New Roman"/>
          <w:spacing w:val="24"/>
        </w:rPr>
        <w:t xml:space="preserve"> </w:t>
      </w:r>
      <w:r w:rsidRPr="00164BF2">
        <w:rPr>
          <w:rFonts w:ascii="Times New Roman" w:hAnsi="Times New Roman" w:cs="Times New Roman"/>
        </w:rPr>
        <w:t>20,00</w:t>
      </w:r>
      <w:r w:rsidRPr="00122214">
        <w:rPr>
          <w:rFonts w:ascii="Times New Roman" w:hAnsi="Times New Roman" w:cs="Times New Roman"/>
          <w:spacing w:val="22"/>
        </w:rPr>
        <w:t xml:space="preserve"> </w:t>
      </w:r>
      <w:r w:rsidRPr="00122214">
        <w:rPr>
          <w:rFonts w:ascii="Times New Roman" w:hAnsi="Times New Roman" w:cs="Times New Roman"/>
        </w:rPr>
        <w:t>(euro</w:t>
      </w:r>
      <w:r w:rsidRPr="00122214">
        <w:rPr>
          <w:rFonts w:ascii="Times New Roman" w:hAnsi="Times New Roman" w:cs="Times New Roman"/>
          <w:spacing w:val="22"/>
        </w:rPr>
        <w:t xml:space="preserve"> </w:t>
      </w:r>
      <w:r w:rsidRPr="00122214">
        <w:rPr>
          <w:rFonts w:ascii="Times New Roman" w:hAnsi="Times New Roman" w:cs="Times New Roman"/>
          <w:spacing w:val="-1"/>
        </w:rPr>
        <w:t>venti/00)</w:t>
      </w:r>
      <w:r w:rsidRPr="00122214">
        <w:rPr>
          <w:rFonts w:ascii="Times New Roman" w:hAnsi="Times New Roman" w:cs="Times New Roman"/>
          <w:spacing w:val="25"/>
        </w:rPr>
        <w:t xml:space="preserve"> </w:t>
      </w:r>
      <w:r w:rsidRPr="00122214">
        <w:rPr>
          <w:rFonts w:ascii="Times New Roman" w:hAnsi="Times New Roman" w:cs="Times New Roman"/>
          <w:spacing w:val="-1"/>
        </w:rPr>
        <w:t>sul</w:t>
      </w:r>
      <w:r w:rsidRPr="00122214">
        <w:rPr>
          <w:rFonts w:ascii="Times New Roman" w:hAnsi="Times New Roman" w:cs="Times New Roman"/>
          <w:spacing w:val="24"/>
        </w:rPr>
        <w:t xml:space="preserve"> </w:t>
      </w:r>
      <w:r w:rsidRPr="00122214">
        <w:rPr>
          <w:rFonts w:ascii="Times New Roman" w:hAnsi="Times New Roman" w:cs="Times New Roman"/>
          <w:spacing w:val="-1"/>
        </w:rPr>
        <w:t>conto</w:t>
      </w:r>
      <w:r w:rsidRPr="00122214">
        <w:rPr>
          <w:rFonts w:ascii="Times New Roman" w:hAnsi="Times New Roman" w:cs="Times New Roman"/>
          <w:spacing w:val="24"/>
        </w:rPr>
        <w:t xml:space="preserve"> </w:t>
      </w:r>
      <w:r w:rsidRPr="00122214">
        <w:rPr>
          <w:rFonts w:ascii="Times New Roman" w:hAnsi="Times New Roman" w:cs="Times New Roman"/>
          <w:spacing w:val="-1"/>
        </w:rPr>
        <w:t>bancario</w:t>
      </w:r>
      <w:r w:rsidRPr="00122214">
        <w:rPr>
          <w:rFonts w:ascii="Times New Roman" w:hAnsi="Times New Roman" w:cs="Times New Roman"/>
          <w:spacing w:val="22"/>
        </w:rPr>
        <w:t xml:space="preserve"> </w:t>
      </w:r>
      <w:r w:rsidRPr="00122214">
        <w:rPr>
          <w:rFonts w:ascii="Times New Roman" w:hAnsi="Times New Roman" w:cs="Times New Roman"/>
          <w:spacing w:val="1"/>
        </w:rPr>
        <w:t>IT 25 Q 05297 74550 000010080307</w:t>
      </w:r>
      <w:r w:rsidRPr="00122214">
        <w:rPr>
          <w:rFonts w:ascii="Times New Roman" w:hAnsi="Times New Roman" w:cs="Times New Roman"/>
          <w:spacing w:val="49"/>
        </w:rPr>
        <w:t xml:space="preserve"> </w:t>
      </w:r>
      <w:r w:rsidRPr="00122214">
        <w:rPr>
          <w:rFonts w:ascii="Times New Roman" w:hAnsi="Times New Roman" w:cs="Times New Roman"/>
          <w:spacing w:val="-1"/>
        </w:rPr>
        <w:t>ovvero,</w:t>
      </w:r>
      <w:r w:rsidRPr="00122214">
        <w:rPr>
          <w:rFonts w:ascii="Times New Roman" w:hAnsi="Times New Roman" w:cs="Times New Roman"/>
          <w:spacing w:val="49"/>
        </w:rPr>
        <w:t xml:space="preserve"> </w:t>
      </w:r>
      <w:r w:rsidRPr="00122214">
        <w:rPr>
          <w:rFonts w:ascii="Times New Roman" w:hAnsi="Times New Roman" w:cs="Times New Roman"/>
        </w:rPr>
        <w:t>in</w:t>
      </w:r>
      <w:r w:rsidRPr="00122214">
        <w:rPr>
          <w:rFonts w:ascii="Times New Roman" w:hAnsi="Times New Roman" w:cs="Times New Roman"/>
          <w:spacing w:val="50"/>
        </w:rPr>
        <w:t xml:space="preserve"> </w:t>
      </w:r>
      <w:r w:rsidRPr="00122214">
        <w:rPr>
          <w:rFonts w:ascii="Times New Roman" w:hAnsi="Times New Roman" w:cs="Times New Roman"/>
        </w:rPr>
        <w:t>alternativa,</w:t>
      </w:r>
      <w:r w:rsidRPr="00122214">
        <w:rPr>
          <w:rFonts w:ascii="Times New Roman" w:hAnsi="Times New Roman" w:cs="Times New Roman"/>
          <w:spacing w:val="49"/>
        </w:rPr>
        <w:t xml:space="preserve"> </w:t>
      </w:r>
      <w:r w:rsidRPr="00122214">
        <w:rPr>
          <w:rFonts w:ascii="Times New Roman" w:hAnsi="Times New Roman" w:cs="Times New Roman"/>
          <w:spacing w:val="-1"/>
        </w:rPr>
        <w:t>sul</w:t>
      </w:r>
      <w:r w:rsidRPr="00122214">
        <w:rPr>
          <w:rFonts w:ascii="Times New Roman" w:hAnsi="Times New Roman" w:cs="Times New Roman"/>
          <w:spacing w:val="49"/>
        </w:rPr>
        <w:t xml:space="preserve"> </w:t>
      </w:r>
      <w:r w:rsidRPr="00122214">
        <w:rPr>
          <w:rFonts w:ascii="Times New Roman" w:hAnsi="Times New Roman" w:cs="Times New Roman"/>
          <w:spacing w:val="-1"/>
        </w:rPr>
        <w:t>conto</w:t>
      </w:r>
      <w:r w:rsidRPr="00122214">
        <w:rPr>
          <w:rFonts w:ascii="Times New Roman" w:hAnsi="Times New Roman" w:cs="Times New Roman"/>
          <w:spacing w:val="49"/>
        </w:rPr>
        <w:t xml:space="preserve"> </w:t>
      </w:r>
      <w:r w:rsidRPr="00122214">
        <w:rPr>
          <w:rFonts w:ascii="Times New Roman" w:hAnsi="Times New Roman" w:cs="Times New Roman"/>
          <w:spacing w:val="-1"/>
        </w:rPr>
        <w:t>postale</w:t>
      </w:r>
      <w:r w:rsidRPr="00122214">
        <w:rPr>
          <w:rFonts w:ascii="Times New Roman" w:hAnsi="Times New Roman" w:cs="Times New Roman"/>
          <w:spacing w:val="50"/>
        </w:rPr>
        <w:t xml:space="preserve"> </w:t>
      </w:r>
      <w:r w:rsidRPr="00122214">
        <w:rPr>
          <w:rFonts w:ascii="Times New Roman" w:hAnsi="Times New Roman" w:cs="Times New Roman"/>
          <w:spacing w:val="1"/>
        </w:rPr>
        <w:t>13131032</w:t>
      </w:r>
      <w:r w:rsidRPr="00122214">
        <w:rPr>
          <w:rFonts w:ascii="Times New Roman" w:hAnsi="Times New Roman" w:cs="Times New Roman"/>
          <w:spacing w:val="29"/>
        </w:rPr>
        <w:t xml:space="preserve"> </w:t>
      </w:r>
      <w:r w:rsidRPr="00122214">
        <w:rPr>
          <w:rFonts w:ascii="Times New Roman" w:hAnsi="Times New Roman" w:cs="Times New Roman"/>
        </w:rPr>
        <w:t>intestati</w:t>
      </w:r>
      <w:r w:rsidRPr="00122214">
        <w:rPr>
          <w:rFonts w:ascii="Times New Roman" w:hAnsi="Times New Roman" w:cs="Times New Roman"/>
          <w:spacing w:val="28"/>
        </w:rPr>
        <w:t xml:space="preserve"> </w:t>
      </w:r>
      <w:r w:rsidRPr="00122214">
        <w:rPr>
          <w:rFonts w:ascii="Times New Roman" w:hAnsi="Times New Roman" w:cs="Times New Roman"/>
        </w:rPr>
        <w:t xml:space="preserve">al Comune di </w:t>
      </w:r>
      <w:proofErr w:type="spellStart"/>
      <w:r w:rsidRPr="00122214">
        <w:rPr>
          <w:rFonts w:ascii="Times New Roman" w:hAnsi="Times New Roman" w:cs="Times New Roman"/>
        </w:rPr>
        <w:t>Arnara</w:t>
      </w:r>
      <w:proofErr w:type="spellEnd"/>
      <w:r w:rsidRPr="00122214">
        <w:rPr>
          <w:rFonts w:ascii="Times New Roman" w:hAnsi="Times New Roman" w:cs="Times New Roman"/>
          <w:spacing w:val="29"/>
        </w:rPr>
        <w:t xml:space="preserve"> </w:t>
      </w:r>
      <w:r w:rsidRPr="00122214">
        <w:rPr>
          <w:rFonts w:ascii="Times New Roman" w:hAnsi="Times New Roman" w:cs="Times New Roman"/>
          <w:spacing w:val="-1"/>
        </w:rPr>
        <w:t>recante</w:t>
      </w:r>
      <w:r w:rsidRPr="00122214">
        <w:rPr>
          <w:rFonts w:ascii="Times New Roman" w:hAnsi="Times New Roman" w:cs="Times New Roman"/>
          <w:spacing w:val="28"/>
        </w:rPr>
        <w:t xml:space="preserve"> </w:t>
      </w:r>
      <w:r w:rsidRPr="00122214">
        <w:rPr>
          <w:rFonts w:ascii="Times New Roman" w:hAnsi="Times New Roman" w:cs="Times New Roman"/>
        </w:rPr>
        <w:t>la</w:t>
      </w:r>
      <w:r w:rsidRPr="00122214">
        <w:rPr>
          <w:rFonts w:ascii="Times New Roman" w:hAnsi="Times New Roman" w:cs="Times New Roman"/>
          <w:spacing w:val="28"/>
        </w:rPr>
        <w:t xml:space="preserve"> </w:t>
      </w:r>
      <w:r w:rsidRPr="00122214">
        <w:rPr>
          <w:rFonts w:ascii="Times New Roman" w:hAnsi="Times New Roman" w:cs="Times New Roman"/>
          <w:spacing w:val="-1"/>
        </w:rPr>
        <w:t>causale</w:t>
      </w:r>
      <w:r w:rsidRPr="00122214">
        <w:rPr>
          <w:rFonts w:ascii="Times New Roman" w:hAnsi="Times New Roman" w:cs="Times New Roman"/>
          <w:spacing w:val="28"/>
        </w:rPr>
        <w:t xml:space="preserve"> </w:t>
      </w:r>
      <w:r w:rsidRPr="00122214">
        <w:rPr>
          <w:rFonts w:ascii="Times New Roman" w:hAnsi="Times New Roman" w:cs="Times New Roman"/>
          <w:spacing w:val="-1"/>
        </w:rPr>
        <w:t>“Rimborso</w:t>
      </w:r>
      <w:r w:rsidRPr="00122214">
        <w:rPr>
          <w:rFonts w:ascii="Times New Roman" w:hAnsi="Times New Roman" w:cs="Times New Roman"/>
          <w:spacing w:val="69"/>
          <w:w w:val="99"/>
        </w:rPr>
        <w:t xml:space="preserve"> </w:t>
      </w:r>
      <w:r w:rsidRPr="00122214">
        <w:rPr>
          <w:rFonts w:ascii="Times New Roman" w:hAnsi="Times New Roman" w:cs="Times New Roman"/>
        </w:rPr>
        <w:t>stampati</w:t>
      </w:r>
      <w:r w:rsidRPr="00122214">
        <w:rPr>
          <w:rFonts w:ascii="Times New Roman" w:hAnsi="Times New Roman" w:cs="Times New Roman"/>
          <w:spacing w:val="-7"/>
        </w:rPr>
        <w:t xml:space="preserve"> </w:t>
      </w:r>
      <w:r w:rsidRPr="00122214">
        <w:rPr>
          <w:rFonts w:ascii="Times New Roman" w:hAnsi="Times New Roman" w:cs="Times New Roman"/>
        </w:rPr>
        <w:t>gara</w:t>
      </w:r>
      <w:r w:rsidRPr="00122214">
        <w:rPr>
          <w:rFonts w:ascii="Times New Roman" w:hAnsi="Times New Roman" w:cs="Times New Roman"/>
          <w:spacing w:val="59"/>
        </w:rPr>
        <w:t xml:space="preserve"> </w:t>
      </w:r>
      <w:r w:rsidRPr="00122214">
        <w:rPr>
          <w:rFonts w:ascii="Times New Roman" w:hAnsi="Times New Roman" w:cs="Times New Roman"/>
        </w:rPr>
        <w:t>CIG:</w:t>
      </w:r>
      <w:r w:rsidRPr="00122214">
        <w:rPr>
          <w:rFonts w:ascii="Times New Roman" w:hAnsi="Times New Roman" w:cs="Times New Roman"/>
          <w:spacing w:val="-7"/>
        </w:rPr>
        <w:t xml:space="preserve"> </w:t>
      </w:r>
      <w:r w:rsidRPr="005925C1">
        <w:rPr>
          <w:rFonts w:ascii="Times New Roman" w:hAnsi="Times New Roman" w:cs="Times New Roman"/>
          <w:b/>
          <w:bCs/>
          <w:spacing w:val="-1"/>
        </w:rPr>
        <w:t>7358949CD0</w:t>
      </w:r>
      <w:r w:rsidRPr="00122214">
        <w:rPr>
          <w:rFonts w:ascii="Times New Roman" w:hAnsi="Times New Roman" w:cs="Times New Roman"/>
          <w:spacing w:val="-1"/>
        </w:rPr>
        <w:t>”.</w:t>
      </w:r>
    </w:p>
    <w:p w:rsidR="003F7E32" w:rsidRPr="0017660A" w:rsidRDefault="003F7E32" w:rsidP="00E11632">
      <w:pPr>
        <w:pStyle w:val="Corpodeltesto"/>
        <w:tabs>
          <w:tab w:val="left" w:pos="9781"/>
        </w:tabs>
        <w:kinsoku w:val="0"/>
        <w:overflowPunct w:val="0"/>
        <w:ind w:right="38"/>
        <w:jc w:val="both"/>
        <w:rPr>
          <w:rFonts w:ascii="Times New Roman" w:hAnsi="Times New Roman" w:cs="Times New Roman"/>
        </w:rPr>
      </w:pPr>
      <w:r w:rsidRPr="0017660A">
        <w:rPr>
          <w:rFonts w:ascii="Times New Roman" w:hAnsi="Times New Roman" w:cs="Times New Roman"/>
          <w:spacing w:val="-1"/>
        </w:rPr>
        <w:t>Si rimanda</w:t>
      </w:r>
      <w:r w:rsidRPr="0017660A">
        <w:rPr>
          <w:rFonts w:ascii="Times New Roman" w:hAnsi="Times New Roman" w:cs="Times New Roman"/>
          <w:spacing w:val="-2"/>
        </w:rPr>
        <w:t xml:space="preserve"> </w:t>
      </w:r>
      <w:r w:rsidRPr="0017660A">
        <w:rPr>
          <w:rFonts w:ascii="Times New Roman" w:hAnsi="Times New Roman" w:cs="Times New Roman"/>
        </w:rPr>
        <w:t>per</w:t>
      </w:r>
      <w:r w:rsidRPr="0017660A">
        <w:rPr>
          <w:rFonts w:ascii="Times New Roman" w:hAnsi="Times New Roman" w:cs="Times New Roman"/>
          <w:spacing w:val="-1"/>
        </w:rPr>
        <w:t xml:space="preserve"> completezza al paragrafo </w:t>
      </w:r>
      <w:r w:rsidRPr="0017660A">
        <w:rPr>
          <w:rFonts w:ascii="Times New Roman" w:hAnsi="Times New Roman" w:cs="Times New Roman"/>
        </w:rPr>
        <w:t>4</w:t>
      </w:r>
      <w:r w:rsidRPr="0017660A">
        <w:rPr>
          <w:rFonts w:ascii="Times New Roman" w:hAnsi="Times New Roman" w:cs="Times New Roman"/>
          <w:spacing w:val="-1"/>
        </w:rPr>
        <w:t xml:space="preserve"> </w:t>
      </w:r>
      <w:r w:rsidRPr="0017660A">
        <w:rPr>
          <w:rFonts w:ascii="Times New Roman" w:hAnsi="Times New Roman" w:cs="Times New Roman"/>
        </w:rPr>
        <w:t>del</w:t>
      </w:r>
      <w:r w:rsidRPr="0017660A">
        <w:rPr>
          <w:rFonts w:ascii="Times New Roman" w:hAnsi="Times New Roman" w:cs="Times New Roman"/>
          <w:spacing w:val="-2"/>
        </w:rPr>
        <w:t xml:space="preserve"> </w:t>
      </w:r>
      <w:r w:rsidRPr="0017660A">
        <w:rPr>
          <w:rFonts w:ascii="Times New Roman" w:hAnsi="Times New Roman" w:cs="Times New Roman"/>
          <w:spacing w:val="-1"/>
        </w:rPr>
        <w:t>disciplinare.</w:t>
      </w:r>
    </w:p>
    <w:p w:rsidR="003F7E32" w:rsidRPr="0017660A" w:rsidRDefault="003F7E32" w:rsidP="00E11632">
      <w:pPr>
        <w:pStyle w:val="Corpodeltesto"/>
        <w:tabs>
          <w:tab w:val="left" w:pos="9781"/>
        </w:tabs>
        <w:kinsoku w:val="0"/>
        <w:overflowPunct w:val="0"/>
        <w:spacing w:before="11"/>
        <w:ind w:left="0" w:right="38"/>
        <w:jc w:val="both"/>
        <w:rPr>
          <w:rFonts w:ascii="Times New Roman" w:hAnsi="Times New Roman" w:cs="Times New Roman"/>
        </w:rPr>
      </w:pPr>
    </w:p>
    <w:p w:rsidR="003F7E32" w:rsidRPr="0017660A" w:rsidRDefault="003F7E32" w:rsidP="00E11632">
      <w:pPr>
        <w:pStyle w:val="Corpodeltesto"/>
        <w:numPr>
          <w:ilvl w:val="0"/>
          <w:numId w:val="33"/>
        </w:numPr>
        <w:tabs>
          <w:tab w:val="left" w:pos="512"/>
          <w:tab w:val="left" w:pos="9781"/>
        </w:tabs>
        <w:kinsoku w:val="0"/>
        <w:overflowPunct w:val="0"/>
        <w:ind w:left="114" w:right="38" w:firstLine="0"/>
        <w:jc w:val="both"/>
        <w:rPr>
          <w:rFonts w:ascii="Times New Roman" w:hAnsi="Times New Roman" w:cs="Times New Roman"/>
        </w:rPr>
      </w:pPr>
      <w:r w:rsidRPr="0017660A">
        <w:rPr>
          <w:rFonts w:ascii="Times New Roman" w:hAnsi="Times New Roman" w:cs="Times New Roman"/>
          <w:b/>
          <w:bCs/>
          <w:spacing w:val="-1"/>
        </w:rPr>
        <w:t>Procedura</w:t>
      </w:r>
      <w:r w:rsidRPr="0017660A">
        <w:rPr>
          <w:rFonts w:ascii="Times New Roman" w:hAnsi="Times New Roman" w:cs="Times New Roman"/>
          <w:b/>
          <w:bCs/>
        </w:rPr>
        <w:t xml:space="preserve"> di </w:t>
      </w:r>
      <w:r w:rsidRPr="0017660A">
        <w:rPr>
          <w:rFonts w:ascii="Times New Roman" w:hAnsi="Times New Roman" w:cs="Times New Roman"/>
          <w:b/>
          <w:bCs/>
          <w:spacing w:val="-1"/>
        </w:rPr>
        <w:t>aggiudicazione prescelta:</w:t>
      </w:r>
      <w:r w:rsidRPr="0017660A">
        <w:rPr>
          <w:rFonts w:ascii="Times New Roman" w:hAnsi="Times New Roman" w:cs="Times New Roman"/>
          <w:b/>
          <w:bCs/>
          <w:spacing w:val="-2"/>
        </w:rPr>
        <w:t xml:space="preserve"> </w:t>
      </w:r>
      <w:r w:rsidRPr="0017660A">
        <w:rPr>
          <w:rFonts w:ascii="Times New Roman" w:hAnsi="Times New Roman" w:cs="Times New Roman"/>
          <w:spacing w:val="-1"/>
        </w:rPr>
        <w:t>procedura aperta</w:t>
      </w:r>
      <w:r w:rsidRPr="0017660A">
        <w:rPr>
          <w:rFonts w:ascii="Times New Roman" w:hAnsi="Times New Roman" w:cs="Times New Roman"/>
        </w:rPr>
        <w:t xml:space="preserve"> </w:t>
      </w:r>
      <w:r w:rsidRPr="0017660A">
        <w:rPr>
          <w:rFonts w:ascii="Times New Roman" w:hAnsi="Times New Roman" w:cs="Times New Roman"/>
          <w:spacing w:val="-1"/>
        </w:rPr>
        <w:t xml:space="preserve">ai sensi </w:t>
      </w:r>
      <w:r w:rsidRPr="0017660A">
        <w:rPr>
          <w:rFonts w:ascii="Times New Roman" w:hAnsi="Times New Roman" w:cs="Times New Roman"/>
        </w:rPr>
        <w:t>dell’</w:t>
      </w:r>
      <w:r w:rsidRPr="0017660A">
        <w:rPr>
          <w:rFonts w:ascii="Times New Roman" w:hAnsi="Times New Roman" w:cs="Times New Roman"/>
          <w:spacing w:val="-1"/>
        </w:rPr>
        <w:t xml:space="preserve"> articolo</w:t>
      </w:r>
      <w:r w:rsidRPr="0017660A">
        <w:rPr>
          <w:rFonts w:ascii="Times New Roman" w:hAnsi="Times New Roman" w:cs="Times New Roman"/>
          <w:spacing w:val="1"/>
        </w:rPr>
        <w:t xml:space="preserve"> </w:t>
      </w:r>
      <w:r w:rsidRPr="0017660A">
        <w:rPr>
          <w:rFonts w:ascii="Times New Roman" w:hAnsi="Times New Roman" w:cs="Times New Roman"/>
          <w:spacing w:val="-1"/>
        </w:rPr>
        <w:t xml:space="preserve">60 </w:t>
      </w:r>
      <w:r w:rsidRPr="0017660A">
        <w:rPr>
          <w:rFonts w:ascii="Times New Roman" w:hAnsi="Times New Roman" w:cs="Times New Roman"/>
        </w:rPr>
        <w:t>del</w:t>
      </w:r>
      <w:r w:rsidRPr="0017660A">
        <w:rPr>
          <w:rFonts w:ascii="Times New Roman" w:hAnsi="Times New Roman" w:cs="Times New Roman"/>
          <w:spacing w:val="-1"/>
        </w:rPr>
        <w:t xml:space="preserve"> </w:t>
      </w:r>
      <w:r w:rsidRPr="0017660A">
        <w:rPr>
          <w:rFonts w:ascii="Times New Roman" w:hAnsi="Times New Roman" w:cs="Times New Roman"/>
        </w:rPr>
        <w:t>D.</w:t>
      </w:r>
      <w:r w:rsidRPr="0017660A">
        <w:rPr>
          <w:rFonts w:ascii="Times New Roman" w:hAnsi="Times New Roman" w:cs="Times New Roman"/>
          <w:spacing w:val="-1"/>
        </w:rPr>
        <w:t xml:space="preserve"> Lgs.</w:t>
      </w:r>
      <w:r w:rsidRPr="0017660A">
        <w:rPr>
          <w:rFonts w:ascii="Times New Roman" w:hAnsi="Times New Roman" w:cs="Times New Roman"/>
          <w:spacing w:val="72"/>
        </w:rPr>
        <w:t xml:space="preserve"> </w:t>
      </w:r>
      <w:r w:rsidRPr="0017660A">
        <w:rPr>
          <w:rFonts w:ascii="Times New Roman" w:hAnsi="Times New Roman" w:cs="Times New Roman"/>
        </w:rPr>
        <w:t xml:space="preserve">18 </w:t>
      </w:r>
      <w:r w:rsidRPr="0017660A">
        <w:rPr>
          <w:rFonts w:ascii="Times New Roman" w:hAnsi="Times New Roman" w:cs="Times New Roman"/>
          <w:spacing w:val="-1"/>
        </w:rPr>
        <w:t>aprile</w:t>
      </w:r>
      <w:r w:rsidRPr="0017660A">
        <w:rPr>
          <w:rFonts w:ascii="Times New Roman" w:hAnsi="Times New Roman" w:cs="Times New Roman"/>
          <w:spacing w:val="1"/>
        </w:rPr>
        <w:t xml:space="preserve"> </w:t>
      </w:r>
      <w:r w:rsidRPr="0017660A">
        <w:rPr>
          <w:rFonts w:ascii="Times New Roman" w:hAnsi="Times New Roman" w:cs="Times New Roman"/>
          <w:spacing w:val="-1"/>
        </w:rPr>
        <w:t xml:space="preserve">2016, </w:t>
      </w:r>
      <w:r w:rsidRPr="0017660A">
        <w:rPr>
          <w:rFonts w:ascii="Times New Roman" w:hAnsi="Times New Roman" w:cs="Times New Roman"/>
        </w:rPr>
        <w:t>n.</w:t>
      </w:r>
      <w:r w:rsidRPr="0017660A">
        <w:rPr>
          <w:rFonts w:ascii="Times New Roman" w:hAnsi="Times New Roman" w:cs="Times New Roman"/>
          <w:spacing w:val="-1"/>
        </w:rPr>
        <w:t xml:space="preserve"> </w:t>
      </w:r>
      <w:r w:rsidRPr="0017660A">
        <w:rPr>
          <w:rFonts w:ascii="Times New Roman" w:hAnsi="Times New Roman" w:cs="Times New Roman"/>
        </w:rPr>
        <w:t>50;</w:t>
      </w:r>
    </w:p>
    <w:p w:rsidR="003F7E32" w:rsidRPr="0017660A" w:rsidRDefault="003F7E32" w:rsidP="00E11632">
      <w:pPr>
        <w:pStyle w:val="Corpodeltesto"/>
        <w:tabs>
          <w:tab w:val="left" w:pos="9781"/>
        </w:tabs>
        <w:kinsoku w:val="0"/>
        <w:overflowPunct w:val="0"/>
        <w:spacing w:before="11"/>
        <w:ind w:left="0" w:right="38"/>
        <w:jc w:val="both"/>
        <w:rPr>
          <w:rFonts w:ascii="Times New Roman" w:hAnsi="Times New Roman" w:cs="Times New Roman"/>
        </w:rPr>
      </w:pPr>
    </w:p>
    <w:p w:rsidR="003F7E32" w:rsidRPr="0017660A" w:rsidRDefault="003F7E32" w:rsidP="00E11632">
      <w:pPr>
        <w:pStyle w:val="Corpodeltesto"/>
        <w:numPr>
          <w:ilvl w:val="0"/>
          <w:numId w:val="33"/>
        </w:numPr>
        <w:tabs>
          <w:tab w:val="left" w:pos="616"/>
          <w:tab w:val="left" w:pos="9781"/>
        </w:tabs>
        <w:kinsoku w:val="0"/>
        <w:overflowPunct w:val="0"/>
        <w:ind w:left="114" w:right="38" w:firstLine="0"/>
        <w:jc w:val="both"/>
        <w:rPr>
          <w:rFonts w:ascii="Times New Roman" w:hAnsi="Times New Roman" w:cs="Times New Roman"/>
        </w:rPr>
      </w:pPr>
      <w:r w:rsidRPr="0017660A">
        <w:rPr>
          <w:rFonts w:ascii="Times New Roman" w:hAnsi="Times New Roman" w:cs="Times New Roman"/>
          <w:b/>
          <w:bCs/>
          <w:spacing w:val="-1"/>
        </w:rPr>
        <w:t>Criterio</w:t>
      </w:r>
      <w:r w:rsidRPr="0017660A">
        <w:rPr>
          <w:rFonts w:ascii="Times New Roman" w:hAnsi="Times New Roman" w:cs="Times New Roman"/>
          <w:b/>
          <w:bCs/>
          <w:spacing w:val="34"/>
        </w:rPr>
        <w:t xml:space="preserve"> </w:t>
      </w:r>
      <w:r w:rsidRPr="0017660A">
        <w:rPr>
          <w:rFonts w:ascii="Times New Roman" w:hAnsi="Times New Roman" w:cs="Times New Roman"/>
          <w:b/>
          <w:bCs/>
          <w:spacing w:val="-1"/>
        </w:rPr>
        <w:t>di</w:t>
      </w:r>
      <w:r w:rsidRPr="0017660A">
        <w:rPr>
          <w:rFonts w:ascii="Times New Roman" w:hAnsi="Times New Roman" w:cs="Times New Roman"/>
          <w:b/>
          <w:bCs/>
          <w:spacing w:val="33"/>
        </w:rPr>
        <w:t xml:space="preserve"> </w:t>
      </w:r>
      <w:r w:rsidRPr="0017660A">
        <w:rPr>
          <w:rFonts w:ascii="Times New Roman" w:hAnsi="Times New Roman" w:cs="Times New Roman"/>
          <w:b/>
          <w:bCs/>
          <w:spacing w:val="-1"/>
        </w:rPr>
        <w:t>aggiudicazione</w:t>
      </w:r>
      <w:r w:rsidRPr="0017660A">
        <w:rPr>
          <w:rFonts w:ascii="Times New Roman" w:hAnsi="Times New Roman" w:cs="Times New Roman"/>
          <w:b/>
          <w:bCs/>
          <w:spacing w:val="31"/>
        </w:rPr>
        <w:t xml:space="preserve"> </w:t>
      </w:r>
      <w:r w:rsidRPr="0017660A">
        <w:rPr>
          <w:rFonts w:ascii="Times New Roman" w:hAnsi="Times New Roman" w:cs="Times New Roman"/>
          <w:b/>
          <w:bCs/>
          <w:spacing w:val="-1"/>
        </w:rPr>
        <w:t>dell’appalto:</w:t>
      </w:r>
      <w:r w:rsidRPr="0017660A">
        <w:rPr>
          <w:rFonts w:ascii="Times New Roman" w:hAnsi="Times New Roman" w:cs="Times New Roman"/>
          <w:b/>
          <w:bCs/>
          <w:spacing w:val="30"/>
        </w:rPr>
        <w:t xml:space="preserve"> </w:t>
      </w:r>
      <w:r w:rsidRPr="0017660A">
        <w:rPr>
          <w:rFonts w:ascii="Times New Roman" w:hAnsi="Times New Roman" w:cs="Times New Roman"/>
          <w:spacing w:val="-1"/>
        </w:rPr>
        <w:t>procedura</w:t>
      </w:r>
      <w:r w:rsidRPr="0017660A">
        <w:rPr>
          <w:rFonts w:ascii="Times New Roman" w:hAnsi="Times New Roman" w:cs="Times New Roman"/>
          <w:spacing w:val="37"/>
        </w:rPr>
        <w:t xml:space="preserve"> </w:t>
      </w:r>
      <w:r w:rsidRPr="0017660A">
        <w:rPr>
          <w:rFonts w:ascii="Times New Roman" w:hAnsi="Times New Roman" w:cs="Times New Roman"/>
          <w:spacing w:val="-1"/>
        </w:rPr>
        <w:t>aperta</w:t>
      </w:r>
      <w:r w:rsidRPr="0017660A">
        <w:rPr>
          <w:rFonts w:ascii="Times New Roman" w:hAnsi="Times New Roman" w:cs="Times New Roman"/>
          <w:spacing w:val="37"/>
        </w:rPr>
        <w:t xml:space="preserve"> </w:t>
      </w:r>
      <w:r w:rsidRPr="0017660A">
        <w:rPr>
          <w:rFonts w:ascii="Times New Roman" w:hAnsi="Times New Roman" w:cs="Times New Roman"/>
          <w:spacing w:val="-1"/>
        </w:rPr>
        <w:t>con</w:t>
      </w:r>
      <w:r w:rsidRPr="0017660A">
        <w:rPr>
          <w:rFonts w:ascii="Times New Roman" w:hAnsi="Times New Roman" w:cs="Times New Roman"/>
          <w:spacing w:val="37"/>
        </w:rPr>
        <w:t xml:space="preserve"> </w:t>
      </w:r>
      <w:r w:rsidRPr="0017660A">
        <w:rPr>
          <w:rFonts w:ascii="Times New Roman" w:hAnsi="Times New Roman" w:cs="Times New Roman"/>
          <w:spacing w:val="-1"/>
        </w:rPr>
        <w:t>il</w:t>
      </w:r>
      <w:r w:rsidRPr="0017660A">
        <w:rPr>
          <w:rFonts w:ascii="Times New Roman" w:hAnsi="Times New Roman" w:cs="Times New Roman"/>
          <w:spacing w:val="37"/>
        </w:rPr>
        <w:t xml:space="preserve"> </w:t>
      </w:r>
      <w:r w:rsidRPr="0017660A">
        <w:rPr>
          <w:rFonts w:ascii="Times New Roman" w:hAnsi="Times New Roman" w:cs="Times New Roman"/>
          <w:spacing w:val="-1"/>
        </w:rPr>
        <w:t>criterio</w:t>
      </w:r>
      <w:r w:rsidRPr="0017660A">
        <w:rPr>
          <w:rFonts w:ascii="Times New Roman" w:hAnsi="Times New Roman" w:cs="Times New Roman"/>
          <w:spacing w:val="37"/>
        </w:rPr>
        <w:t xml:space="preserve"> </w:t>
      </w:r>
      <w:r w:rsidRPr="0017660A">
        <w:rPr>
          <w:rFonts w:ascii="Times New Roman" w:hAnsi="Times New Roman" w:cs="Times New Roman"/>
          <w:spacing w:val="-1"/>
        </w:rPr>
        <w:t>dell’offerta</w:t>
      </w:r>
      <w:r w:rsidRPr="0017660A">
        <w:rPr>
          <w:rFonts w:ascii="Times New Roman" w:hAnsi="Times New Roman" w:cs="Times New Roman"/>
          <w:spacing w:val="63"/>
        </w:rPr>
        <w:t xml:space="preserve"> </w:t>
      </w:r>
      <w:r w:rsidRPr="0017660A">
        <w:rPr>
          <w:rFonts w:ascii="Times New Roman" w:hAnsi="Times New Roman" w:cs="Times New Roman"/>
          <w:spacing w:val="-1"/>
        </w:rPr>
        <w:t>economicamente</w:t>
      </w:r>
      <w:r w:rsidRPr="0017660A">
        <w:rPr>
          <w:rFonts w:ascii="Times New Roman" w:hAnsi="Times New Roman" w:cs="Times New Roman"/>
          <w:spacing w:val="10"/>
        </w:rPr>
        <w:t xml:space="preserve"> </w:t>
      </w:r>
      <w:r w:rsidRPr="0017660A">
        <w:rPr>
          <w:rFonts w:ascii="Times New Roman" w:hAnsi="Times New Roman" w:cs="Times New Roman"/>
          <w:spacing w:val="-1"/>
        </w:rPr>
        <w:t>più</w:t>
      </w:r>
      <w:r w:rsidRPr="0017660A">
        <w:rPr>
          <w:rFonts w:ascii="Times New Roman" w:hAnsi="Times New Roman" w:cs="Times New Roman"/>
          <w:spacing w:val="10"/>
        </w:rPr>
        <w:t xml:space="preserve"> </w:t>
      </w:r>
      <w:r w:rsidRPr="0017660A">
        <w:rPr>
          <w:rFonts w:ascii="Times New Roman" w:hAnsi="Times New Roman" w:cs="Times New Roman"/>
          <w:spacing w:val="-1"/>
        </w:rPr>
        <w:t>vantaggiosa,</w:t>
      </w:r>
      <w:r w:rsidRPr="0017660A">
        <w:rPr>
          <w:rFonts w:ascii="Times New Roman" w:hAnsi="Times New Roman" w:cs="Times New Roman"/>
          <w:spacing w:val="11"/>
        </w:rPr>
        <w:t xml:space="preserve"> </w:t>
      </w:r>
      <w:r w:rsidRPr="0017660A">
        <w:rPr>
          <w:rFonts w:ascii="Times New Roman" w:hAnsi="Times New Roman" w:cs="Times New Roman"/>
          <w:spacing w:val="-1"/>
        </w:rPr>
        <w:t>ai</w:t>
      </w:r>
      <w:r w:rsidRPr="0017660A">
        <w:rPr>
          <w:rFonts w:ascii="Times New Roman" w:hAnsi="Times New Roman" w:cs="Times New Roman"/>
          <w:spacing w:val="10"/>
        </w:rPr>
        <w:t xml:space="preserve"> </w:t>
      </w:r>
      <w:r w:rsidRPr="0017660A">
        <w:rPr>
          <w:rFonts w:ascii="Times New Roman" w:hAnsi="Times New Roman" w:cs="Times New Roman"/>
          <w:spacing w:val="-1"/>
        </w:rPr>
        <w:t>sensi</w:t>
      </w:r>
      <w:r w:rsidRPr="0017660A">
        <w:rPr>
          <w:rFonts w:ascii="Times New Roman" w:hAnsi="Times New Roman" w:cs="Times New Roman"/>
          <w:spacing w:val="9"/>
        </w:rPr>
        <w:t xml:space="preserve"> </w:t>
      </w:r>
      <w:r w:rsidRPr="0017660A">
        <w:rPr>
          <w:rFonts w:ascii="Times New Roman" w:hAnsi="Times New Roman" w:cs="Times New Roman"/>
        </w:rPr>
        <w:t>dell’</w:t>
      </w:r>
      <w:r w:rsidRPr="0017660A">
        <w:rPr>
          <w:rFonts w:ascii="Times New Roman" w:hAnsi="Times New Roman" w:cs="Times New Roman"/>
          <w:spacing w:val="9"/>
        </w:rPr>
        <w:t xml:space="preserve"> </w:t>
      </w:r>
      <w:r w:rsidRPr="0017660A">
        <w:rPr>
          <w:rFonts w:ascii="Times New Roman" w:hAnsi="Times New Roman" w:cs="Times New Roman"/>
        </w:rPr>
        <w:t>articolo</w:t>
      </w:r>
      <w:r w:rsidRPr="0017660A">
        <w:rPr>
          <w:rFonts w:ascii="Times New Roman" w:hAnsi="Times New Roman" w:cs="Times New Roman"/>
          <w:spacing w:val="9"/>
        </w:rPr>
        <w:t xml:space="preserve"> </w:t>
      </w:r>
      <w:r w:rsidRPr="0017660A">
        <w:rPr>
          <w:rFonts w:ascii="Times New Roman" w:hAnsi="Times New Roman" w:cs="Times New Roman"/>
          <w:spacing w:val="-1"/>
        </w:rPr>
        <w:t>95</w:t>
      </w:r>
      <w:r w:rsidRPr="0017660A">
        <w:rPr>
          <w:rFonts w:ascii="Times New Roman" w:hAnsi="Times New Roman" w:cs="Times New Roman"/>
          <w:spacing w:val="9"/>
        </w:rPr>
        <w:t xml:space="preserve"> </w:t>
      </w:r>
      <w:r w:rsidRPr="0017660A">
        <w:rPr>
          <w:rFonts w:ascii="Times New Roman" w:hAnsi="Times New Roman" w:cs="Times New Roman"/>
        </w:rPr>
        <w:t>del</w:t>
      </w:r>
      <w:r w:rsidRPr="0017660A">
        <w:rPr>
          <w:rFonts w:ascii="Times New Roman" w:hAnsi="Times New Roman" w:cs="Times New Roman"/>
          <w:spacing w:val="9"/>
        </w:rPr>
        <w:t xml:space="preserve"> </w:t>
      </w:r>
      <w:r w:rsidRPr="0017660A">
        <w:rPr>
          <w:rFonts w:ascii="Times New Roman" w:hAnsi="Times New Roman" w:cs="Times New Roman"/>
        </w:rPr>
        <w:t>D.</w:t>
      </w:r>
      <w:r w:rsidRPr="0017660A">
        <w:rPr>
          <w:rFonts w:ascii="Times New Roman" w:hAnsi="Times New Roman" w:cs="Times New Roman"/>
          <w:spacing w:val="9"/>
        </w:rPr>
        <w:t xml:space="preserve"> </w:t>
      </w:r>
      <w:r w:rsidRPr="0017660A">
        <w:rPr>
          <w:rFonts w:ascii="Times New Roman" w:hAnsi="Times New Roman" w:cs="Times New Roman"/>
        </w:rPr>
        <w:t>Lgs.</w:t>
      </w:r>
      <w:r w:rsidRPr="0017660A">
        <w:rPr>
          <w:rFonts w:ascii="Times New Roman" w:hAnsi="Times New Roman" w:cs="Times New Roman"/>
          <w:spacing w:val="10"/>
        </w:rPr>
        <w:t xml:space="preserve"> </w:t>
      </w:r>
      <w:r w:rsidRPr="0017660A">
        <w:rPr>
          <w:rFonts w:ascii="Times New Roman" w:hAnsi="Times New Roman" w:cs="Times New Roman"/>
        </w:rPr>
        <w:t>18</w:t>
      </w:r>
      <w:r w:rsidRPr="0017660A">
        <w:rPr>
          <w:rFonts w:ascii="Times New Roman" w:hAnsi="Times New Roman" w:cs="Times New Roman"/>
          <w:spacing w:val="9"/>
        </w:rPr>
        <w:t xml:space="preserve"> </w:t>
      </w:r>
      <w:r w:rsidRPr="0017660A">
        <w:rPr>
          <w:rFonts w:ascii="Times New Roman" w:hAnsi="Times New Roman" w:cs="Times New Roman"/>
          <w:spacing w:val="-1"/>
        </w:rPr>
        <w:t>aprile</w:t>
      </w:r>
      <w:r w:rsidRPr="0017660A">
        <w:rPr>
          <w:rFonts w:ascii="Times New Roman" w:hAnsi="Times New Roman" w:cs="Times New Roman"/>
          <w:spacing w:val="10"/>
        </w:rPr>
        <w:t xml:space="preserve"> </w:t>
      </w:r>
      <w:r w:rsidRPr="0017660A">
        <w:rPr>
          <w:rFonts w:ascii="Times New Roman" w:hAnsi="Times New Roman" w:cs="Times New Roman"/>
          <w:spacing w:val="-1"/>
        </w:rPr>
        <w:t>2016,</w:t>
      </w:r>
      <w:r w:rsidRPr="0017660A">
        <w:rPr>
          <w:rFonts w:ascii="Times New Roman" w:hAnsi="Times New Roman" w:cs="Times New Roman"/>
          <w:spacing w:val="9"/>
        </w:rPr>
        <w:t xml:space="preserve"> </w:t>
      </w:r>
      <w:r w:rsidRPr="0017660A">
        <w:rPr>
          <w:rFonts w:ascii="Times New Roman" w:hAnsi="Times New Roman" w:cs="Times New Roman"/>
        </w:rPr>
        <w:t>n.</w:t>
      </w:r>
      <w:r w:rsidRPr="0017660A">
        <w:rPr>
          <w:rFonts w:ascii="Times New Roman" w:hAnsi="Times New Roman" w:cs="Times New Roman"/>
          <w:spacing w:val="9"/>
        </w:rPr>
        <w:t xml:space="preserve"> </w:t>
      </w:r>
      <w:r w:rsidRPr="0017660A">
        <w:rPr>
          <w:rFonts w:ascii="Times New Roman" w:hAnsi="Times New Roman" w:cs="Times New Roman"/>
          <w:spacing w:val="-1"/>
        </w:rPr>
        <w:t>50.</w:t>
      </w:r>
      <w:r w:rsidRPr="0017660A">
        <w:rPr>
          <w:rFonts w:ascii="Times New Roman" w:hAnsi="Times New Roman" w:cs="Times New Roman"/>
          <w:spacing w:val="9"/>
        </w:rPr>
        <w:t xml:space="preserve"> </w:t>
      </w:r>
      <w:r w:rsidRPr="0017660A">
        <w:rPr>
          <w:rFonts w:ascii="Times New Roman" w:hAnsi="Times New Roman" w:cs="Times New Roman"/>
        </w:rPr>
        <w:t>Per</w:t>
      </w:r>
      <w:r w:rsidRPr="0017660A">
        <w:rPr>
          <w:rFonts w:ascii="Times New Roman" w:hAnsi="Times New Roman" w:cs="Times New Roman"/>
          <w:spacing w:val="9"/>
        </w:rPr>
        <w:t xml:space="preserve"> </w:t>
      </w:r>
      <w:r w:rsidRPr="0017660A">
        <w:rPr>
          <w:rFonts w:ascii="Times New Roman" w:hAnsi="Times New Roman" w:cs="Times New Roman"/>
        </w:rPr>
        <w:t>i</w:t>
      </w:r>
      <w:r w:rsidRPr="0017660A">
        <w:rPr>
          <w:rFonts w:ascii="Times New Roman" w:hAnsi="Times New Roman" w:cs="Times New Roman"/>
          <w:spacing w:val="37"/>
        </w:rPr>
        <w:t xml:space="preserve"> </w:t>
      </w:r>
      <w:r w:rsidRPr="0017660A">
        <w:rPr>
          <w:rFonts w:ascii="Times New Roman" w:hAnsi="Times New Roman" w:cs="Times New Roman"/>
          <w:spacing w:val="-1"/>
        </w:rPr>
        <w:t>criteri si rimanda al contenuto</w:t>
      </w:r>
      <w:r w:rsidRPr="0017660A">
        <w:rPr>
          <w:rFonts w:ascii="Times New Roman" w:hAnsi="Times New Roman" w:cs="Times New Roman"/>
          <w:spacing w:val="-2"/>
        </w:rPr>
        <w:t xml:space="preserve"> </w:t>
      </w:r>
      <w:r w:rsidRPr="0017660A">
        <w:rPr>
          <w:rFonts w:ascii="Times New Roman" w:hAnsi="Times New Roman" w:cs="Times New Roman"/>
        </w:rPr>
        <w:t>del</w:t>
      </w:r>
      <w:r w:rsidRPr="0017660A">
        <w:rPr>
          <w:rFonts w:ascii="Times New Roman" w:hAnsi="Times New Roman" w:cs="Times New Roman"/>
          <w:spacing w:val="-1"/>
        </w:rPr>
        <w:t xml:space="preserve"> </w:t>
      </w:r>
      <w:r w:rsidRPr="0017660A">
        <w:rPr>
          <w:rFonts w:ascii="Times New Roman" w:hAnsi="Times New Roman" w:cs="Times New Roman"/>
          <w:spacing w:val="-2"/>
        </w:rPr>
        <w:t>Disciplinare</w:t>
      </w:r>
      <w:r w:rsidRPr="0017660A">
        <w:rPr>
          <w:rFonts w:ascii="Times New Roman" w:hAnsi="Times New Roman" w:cs="Times New Roman"/>
          <w:spacing w:val="1"/>
        </w:rPr>
        <w:t xml:space="preserve"> </w:t>
      </w:r>
      <w:r w:rsidRPr="0017660A">
        <w:rPr>
          <w:rFonts w:ascii="Times New Roman" w:hAnsi="Times New Roman" w:cs="Times New Roman"/>
          <w:spacing w:val="-1"/>
        </w:rPr>
        <w:t>di</w:t>
      </w:r>
      <w:r w:rsidRPr="0017660A">
        <w:rPr>
          <w:rFonts w:ascii="Times New Roman" w:hAnsi="Times New Roman" w:cs="Times New Roman"/>
          <w:spacing w:val="-2"/>
        </w:rPr>
        <w:t xml:space="preserve"> </w:t>
      </w:r>
      <w:r w:rsidRPr="0017660A">
        <w:rPr>
          <w:rFonts w:ascii="Times New Roman" w:hAnsi="Times New Roman" w:cs="Times New Roman"/>
          <w:spacing w:val="-1"/>
        </w:rPr>
        <w:t>gara.</w:t>
      </w:r>
    </w:p>
    <w:p w:rsidR="003F7E32" w:rsidRPr="0017660A" w:rsidRDefault="003F7E32" w:rsidP="00E11632">
      <w:pPr>
        <w:pStyle w:val="Corpodeltesto"/>
        <w:tabs>
          <w:tab w:val="left" w:pos="9781"/>
        </w:tabs>
        <w:kinsoku w:val="0"/>
        <w:overflowPunct w:val="0"/>
        <w:spacing w:before="11"/>
        <w:ind w:left="0" w:right="38"/>
        <w:jc w:val="both"/>
        <w:rPr>
          <w:rFonts w:ascii="Times New Roman" w:hAnsi="Times New Roman" w:cs="Times New Roman"/>
        </w:rPr>
      </w:pPr>
    </w:p>
    <w:p w:rsidR="003F7E32" w:rsidRPr="0017660A" w:rsidRDefault="003F7E32" w:rsidP="00E11632">
      <w:pPr>
        <w:pStyle w:val="Corpodeltesto"/>
        <w:numPr>
          <w:ilvl w:val="0"/>
          <w:numId w:val="33"/>
        </w:numPr>
        <w:tabs>
          <w:tab w:val="left" w:pos="558"/>
          <w:tab w:val="left" w:pos="9781"/>
        </w:tabs>
        <w:kinsoku w:val="0"/>
        <w:overflowPunct w:val="0"/>
        <w:ind w:left="114" w:right="38" w:firstLine="0"/>
        <w:jc w:val="both"/>
        <w:rPr>
          <w:rFonts w:ascii="Times New Roman" w:hAnsi="Times New Roman" w:cs="Times New Roman"/>
        </w:rPr>
      </w:pPr>
      <w:r w:rsidRPr="0017660A">
        <w:rPr>
          <w:rFonts w:ascii="Times New Roman" w:hAnsi="Times New Roman" w:cs="Times New Roman"/>
          <w:b/>
          <w:bCs/>
          <w:spacing w:val="-1"/>
        </w:rPr>
        <w:t>Termine</w:t>
      </w:r>
      <w:r w:rsidRPr="0017660A">
        <w:rPr>
          <w:rFonts w:ascii="Times New Roman" w:hAnsi="Times New Roman" w:cs="Times New Roman"/>
          <w:b/>
          <w:bCs/>
          <w:spacing w:val="43"/>
        </w:rPr>
        <w:t xml:space="preserve"> </w:t>
      </w:r>
      <w:r w:rsidRPr="0017660A">
        <w:rPr>
          <w:rFonts w:ascii="Times New Roman" w:hAnsi="Times New Roman" w:cs="Times New Roman"/>
          <w:b/>
          <w:bCs/>
          <w:spacing w:val="-1"/>
        </w:rPr>
        <w:t>ultimo</w:t>
      </w:r>
      <w:r w:rsidRPr="0017660A">
        <w:rPr>
          <w:rFonts w:ascii="Times New Roman" w:hAnsi="Times New Roman" w:cs="Times New Roman"/>
          <w:b/>
          <w:bCs/>
          <w:spacing w:val="45"/>
        </w:rPr>
        <w:t xml:space="preserve"> </w:t>
      </w:r>
      <w:r w:rsidRPr="0017660A">
        <w:rPr>
          <w:rFonts w:ascii="Times New Roman" w:hAnsi="Times New Roman" w:cs="Times New Roman"/>
          <w:b/>
          <w:bCs/>
        </w:rPr>
        <w:t>per</w:t>
      </w:r>
      <w:r w:rsidRPr="0017660A">
        <w:rPr>
          <w:rFonts w:ascii="Times New Roman" w:hAnsi="Times New Roman" w:cs="Times New Roman"/>
          <w:b/>
          <w:bCs/>
          <w:spacing w:val="48"/>
        </w:rPr>
        <w:t xml:space="preserve"> </w:t>
      </w:r>
      <w:r w:rsidRPr="0017660A">
        <w:rPr>
          <w:rFonts w:ascii="Times New Roman" w:hAnsi="Times New Roman" w:cs="Times New Roman"/>
          <w:b/>
          <w:bCs/>
          <w:spacing w:val="-1"/>
        </w:rPr>
        <w:t>la</w:t>
      </w:r>
      <w:r w:rsidRPr="0017660A">
        <w:rPr>
          <w:rFonts w:ascii="Times New Roman" w:hAnsi="Times New Roman" w:cs="Times New Roman"/>
          <w:b/>
          <w:bCs/>
          <w:spacing w:val="48"/>
        </w:rPr>
        <w:t xml:space="preserve"> </w:t>
      </w:r>
      <w:r w:rsidRPr="0017660A">
        <w:rPr>
          <w:rFonts w:ascii="Times New Roman" w:hAnsi="Times New Roman" w:cs="Times New Roman"/>
          <w:b/>
          <w:bCs/>
          <w:spacing w:val="-1"/>
        </w:rPr>
        <w:t>ricezione</w:t>
      </w:r>
      <w:r w:rsidRPr="0017660A">
        <w:rPr>
          <w:rFonts w:ascii="Times New Roman" w:hAnsi="Times New Roman" w:cs="Times New Roman"/>
          <w:b/>
          <w:bCs/>
          <w:spacing w:val="48"/>
        </w:rPr>
        <w:t xml:space="preserve"> </w:t>
      </w:r>
      <w:r w:rsidRPr="0017660A">
        <w:rPr>
          <w:rFonts w:ascii="Times New Roman" w:hAnsi="Times New Roman" w:cs="Times New Roman"/>
          <w:b/>
          <w:bCs/>
          <w:spacing w:val="-1"/>
        </w:rPr>
        <w:t>delle</w:t>
      </w:r>
      <w:r w:rsidRPr="0017660A">
        <w:rPr>
          <w:rFonts w:ascii="Times New Roman" w:hAnsi="Times New Roman" w:cs="Times New Roman"/>
          <w:b/>
          <w:bCs/>
          <w:spacing w:val="47"/>
        </w:rPr>
        <w:t xml:space="preserve"> </w:t>
      </w:r>
      <w:r w:rsidRPr="0017660A">
        <w:rPr>
          <w:rFonts w:ascii="Times New Roman" w:hAnsi="Times New Roman" w:cs="Times New Roman"/>
          <w:b/>
          <w:bCs/>
          <w:spacing w:val="-1"/>
        </w:rPr>
        <w:t>offerte:</w:t>
      </w:r>
      <w:r w:rsidRPr="0017660A">
        <w:rPr>
          <w:rFonts w:ascii="Times New Roman" w:hAnsi="Times New Roman" w:cs="Times New Roman"/>
          <w:b/>
          <w:bCs/>
          <w:spacing w:val="41"/>
        </w:rPr>
        <w:t xml:space="preserve"> </w:t>
      </w:r>
      <w:r w:rsidRPr="0017660A">
        <w:rPr>
          <w:rFonts w:ascii="Times New Roman" w:hAnsi="Times New Roman" w:cs="Times New Roman"/>
        </w:rPr>
        <w:t>Il</w:t>
      </w:r>
      <w:r w:rsidRPr="0017660A">
        <w:rPr>
          <w:rFonts w:ascii="Times New Roman" w:hAnsi="Times New Roman" w:cs="Times New Roman"/>
          <w:spacing w:val="47"/>
        </w:rPr>
        <w:t xml:space="preserve"> </w:t>
      </w:r>
      <w:r w:rsidRPr="0017660A">
        <w:rPr>
          <w:rFonts w:ascii="Times New Roman" w:hAnsi="Times New Roman" w:cs="Times New Roman"/>
          <w:spacing w:val="-1"/>
        </w:rPr>
        <w:t>plico</w:t>
      </w:r>
      <w:r w:rsidRPr="0017660A">
        <w:rPr>
          <w:rFonts w:ascii="Times New Roman" w:hAnsi="Times New Roman" w:cs="Times New Roman"/>
          <w:spacing w:val="47"/>
        </w:rPr>
        <w:t xml:space="preserve"> </w:t>
      </w:r>
      <w:r w:rsidRPr="0017660A">
        <w:rPr>
          <w:rFonts w:ascii="Times New Roman" w:hAnsi="Times New Roman" w:cs="Times New Roman"/>
          <w:spacing w:val="-1"/>
        </w:rPr>
        <w:t>contenente</w:t>
      </w:r>
      <w:r w:rsidRPr="0017660A">
        <w:rPr>
          <w:rFonts w:ascii="Times New Roman" w:hAnsi="Times New Roman" w:cs="Times New Roman"/>
          <w:spacing w:val="49"/>
        </w:rPr>
        <w:t xml:space="preserve"> </w:t>
      </w:r>
      <w:r w:rsidRPr="0017660A">
        <w:rPr>
          <w:rFonts w:ascii="Times New Roman" w:hAnsi="Times New Roman" w:cs="Times New Roman"/>
        </w:rPr>
        <w:t>la</w:t>
      </w:r>
      <w:r w:rsidRPr="0017660A">
        <w:rPr>
          <w:rFonts w:ascii="Times New Roman" w:hAnsi="Times New Roman" w:cs="Times New Roman"/>
          <w:spacing w:val="47"/>
        </w:rPr>
        <w:t xml:space="preserve"> </w:t>
      </w:r>
      <w:r w:rsidRPr="0017660A">
        <w:rPr>
          <w:rFonts w:ascii="Times New Roman" w:hAnsi="Times New Roman" w:cs="Times New Roman"/>
          <w:spacing w:val="-1"/>
        </w:rPr>
        <w:t>documentazione</w:t>
      </w:r>
      <w:r w:rsidRPr="0017660A">
        <w:rPr>
          <w:rFonts w:ascii="Times New Roman" w:hAnsi="Times New Roman" w:cs="Times New Roman"/>
          <w:spacing w:val="46"/>
        </w:rPr>
        <w:t xml:space="preserve"> </w:t>
      </w:r>
      <w:r w:rsidRPr="0017660A">
        <w:rPr>
          <w:rFonts w:ascii="Times New Roman" w:hAnsi="Times New Roman" w:cs="Times New Roman"/>
        </w:rPr>
        <w:t>e</w:t>
      </w:r>
      <w:r w:rsidRPr="0017660A">
        <w:rPr>
          <w:rFonts w:ascii="Times New Roman" w:hAnsi="Times New Roman" w:cs="Times New Roman"/>
          <w:spacing w:val="49"/>
        </w:rPr>
        <w:t xml:space="preserve"> </w:t>
      </w:r>
      <w:r w:rsidRPr="0017660A">
        <w:rPr>
          <w:rFonts w:ascii="Times New Roman" w:hAnsi="Times New Roman" w:cs="Times New Roman"/>
          <w:spacing w:val="-1"/>
        </w:rPr>
        <w:t>l’offerta</w:t>
      </w:r>
      <w:r w:rsidRPr="0017660A">
        <w:rPr>
          <w:rFonts w:ascii="Times New Roman" w:hAnsi="Times New Roman" w:cs="Times New Roman"/>
          <w:spacing w:val="15"/>
        </w:rPr>
        <w:t xml:space="preserve"> </w:t>
      </w:r>
      <w:r w:rsidRPr="0017660A">
        <w:rPr>
          <w:rFonts w:ascii="Times New Roman" w:hAnsi="Times New Roman" w:cs="Times New Roman"/>
          <w:spacing w:val="-1"/>
        </w:rPr>
        <w:t>dovrà</w:t>
      </w:r>
      <w:r w:rsidRPr="0017660A">
        <w:rPr>
          <w:rFonts w:ascii="Times New Roman" w:hAnsi="Times New Roman" w:cs="Times New Roman"/>
          <w:spacing w:val="15"/>
        </w:rPr>
        <w:t xml:space="preserve"> </w:t>
      </w:r>
      <w:r w:rsidRPr="0017660A">
        <w:rPr>
          <w:rFonts w:ascii="Times New Roman" w:hAnsi="Times New Roman" w:cs="Times New Roman"/>
          <w:spacing w:val="-1"/>
        </w:rPr>
        <w:t>pervenire,</w:t>
      </w:r>
      <w:r w:rsidRPr="0017660A">
        <w:rPr>
          <w:rFonts w:ascii="Times New Roman" w:hAnsi="Times New Roman" w:cs="Times New Roman"/>
          <w:spacing w:val="14"/>
        </w:rPr>
        <w:t xml:space="preserve"> </w:t>
      </w:r>
      <w:r w:rsidRPr="0017660A">
        <w:rPr>
          <w:rFonts w:ascii="Times New Roman" w:hAnsi="Times New Roman" w:cs="Times New Roman"/>
          <w:spacing w:val="-1"/>
        </w:rPr>
        <w:t>pena</w:t>
      </w:r>
      <w:r w:rsidRPr="0017660A">
        <w:rPr>
          <w:rFonts w:ascii="Times New Roman" w:hAnsi="Times New Roman" w:cs="Times New Roman"/>
          <w:spacing w:val="14"/>
        </w:rPr>
        <w:t xml:space="preserve"> </w:t>
      </w:r>
      <w:r w:rsidRPr="0017660A">
        <w:rPr>
          <w:rFonts w:ascii="Times New Roman" w:hAnsi="Times New Roman" w:cs="Times New Roman"/>
          <w:spacing w:val="-1"/>
        </w:rPr>
        <w:t>l’esclusione</w:t>
      </w:r>
      <w:r w:rsidRPr="0017660A">
        <w:rPr>
          <w:rFonts w:ascii="Times New Roman" w:hAnsi="Times New Roman" w:cs="Times New Roman"/>
          <w:spacing w:val="16"/>
        </w:rPr>
        <w:t xml:space="preserve"> </w:t>
      </w:r>
      <w:r w:rsidRPr="0017660A">
        <w:rPr>
          <w:rFonts w:ascii="Times New Roman" w:hAnsi="Times New Roman" w:cs="Times New Roman"/>
          <w:spacing w:val="-1"/>
        </w:rPr>
        <w:t>dalla</w:t>
      </w:r>
      <w:r w:rsidRPr="0017660A">
        <w:rPr>
          <w:rFonts w:ascii="Times New Roman" w:hAnsi="Times New Roman" w:cs="Times New Roman"/>
          <w:spacing w:val="16"/>
        </w:rPr>
        <w:t xml:space="preserve"> </w:t>
      </w:r>
      <w:r w:rsidRPr="0017660A">
        <w:rPr>
          <w:rFonts w:ascii="Times New Roman" w:hAnsi="Times New Roman" w:cs="Times New Roman"/>
          <w:spacing w:val="-1"/>
        </w:rPr>
        <w:t>gara,</w:t>
      </w:r>
      <w:r w:rsidRPr="0017660A">
        <w:rPr>
          <w:rFonts w:ascii="Times New Roman" w:hAnsi="Times New Roman" w:cs="Times New Roman"/>
          <w:spacing w:val="14"/>
        </w:rPr>
        <w:t xml:space="preserve"> </w:t>
      </w:r>
      <w:r w:rsidRPr="0057165B">
        <w:rPr>
          <w:rFonts w:ascii="Times New Roman" w:hAnsi="Times New Roman" w:cs="Times New Roman"/>
        </w:rPr>
        <w:t>entro</w:t>
      </w:r>
      <w:r w:rsidRPr="0057165B">
        <w:rPr>
          <w:rFonts w:ascii="Times New Roman" w:hAnsi="Times New Roman" w:cs="Times New Roman"/>
          <w:spacing w:val="15"/>
        </w:rPr>
        <w:t xml:space="preserve"> </w:t>
      </w:r>
      <w:r w:rsidRPr="0057165B">
        <w:rPr>
          <w:rFonts w:ascii="Times New Roman" w:hAnsi="Times New Roman" w:cs="Times New Roman"/>
        </w:rPr>
        <w:t>le</w:t>
      </w:r>
      <w:r w:rsidRPr="0057165B">
        <w:rPr>
          <w:rFonts w:ascii="Times New Roman" w:hAnsi="Times New Roman" w:cs="Times New Roman"/>
          <w:spacing w:val="15"/>
        </w:rPr>
        <w:t xml:space="preserve"> </w:t>
      </w:r>
      <w:r w:rsidRPr="0057165B">
        <w:rPr>
          <w:rFonts w:ascii="Times New Roman" w:hAnsi="Times New Roman" w:cs="Times New Roman"/>
          <w:b/>
          <w:bCs/>
        </w:rPr>
        <w:t>ore</w:t>
      </w:r>
      <w:r w:rsidRPr="0057165B">
        <w:rPr>
          <w:rFonts w:ascii="Times New Roman" w:hAnsi="Times New Roman" w:cs="Times New Roman"/>
          <w:b/>
          <w:bCs/>
          <w:spacing w:val="16"/>
        </w:rPr>
        <w:t xml:space="preserve"> </w:t>
      </w:r>
      <w:r w:rsidRPr="0057165B">
        <w:rPr>
          <w:rFonts w:ascii="Times New Roman" w:hAnsi="Times New Roman" w:cs="Times New Roman"/>
          <w:b/>
          <w:bCs/>
        </w:rPr>
        <w:t xml:space="preserve">12:00 </w:t>
      </w:r>
      <w:r w:rsidRPr="0057165B">
        <w:rPr>
          <w:rFonts w:ascii="Times New Roman" w:hAnsi="Times New Roman" w:cs="Times New Roman"/>
          <w:spacing w:val="-1"/>
        </w:rPr>
        <w:t>del</w:t>
      </w:r>
      <w:r w:rsidRPr="0057165B">
        <w:rPr>
          <w:rFonts w:ascii="Times New Roman" w:hAnsi="Times New Roman" w:cs="Times New Roman"/>
          <w:spacing w:val="16"/>
        </w:rPr>
        <w:t xml:space="preserve"> </w:t>
      </w:r>
      <w:r w:rsidRPr="0057165B">
        <w:rPr>
          <w:rFonts w:ascii="Times New Roman" w:hAnsi="Times New Roman" w:cs="Times New Roman"/>
        </w:rPr>
        <w:t>giorno</w:t>
      </w:r>
      <w:r w:rsidRPr="0057165B">
        <w:rPr>
          <w:rFonts w:ascii="Times New Roman" w:hAnsi="Times New Roman" w:cs="Times New Roman"/>
          <w:spacing w:val="63"/>
          <w:w w:val="99"/>
        </w:rPr>
        <w:t xml:space="preserve"> </w:t>
      </w:r>
      <w:r>
        <w:rPr>
          <w:rFonts w:ascii="Times New Roman" w:hAnsi="Times New Roman" w:cs="Times New Roman"/>
          <w:b/>
          <w:bCs/>
        </w:rPr>
        <w:t>28.02.2018</w:t>
      </w:r>
      <w:r w:rsidRPr="0057165B">
        <w:rPr>
          <w:rFonts w:ascii="Times New Roman" w:hAnsi="Times New Roman" w:cs="Times New Roman"/>
        </w:rPr>
        <w:t>,</w:t>
      </w:r>
      <w:r w:rsidRPr="00B87FD4">
        <w:rPr>
          <w:rFonts w:ascii="Times New Roman" w:hAnsi="Times New Roman" w:cs="Times New Roman"/>
          <w:spacing w:val="-10"/>
        </w:rPr>
        <w:t xml:space="preserve"> </w:t>
      </w:r>
      <w:r w:rsidRPr="00375344">
        <w:rPr>
          <w:rFonts w:ascii="Times New Roman" w:hAnsi="Times New Roman" w:cs="Times New Roman"/>
        </w:rPr>
        <w:t xml:space="preserve">presso </w:t>
      </w:r>
      <w:r w:rsidRPr="00375344">
        <w:rPr>
          <w:rFonts w:ascii="Times New Roman" w:hAnsi="Times New Roman" w:cs="Times New Roman"/>
          <w:spacing w:val="-1"/>
        </w:rPr>
        <w:t>l’ufficio</w:t>
      </w:r>
      <w:r w:rsidRPr="00375344">
        <w:rPr>
          <w:rFonts w:ascii="Times New Roman" w:hAnsi="Times New Roman" w:cs="Times New Roman"/>
          <w:spacing w:val="2"/>
        </w:rPr>
        <w:t xml:space="preserve"> </w:t>
      </w:r>
      <w:r w:rsidRPr="00375344">
        <w:rPr>
          <w:rFonts w:ascii="Times New Roman" w:hAnsi="Times New Roman" w:cs="Times New Roman"/>
          <w:spacing w:val="-1"/>
        </w:rPr>
        <w:t>protocollo</w:t>
      </w:r>
      <w:r w:rsidRPr="00375344">
        <w:rPr>
          <w:rFonts w:ascii="Times New Roman" w:hAnsi="Times New Roman" w:cs="Times New Roman"/>
          <w:spacing w:val="2"/>
        </w:rPr>
        <w:t xml:space="preserve"> </w:t>
      </w:r>
      <w:r w:rsidRPr="00375344">
        <w:rPr>
          <w:rFonts w:ascii="Times New Roman" w:hAnsi="Times New Roman" w:cs="Times New Roman"/>
          <w:spacing w:val="-1"/>
        </w:rPr>
        <w:t xml:space="preserve">del Comune di </w:t>
      </w:r>
      <w:proofErr w:type="spellStart"/>
      <w:r>
        <w:rPr>
          <w:rFonts w:ascii="Times New Roman" w:hAnsi="Times New Roman" w:cs="Times New Roman"/>
          <w:spacing w:val="-1"/>
        </w:rPr>
        <w:t>Ripi</w:t>
      </w:r>
      <w:proofErr w:type="spellEnd"/>
      <w:r w:rsidRPr="00375344">
        <w:rPr>
          <w:rFonts w:ascii="Times New Roman" w:hAnsi="Times New Roman" w:cs="Times New Roman"/>
          <w:spacing w:val="-1"/>
        </w:rPr>
        <w:t xml:space="preserve"> </w:t>
      </w:r>
      <w:r>
        <w:rPr>
          <w:rFonts w:ascii="Times New Roman" w:hAnsi="Times New Roman" w:cs="Times New Roman"/>
          <w:spacing w:val="-1"/>
        </w:rPr>
        <w:t>Piazza L. Manara, 1</w:t>
      </w:r>
      <w:r w:rsidRPr="00375344">
        <w:rPr>
          <w:rFonts w:ascii="Times New Roman" w:hAnsi="Times New Roman" w:cs="Times New Roman"/>
          <w:spacing w:val="-1"/>
        </w:rPr>
        <w:t xml:space="preserve"> – 0302</w:t>
      </w:r>
      <w:r>
        <w:rPr>
          <w:rFonts w:ascii="Times New Roman" w:hAnsi="Times New Roman" w:cs="Times New Roman"/>
          <w:spacing w:val="-1"/>
        </w:rPr>
        <w:t>7</w:t>
      </w:r>
      <w:r w:rsidRPr="00375344">
        <w:rPr>
          <w:rFonts w:ascii="Times New Roman" w:hAnsi="Times New Roman" w:cs="Times New Roman"/>
          <w:spacing w:val="-1"/>
        </w:rPr>
        <w:t xml:space="preserve"> </w:t>
      </w:r>
      <w:proofErr w:type="spellStart"/>
      <w:r>
        <w:rPr>
          <w:rFonts w:ascii="Times New Roman" w:hAnsi="Times New Roman" w:cs="Times New Roman"/>
          <w:spacing w:val="-1"/>
        </w:rPr>
        <w:t>Ripi</w:t>
      </w:r>
      <w:proofErr w:type="spellEnd"/>
      <w:r w:rsidRPr="00375344">
        <w:rPr>
          <w:rFonts w:ascii="Times New Roman" w:hAnsi="Times New Roman" w:cs="Times New Roman"/>
          <w:spacing w:val="-1"/>
        </w:rPr>
        <w:t xml:space="preserve"> (FR).</w:t>
      </w:r>
    </w:p>
    <w:p w:rsidR="003F7E32" w:rsidRPr="0017660A" w:rsidRDefault="003F7E32" w:rsidP="00E11632">
      <w:pPr>
        <w:pStyle w:val="Corpodeltesto"/>
        <w:tabs>
          <w:tab w:val="left" w:pos="9781"/>
        </w:tabs>
        <w:kinsoku w:val="0"/>
        <w:overflowPunct w:val="0"/>
        <w:spacing w:before="10"/>
        <w:ind w:left="0" w:right="38"/>
        <w:jc w:val="both"/>
        <w:rPr>
          <w:rFonts w:ascii="Times New Roman" w:hAnsi="Times New Roman" w:cs="Times New Roman"/>
        </w:rPr>
      </w:pPr>
    </w:p>
    <w:p w:rsidR="003F7E32" w:rsidRPr="0017660A" w:rsidRDefault="003F7E32" w:rsidP="00E11632">
      <w:pPr>
        <w:pStyle w:val="Corpodeltesto"/>
        <w:numPr>
          <w:ilvl w:val="0"/>
          <w:numId w:val="33"/>
        </w:numPr>
        <w:tabs>
          <w:tab w:val="left" w:pos="516"/>
          <w:tab w:val="left" w:pos="9781"/>
        </w:tabs>
        <w:kinsoku w:val="0"/>
        <w:overflowPunct w:val="0"/>
        <w:spacing w:before="72"/>
        <w:ind w:left="515" w:right="38" w:hanging="401"/>
        <w:jc w:val="both"/>
        <w:rPr>
          <w:rFonts w:ascii="Times New Roman" w:hAnsi="Times New Roman" w:cs="Times New Roman"/>
        </w:rPr>
      </w:pPr>
      <w:r w:rsidRPr="0017660A">
        <w:rPr>
          <w:rFonts w:ascii="Times New Roman" w:hAnsi="Times New Roman" w:cs="Times New Roman"/>
          <w:b/>
          <w:bCs/>
          <w:spacing w:val="-1"/>
        </w:rPr>
        <w:t>Lingua</w:t>
      </w:r>
      <w:r w:rsidRPr="0017660A">
        <w:rPr>
          <w:rFonts w:ascii="Times New Roman" w:hAnsi="Times New Roman" w:cs="Times New Roman"/>
          <w:b/>
          <w:bCs/>
          <w:spacing w:val="-2"/>
        </w:rPr>
        <w:t xml:space="preserve"> </w:t>
      </w:r>
      <w:r w:rsidRPr="0017660A">
        <w:rPr>
          <w:rFonts w:ascii="Times New Roman" w:hAnsi="Times New Roman" w:cs="Times New Roman"/>
          <w:b/>
          <w:bCs/>
        </w:rPr>
        <w:t>in cui</w:t>
      </w:r>
      <w:r w:rsidRPr="0017660A">
        <w:rPr>
          <w:rFonts w:ascii="Times New Roman" w:hAnsi="Times New Roman" w:cs="Times New Roman"/>
          <w:b/>
          <w:bCs/>
          <w:spacing w:val="-1"/>
        </w:rPr>
        <w:t xml:space="preserve"> devono</w:t>
      </w:r>
      <w:r w:rsidRPr="0017660A">
        <w:rPr>
          <w:rFonts w:ascii="Times New Roman" w:hAnsi="Times New Roman" w:cs="Times New Roman"/>
          <w:b/>
          <w:bCs/>
        </w:rPr>
        <w:t xml:space="preserve"> </w:t>
      </w:r>
      <w:r w:rsidRPr="0017660A">
        <w:rPr>
          <w:rFonts w:ascii="Times New Roman" w:hAnsi="Times New Roman" w:cs="Times New Roman"/>
          <w:b/>
          <w:bCs/>
          <w:spacing w:val="-1"/>
        </w:rPr>
        <w:t>essere</w:t>
      </w:r>
      <w:r w:rsidRPr="0017660A">
        <w:rPr>
          <w:rFonts w:ascii="Times New Roman" w:hAnsi="Times New Roman" w:cs="Times New Roman"/>
          <w:b/>
          <w:bCs/>
        </w:rPr>
        <w:t xml:space="preserve"> </w:t>
      </w:r>
      <w:r w:rsidRPr="0017660A">
        <w:rPr>
          <w:rFonts w:ascii="Times New Roman" w:hAnsi="Times New Roman" w:cs="Times New Roman"/>
          <w:b/>
          <w:bCs/>
          <w:spacing w:val="-1"/>
        </w:rPr>
        <w:t xml:space="preserve">redatte </w:t>
      </w:r>
      <w:r w:rsidRPr="0017660A">
        <w:rPr>
          <w:rFonts w:ascii="Times New Roman" w:hAnsi="Times New Roman" w:cs="Times New Roman"/>
          <w:b/>
          <w:bCs/>
        </w:rPr>
        <w:t>le</w:t>
      </w:r>
      <w:r w:rsidRPr="0017660A">
        <w:rPr>
          <w:rFonts w:ascii="Times New Roman" w:hAnsi="Times New Roman" w:cs="Times New Roman"/>
          <w:b/>
          <w:bCs/>
          <w:spacing w:val="-1"/>
        </w:rPr>
        <w:t xml:space="preserve"> offerte:</w:t>
      </w:r>
      <w:r w:rsidRPr="0017660A">
        <w:rPr>
          <w:rFonts w:ascii="Times New Roman" w:hAnsi="Times New Roman" w:cs="Times New Roman"/>
          <w:b/>
          <w:bCs/>
          <w:spacing w:val="-7"/>
        </w:rPr>
        <w:t xml:space="preserve"> </w:t>
      </w:r>
      <w:r w:rsidRPr="0017660A">
        <w:rPr>
          <w:rFonts w:ascii="Times New Roman" w:hAnsi="Times New Roman" w:cs="Times New Roman"/>
          <w:spacing w:val="-1"/>
        </w:rPr>
        <w:t>Italiano</w:t>
      </w:r>
    </w:p>
    <w:p w:rsidR="003F7E32" w:rsidRPr="0017660A" w:rsidRDefault="003F7E32" w:rsidP="00E11632">
      <w:pPr>
        <w:pStyle w:val="Corpodeltesto"/>
        <w:tabs>
          <w:tab w:val="left" w:pos="9781"/>
        </w:tabs>
        <w:kinsoku w:val="0"/>
        <w:overflowPunct w:val="0"/>
        <w:spacing w:before="1"/>
        <w:ind w:left="0" w:right="38"/>
        <w:jc w:val="both"/>
        <w:rPr>
          <w:rFonts w:ascii="Times New Roman" w:hAnsi="Times New Roman" w:cs="Times New Roman"/>
        </w:rPr>
      </w:pPr>
    </w:p>
    <w:p w:rsidR="003F7E32" w:rsidRPr="0017660A" w:rsidRDefault="003F7E32" w:rsidP="00E11632">
      <w:pPr>
        <w:pStyle w:val="Corpodeltesto"/>
        <w:numPr>
          <w:ilvl w:val="0"/>
          <w:numId w:val="33"/>
        </w:numPr>
        <w:tabs>
          <w:tab w:val="left" w:pos="533"/>
          <w:tab w:val="left" w:pos="9781"/>
        </w:tabs>
        <w:kinsoku w:val="0"/>
        <w:overflowPunct w:val="0"/>
        <w:ind w:left="114" w:right="38" w:firstLine="0"/>
        <w:jc w:val="both"/>
        <w:rPr>
          <w:rFonts w:ascii="Times New Roman" w:hAnsi="Times New Roman" w:cs="Times New Roman"/>
        </w:rPr>
      </w:pPr>
      <w:r w:rsidRPr="0017660A">
        <w:rPr>
          <w:rFonts w:ascii="Times New Roman" w:hAnsi="Times New Roman" w:cs="Times New Roman"/>
          <w:b/>
          <w:bCs/>
          <w:spacing w:val="-1"/>
        </w:rPr>
        <w:t>Periodo</w:t>
      </w:r>
      <w:r w:rsidRPr="0017660A">
        <w:rPr>
          <w:rFonts w:ascii="Times New Roman" w:hAnsi="Times New Roman" w:cs="Times New Roman"/>
          <w:b/>
          <w:bCs/>
          <w:spacing w:val="17"/>
        </w:rPr>
        <w:t xml:space="preserve"> </w:t>
      </w:r>
      <w:r w:rsidRPr="0017660A">
        <w:rPr>
          <w:rFonts w:ascii="Times New Roman" w:hAnsi="Times New Roman" w:cs="Times New Roman"/>
          <w:b/>
          <w:bCs/>
        </w:rPr>
        <w:t>di</w:t>
      </w:r>
      <w:r w:rsidRPr="0017660A">
        <w:rPr>
          <w:rFonts w:ascii="Times New Roman" w:hAnsi="Times New Roman" w:cs="Times New Roman"/>
          <w:b/>
          <w:bCs/>
          <w:spacing w:val="16"/>
        </w:rPr>
        <w:t xml:space="preserve"> </w:t>
      </w:r>
      <w:r w:rsidRPr="0017660A">
        <w:rPr>
          <w:rFonts w:ascii="Times New Roman" w:hAnsi="Times New Roman" w:cs="Times New Roman"/>
          <w:b/>
          <w:bCs/>
          <w:spacing w:val="-1"/>
        </w:rPr>
        <w:t>tempo</w:t>
      </w:r>
      <w:r w:rsidRPr="0017660A">
        <w:rPr>
          <w:rFonts w:ascii="Times New Roman" w:hAnsi="Times New Roman" w:cs="Times New Roman"/>
          <w:b/>
          <w:bCs/>
          <w:spacing w:val="16"/>
        </w:rPr>
        <w:t xml:space="preserve"> </w:t>
      </w:r>
      <w:r w:rsidRPr="0017660A">
        <w:rPr>
          <w:rFonts w:ascii="Times New Roman" w:hAnsi="Times New Roman" w:cs="Times New Roman"/>
          <w:b/>
          <w:bCs/>
          <w:spacing w:val="-1"/>
        </w:rPr>
        <w:t>durante</w:t>
      </w:r>
      <w:r w:rsidRPr="0017660A">
        <w:rPr>
          <w:rFonts w:ascii="Times New Roman" w:hAnsi="Times New Roman" w:cs="Times New Roman"/>
          <w:b/>
          <w:bCs/>
          <w:spacing w:val="16"/>
        </w:rPr>
        <w:t xml:space="preserve"> </w:t>
      </w:r>
      <w:r w:rsidRPr="0017660A">
        <w:rPr>
          <w:rFonts w:ascii="Times New Roman" w:hAnsi="Times New Roman" w:cs="Times New Roman"/>
          <w:b/>
          <w:bCs/>
        </w:rPr>
        <w:t>il</w:t>
      </w:r>
      <w:r w:rsidRPr="0017660A">
        <w:rPr>
          <w:rFonts w:ascii="Times New Roman" w:hAnsi="Times New Roman" w:cs="Times New Roman"/>
          <w:b/>
          <w:bCs/>
          <w:spacing w:val="15"/>
        </w:rPr>
        <w:t xml:space="preserve"> </w:t>
      </w:r>
      <w:r w:rsidRPr="0017660A">
        <w:rPr>
          <w:rFonts w:ascii="Times New Roman" w:hAnsi="Times New Roman" w:cs="Times New Roman"/>
          <w:b/>
          <w:bCs/>
          <w:spacing w:val="-1"/>
        </w:rPr>
        <w:t>quale</w:t>
      </w:r>
      <w:r w:rsidRPr="0017660A">
        <w:rPr>
          <w:rFonts w:ascii="Times New Roman" w:hAnsi="Times New Roman" w:cs="Times New Roman"/>
          <w:b/>
          <w:bCs/>
          <w:spacing w:val="17"/>
        </w:rPr>
        <w:t xml:space="preserve"> </w:t>
      </w:r>
      <w:r w:rsidRPr="0017660A">
        <w:rPr>
          <w:rFonts w:ascii="Times New Roman" w:hAnsi="Times New Roman" w:cs="Times New Roman"/>
          <w:b/>
          <w:bCs/>
          <w:spacing w:val="-1"/>
        </w:rPr>
        <w:t>l’offerente</w:t>
      </w:r>
      <w:r w:rsidRPr="0017660A">
        <w:rPr>
          <w:rFonts w:ascii="Times New Roman" w:hAnsi="Times New Roman" w:cs="Times New Roman"/>
          <w:b/>
          <w:bCs/>
          <w:spacing w:val="16"/>
        </w:rPr>
        <w:t xml:space="preserve"> </w:t>
      </w:r>
      <w:r w:rsidRPr="0017660A">
        <w:rPr>
          <w:rFonts w:ascii="Times New Roman" w:hAnsi="Times New Roman" w:cs="Times New Roman"/>
          <w:b/>
          <w:bCs/>
        </w:rPr>
        <w:t>è</w:t>
      </w:r>
      <w:r w:rsidRPr="0017660A">
        <w:rPr>
          <w:rFonts w:ascii="Times New Roman" w:hAnsi="Times New Roman" w:cs="Times New Roman"/>
          <w:b/>
          <w:bCs/>
          <w:spacing w:val="17"/>
        </w:rPr>
        <w:t xml:space="preserve"> </w:t>
      </w:r>
      <w:r w:rsidRPr="0017660A">
        <w:rPr>
          <w:rFonts w:ascii="Times New Roman" w:hAnsi="Times New Roman" w:cs="Times New Roman"/>
          <w:b/>
          <w:bCs/>
          <w:spacing w:val="-1"/>
        </w:rPr>
        <w:t>vincolato</w:t>
      </w:r>
      <w:r w:rsidRPr="0017660A">
        <w:rPr>
          <w:rFonts w:ascii="Times New Roman" w:hAnsi="Times New Roman" w:cs="Times New Roman"/>
          <w:b/>
          <w:bCs/>
          <w:spacing w:val="17"/>
        </w:rPr>
        <w:t xml:space="preserve"> </w:t>
      </w:r>
      <w:r w:rsidRPr="0017660A">
        <w:rPr>
          <w:rFonts w:ascii="Times New Roman" w:hAnsi="Times New Roman" w:cs="Times New Roman"/>
          <w:b/>
          <w:bCs/>
          <w:spacing w:val="-1"/>
        </w:rPr>
        <w:t>alla</w:t>
      </w:r>
      <w:r w:rsidRPr="0017660A">
        <w:rPr>
          <w:rFonts w:ascii="Times New Roman" w:hAnsi="Times New Roman" w:cs="Times New Roman"/>
          <w:b/>
          <w:bCs/>
          <w:spacing w:val="14"/>
        </w:rPr>
        <w:t xml:space="preserve"> </w:t>
      </w:r>
      <w:r w:rsidRPr="0017660A">
        <w:rPr>
          <w:rFonts w:ascii="Times New Roman" w:hAnsi="Times New Roman" w:cs="Times New Roman"/>
          <w:b/>
          <w:bCs/>
        </w:rPr>
        <w:t>propria</w:t>
      </w:r>
      <w:r w:rsidRPr="0017660A">
        <w:rPr>
          <w:rFonts w:ascii="Times New Roman" w:hAnsi="Times New Roman" w:cs="Times New Roman"/>
          <w:b/>
          <w:bCs/>
          <w:spacing w:val="16"/>
        </w:rPr>
        <w:t xml:space="preserve"> </w:t>
      </w:r>
      <w:r w:rsidRPr="0017660A">
        <w:rPr>
          <w:rFonts w:ascii="Times New Roman" w:hAnsi="Times New Roman" w:cs="Times New Roman"/>
          <w:b/>
          <w:bCs/>
          <w:spacing w:val="-1"/>
        </w:rPr>
        <w:t>offerta:</w:t>
      </w:r>
      <w:r w:rsidRPr="0017660A">
        <w:rPr>
          <w:rFonts w:ascii="Times New Roman" w:hAnsi="Times New Roman" w:cs="Times New Roman"/>
          <w:b/>
          <w:bCs/>
          <w:spacing w:val="11"/>
        </w:rPr>
        <w:t xml:space="preserve"> </w:t>
      </w:r>
      <w:r w:rsidRPr="0017660A">
        <w:rPr>
          <w:rFonts w:ascii="Times New Roman" w:hAnsi="Times New Roman" w:cs="Times New Roman"/>
          <w:spacing w:val="-1"/>
        </w:rPr>
        <w:t>giorni</w:t>
      </w:r>
      <w:r w:rsidRPr="0017660A">
        <w:rPr>
          <w:rFonts w:ascii="Times New Roman" w:hAnsi="Times New Roman" w:cs="Times New Roman"/>
          <w:spacing w:val="15"/>
        </w:rPr>
        <w:t xml:space="preserve"> </w:t>
      </w:r>
      <w:r w:rsidRPr="0017660A">
        <w:rPr>
          <w:rFonts w:ascii="Times New Roman" w:hAnsi="Times New Roman" w:cs="Times New Roman"/>
          <w:spacing w:val="-1"/>
        </w:rPr>
        <w:t>180</w:t>
      </w:r>
      <w:r>
        <w:rPr>
          <w:rFonts w:ascii="Times New Roman" w:hAnsi="Times New Roman" w:cs="Times New Roman"/>
          <w:spacing w:val="72"/>
        </w:rPr>
        <w:t xml:space="preserve"> </w:t>
      </w:r>
      <w:r w:rsidRPr="0017660A">
        <w:rPr>
          <w:rFonts w:ascii="Times New Roman" w:hAnsi="Times New Roman" w:cs="Times New Roman"/>
          <w:spacing w:val="-1"/>
        </w:rPr>
        <w:t>(centottanta) dalla scadenza fissata</w:t>
      </w:r>
      <w:r w:rsidRPr="0017660A">
        <w:rPr>
          <w:rFonts w:ascii="Times New Roman" w:hAnsi="Times New Roman" w:cs="Times New Roman"/>
        </w:rPr>
        <w:t xml:space="preserve"> per</w:t>
      </w:r>
      <w:r w:rsidRPr="0017660A">
        <w:rPr>
          <w:rFonts w:ascii="Times New Roman" w:hAnsi="Times New Roman" w:cs="Times New Roman"/>
          <w:spacing w:val="-1"/>
        </w:rPr>
        <w:t xml:space="preserve"> la ricezione</w:t>
      </w:r>
      <w:r w:rsidRPr="0017660A">
        <w:rPr>
          <w:rFonts w:ascii="Times New Roman" w:hAnsi="Times New Roman" w:cs="Times New Roman"/>
          <w:spacing w:val="1"/>
        </w:rPr>
        <w:t xml:space="preserve"> </w:t>
      </w:r>
      <w:r w:rsidRPr="0017660A">
        <w:rPr>
          <w:rFonts w:ascii="Times New Roman" w:hAnsi="Times New Roman" w:cs="Times New Roman"/>
          <w:spacing w:val="-1"/>
        </w:rPr>
        <w:t>delle</w:t>
      </w:r>
      <w:r w:rsidRPr="0017660A">
        <w:rPr>
          <w:rFonts w:ascii="Times New Roman" w:hAnsi="Times New Roman" w:cs="Times New Roman"/>
          <w:spacing w:val="1"/>
        </w:rPr>
        <w:t xml:space="preserve"> </w:t>
      </w:r>
      <w:r w:rsidRPr="0017660A">
        <w:rPr>
          <w:rFonts w:ascii="Times New Roman" w:hAnsi="Times New Roman" w:cs="Times New Roman"/>
          <w:spacing w:val="-1"/>
        </w:rPr>
        <w:t>offerte.</w:t>
      </w:r>
    </w:p>
    <w:p w:rsidR="003F7E32" w:rsidRPr="0017660A" w:rsidRDefault="003F7E32" w:rsidP="00E11632">
      <w:pPr>
        <w:pStyle w:val="Corpodeltesto"/>
        <w:kinsoku w:val="0"/>
        <w:overflowPunct w:val="0"/>
        <w:spacing w:before="1"/>
        <w:ind w:left="0"/>
        <w:jc w:val="both"/>
        <w:rPr>
          <w:rFonts w:ascii="Times New Roman" w:hAnsi="Times New Roman" w:cs="Times New Roman"/>
        </w:rPr>
      </w:pPr>
    </w:p>
    <w:p w:rsidR="003F7E32" w:rsidRPr="00084A03" w:rsidRDefault="003F7E32" w:rsidP="00E11632">
      <w:pPr>
        <w:pStyle w:val="Corpodeltesto"/>
        <w:numPr>
          <w:ilvl w:val="0"/>
          <w:numId w:val="31"/>
        </w:numPr>
        <w:tabs>
          <w:tab w:val="left" w:pos="510"/>
        </w:tabs>
        <w:kinsoku w:val="0"/>
        <w:overflowPunct w:val="0"/>
        <w:ind w:left="114" w:firstLine="0"/>
        <w:jc w:val="both"/>
        <w:rPr>
          <w:rFonts w:ascii="Times New Roman" w:hAnsi="Times New Roman" w:cs="Times New Roman"/>
        </w:rPr>
      </w:pPr>
      <w:r w:rsidRPr="0017660A">
        <w:rPr>
          <w:rFonts w:ascii="Times New Roman" w:hAnsi="Times New Roman" w:cs="Times New Roman"/>
          <w:b/>
          <w:bCs/>
          <w:spacing w:val="-1"/>
        </w:rPr>
        <w:lastRenderedPageBreak/>
        <w:t>Modalità</w:t>
      </w:r>
      <w:r w:rsidRPr="0017660A">
        <w:rPr>
          <w:rFonts w:ascii="Times New Roman" w:hAnsi="Times New Roman" w:cs="Times New Roman"/>
          <w:b/>
          <w:bCs/>
        </w:rPr>
        <w:t xml:space="preserve"> di</w:t>
      </w:r>
      <w:r w:rsidRPr="0017660A">
        <w:rPr>
          <w:rFonts w:ascii="Times New Roman" w:hAnsi="Times New Roman" w:cs="Times New Roman"/>
          <w:b/>
          <w:bCs/>
          <w:spacing w:val="-1"/>
        </w:rPr>
        <w:t xml:space="preserve"> determinazione del</w:t>
      </w:r>
      <w:r w:rsidRPr="0017660A">
        <w:rPr>
          <w:rFonts w:ascii="Times New Roman" w:hAnsi="Times New Roman" w:cs="Times New Roman"/>
          <w:b/>
          <w:bCs/>
        </w:rPr>
        <w:t xml:space="preserve"> </w:t>
      </w:r>
      <w:r w:rsidRPr="0017660A">
        <w:rPr>
          <w:rFonts w:ascii="Times New Roman" w:hAnsi="Times New Roman" w:cs="Times New Roman"/>
          <w:b/>
          <w:bCs/>
          <w:spacing w:val="-1"/>
        </w:rPr>
        <w:t>corrispettivo:</w:t>
      </w:r>
      <w:r w:rsidRPr="0017660A">
        <w:rPr>
          <w:rFonts w:ascii="Times New Roman" w:hAnsi="Times New Roman" w:cs="Times New Roman"/>
          <w:b/>
          <w:bCs/>
          <w:spacing w:val="-2"/>
        </w:rPr>
        <w:t xml:space="preserve"> </w:t>
      </w:r>
      <w:r w:rsidRPr="00084A03">
        <w:rPr>
          <w:rFonts w:ascii="Times New Roman" w:hAnsi="Times New Roman" w:cs="Times New Roman"/>
        </w:rPr>
        <w:t>misura</w:t>
      </w:r>
    </w:p>
    <w:p w:rsidR="003F7E32" w:rsidRPr="00084A03" w:rsidRDefault="003F7E32" w:rsidP="00E11632">
      <w:pPr>
        <w:pStyle w:val="Corpodeltesto"/>
        <w:kinsoku w:val="0"/>
        <w:overflowPunct w:val="0"/>
        <w:spacing w:before="11"/>
        <w:ind w:left="0"/>
        <w:jc w:val="both"/>
        <w:rPr>
          <w:rFonts w:ascii="Times New Roman" w:hAnsi="Times New Roman" w:cs="Times New Roman"/>
        </w:rPr>
      </w:pPr>
    </w:p>
    <w:p w:rsidR="003F7E32" w:rsidRPr="00084A03" w:rsidRDefault="003F7E32" w:rsidP="00E11632">
      <w:pPr>
        <w:pStyle w:val="Corpodeltesto"/>
        <w:numPr>
          <w:ilvl w:val="0"/>
          <w:numId w:val="31"/>
        </w:numPr>
        <w:tabs>
          <w:tab w:val="left" w:pos="538"/>
        </w:tabs>
        <w:kinsoku w:val="0"/>
        <w:overflowPunct w:val="0"/>
        <w:ind w:left="537" w:hanging="423"/>
        <w:jc w:val="both"/>
        <w:rPr>
          <w:rFonts w:ascii="Times New Roman" w:hAnsi="Times New Roman" w:cs="Times New Roman"/>
        </w:rPr>
      </w:pPr>
      <w:r w:rsidRPr="00084A03">
        <w:rPr>
          <w:rFonts w:ascii="Times New Roman" w:hAnsi="Times New Roman" w:cs="Times New Roman"/>
          <w:b/>
          <w:bCs/>
        </w:rPr>
        <w:t>Data</w:t>
      </w:r>
      <w:r w:rsidRPr="00084A03">
        <w:rPr>
          <w:rFonts w:ascii="Times New Roman" w:hAnsi="Times New Roman" w:cs="Times New Roman"/>
          <w:b/>
          <w:bCs/>
          <w:spacing w:val="26"/>
        </w:rPr>
        <w:t xml:space="preserve"> </w:t>
      </w:r>
      <w:r w:rsidRPr="00084A03">
        <w:rPr>
          <w:rFonts w:ascii="Times New Roman" w:hAnsi="Times New Roman" w:cs="Times New Roman"/>
          <w:b/>
          <w:bCs/>
        </w:rPr>
        <w:t>di</w:t>
      </w:r>
      <w:r w:rsidRPr="00084A03">
        <w:rPr>
          <w:rFonts w:ascii="Times New Roman" w:hAnsi="Times New Roman" w:cs="Times New Roman"/>
          <w:b/>
          <w:bCs/>
          <w:spacing w:val="26"/>
        </w:rPr>
        <w:t xml:space="preserve"> </w:t>
      </w:r>
      <w:r w:rsidRPr="00084A03">
        <w:rPr>
          <w:rFonts w:ascii="Times New Roman" w:hAnsi="Times New Roman" w:cs="Times New Roman"/>
          <w:b/>
          <w:bCs/>
          <w:spacing w:val="-1"/>
        </w:rPr>
        <w:t>apertura</w:t>
      </w:r>
      <w:r w:rsidRPr="00084A03">
        <w:rPr>
          <w:rFonts w:ascii="Times New Roman" w:hAnsi="Times New Roman" w:cs="Times New Roman"/>
          <w:b/>
          <w:bCs/>
          <w:spacing w:val="28"/>
        </w:rPr>
        <w:t xml:space="preserve"> </w:t>
      </w:r>
      <w:r w:rsidRPr="00084A03">
        <w:rPr>
          <w:rFonts w:ascii="Times New Roman" w:hAnsi="Times New Roman" w:cs="Times New Roman"/>
          <w:b/>
          <w:bCs/>
          <w:spacing w:val="-1"/>
        </w:rPr>
        <w:t>delle</w:t>
      </w:r>
      <w:r w:rsidRPr="00084A03">
        <w:rPr>
          <w:rFonts w:ascii="Times New Roman" w:hAnsi="Times New Roman" w:cs="Times New Roman"/>
          <w:b/>
          <w:bCs/>
          <w:spacing w:val="26"/>
        </w:rPr>
        <w:t xml:space="preserve"> </w:t>
      </w:r>
      <w:r w:rsidRPr="00084A03">
        <w:rPr>
          <w:rFonts w:ascii="Times New Roman" w:hAnsi="Times New Roman" w:cs="Times New Roman"/>
          <w:b/>
          <w:bCs/>
          <w:spacing w:val="-1"/>
        </w:rPr>
        <w:t>buste:</w:t>
      </w:r>
      <w:r w:rsidRPr="00084A03">
        <w:rPr>
          <w:rFonts w:ascii="Times New Roman" w:hAnsi="Times New Roman" w:cs="Times New Roman"/>
          <w:b/>
          <w:bCs/>
          <w:spacing w:val="21"/>
        </w:rPr>
        <w:t xml:space="preserve"> </w:t>
      </w:r>
      <w:r w:rsidRPr="00084A03">
        <w:rPr>
          <w:rFonts w:ascii="Times New Roman" w:hAnsi="Times New Roman" w:cs="Times New Roman"/>
          <w:b/>
          <w:bCs/>
          <w:spacing w:val="-1"/>
        </w:rPr>
        <w:t>Prima</w:t>
      </w:r>
      <w:r w:rsidRPr="00084A03">
        <w:rPr>
          <w:rFonts w:ascii="Times New Roman" w:hAnsi="Times New Roman" w:cs="Times New Roman"/>
          <w:b/>
          <w:bCs/>
          <w:spacing w:val="27"/>
        </w:rPr>
        <w:t xml:space="preserve"> </w:t>
      </w:r>
      <w:r w:rsidRPr="00084A03">
        <w:rPr>
          <w:rFonts w:ascii="Times New Roman" w:hAnsi="Times New Roman" w:cs="Times New Roman"/>
          <w:b/>
          <w:bCs/>
          <w:spacing w:val="-1"/>
        </w:rPr>
        <w:t>seduta</w:t>
      </w:r>
      <w:r w:rsidRPr="00084A03">
        <w:rPr>
          <w:rFonts w:ascii="Times New Roman" w:hAnsi="Times New Roman" w:cs="Times New Roman"/>
          <w:b/>
          <w:bCs/>
          <w:spacing w:val="28"/>
        </w:rPr>
        <w:t xml:space="preserve"> </w:t>
      </w:r>
      <w:r w:rsidRPr="00084A03">
        <w:rPr>
          <w:rFonts w:ascii="Times New Roman" w:hAnsi="Times New Roman" w:cs="Times New Roman"/>
          <w:b/>
          <w:bCs/>
          <w:spacing w:val="-1"/>
        </w:rPr>
        <w:t>pubblica</w:t>
      </w:r>
      <w:r w:rsidRPr="00084A03">
        <w:rPr>
          <w:rFonts w:ascii="Times New Roman" w:hAnsi="Times New Roman" w:cs="Times New Roman"/>
          <w:b/>
          <w:bCs/>
          <w:spacing w:val="22"/>
        </w:rPr>
        <w:t xml:space="preserve"> </w:t>
      </w:r>
      <w:r w:rsidRPr="00084A03">
        <w:rPr>
          <w:rFonts w:ascii="Times New Roman" w:hAnsi="Times New Roman" w:cs="Times New Roman"/>
        </w:rPr>
        <w:t>il</w:t>
      </w:r>
      <w:r w:rsidRPr="00084A03">
        <w:rPr>
          <w:rFonts w:ascii="Times New Roman" w:hAnsi="Times New Roman" w:cs="Times New Roman"/>
          <w:spacing w:val="27"/>
        </w:rPr>
        <w:t xml:space="preserve"> </w:t>
      </w:r>
      <w:r w:rsidRPr="00084A03">
        <w:rPr>
          <w:rFonts w:ascii="Times New Roman" w:hAnsi="Times New Roman" w:cs="Times New Roman"/>
          <w:spacing w:val="-1"/>
        </w:rPr>
        <w:t>giorno</w:t>
      </w:r>
      <w:r w:rsidRPr="00084A03">
        <w:rPr>
          <w:rFonts w:ascii="Times New Roman" w:hAnsi="Times New Roman" w:cs="Times New Roman"/>
          <w:spacing w:val="27"/>
        </w:rPr>
        <w:t xml:space="preserve"> </w:t>
      </w:r>
      <w:r w:rsidRPr="00E04A7C">
        <w:rPr>
          <w:rFonts w:ascii="Times New Roman" w:hAnsi="Times New Roman" w:cs="Times New Roman"/>
          <w:b/>
          <w:bCs/>
          <w:spacing w:val="-1"/>
        </w:rPr>
        <w:t>02.03.2018</w:t>
      </w:r>
      <w:r w:rsidRPr="00084A03">
        <w:rPr>
          <w:rFonts w:ascii="Times New Roman" w:hAnsi="Times New Roman" w:cs="Times New Roman"/>
          <w:b/>
          <w:bCs/>
          <w:spacing w:val="23"/>
        </w:rPr>
        <w:t xml:space="preserve"> </w:t>
      </w:r>
      <w:r w:rsidRPr="00084A03">
        <w:rPr>
          <w:rFonts w:ascii="Times New Roman" w:hAnsi="Times New Roman" w:cs="Times New Roman"/>
        </w:rPr>
        <w:t>alle</w:t>
      </w:r>
      <w:r w:rsidRPr="00084A03">
        <w:rPr>
          <w:rFonts w:ascii="Times New Roman" w:hAnsi="Times New Roman" w:cs="Times New Roman"/>
          <w:spacing w:val="27"/>
        </w:rPr>
        <w:t xml:space="preserve"> </w:t>
      </w:r>
      <w:r w:rsidRPr="00084A03">
        <w:rPr>
          <w:rFonts w:ascii="Times New Roman" w:hAnsi="Times New Roman" w:cs="Times New Roman"/>
          <w:spacing w:val="-1"/>
        </w:rPr>
        <w:t>ore</w:t>
      </w:r>
      <w:r w:rsidRPr="00084A03">
        <w:rPr>
          <w:rFonts w:ascii="Times New Roman" w:hAnsi="Times New Roman" w:cs="Times New Roman"/>
          <w:spacing w:val="28"/>
        </w:rPr>
        <w:t xml:space="preserve"> </w:t>
      </w:r>
      <w:r w:rsidRPr="00084A03">
        <w:rPr>
          <w:rFonts w:ascii="Times New Roman" w:hAnsi="Times New Roman" w:cs="Times New Roman"/>
          <w:b/>
          <w:bCs/>
          <w:spacing w:val="-1"/>
        </w:rPr>
        <w:t xml:space="preserve">10:00. </w:t>
      </w:r>
      <w:r w:rsidRPr="00084A03">
        <w:rPr>
          <w:rFonts w:ascii="Times New Roman" w:hAnsi="Times New Roman" w:cs="Times New Roman"/>
        </w:rPr>
        <w:t>c/o</w:t>
      </w:r>
      <w:r w:rsidRPr="00084A03">
        <w:rPr>
          <w:rFonts w:ascii="Times New Roman" w:hAnsi="Times New Roman" w:cs="Times New Roman"/>
          <w:spacing w:val="-1"/>
        </w:rPr>
        <w:t xml:space="preserve"> Comune di </w:t>
      </w:r>
      <w:proofErr w:type="spellStart"/>
      <w:r w:rsidRPr="00084A03">
        <w:rPr>
          <w:rFonts w:ascii="Times New Roman" w:hAnsi="Times New Roman" w:cs="Times New Roman"/>
          <w:spacing w:val="-1"/>
        </w:rPr>
        <w:t>Ripi</w:t>
      </w:r>
      <w:proofErr w:type="spellEnd"/>
      <w:r w:rsidRPr="00084A03">
        <w:rPr>
          <w:rFonts w:ascii="Times New Roman" w:hAnsi="Times New Roman" w:cs="Times New Roman"/>
          <w:spacing w:val="-1"/>
        </w:rPr>
        <w:t xml:space="preserve">, Piazza Manara, 1 – 03027 </w:t>
      </w:r>
      <w:proofErr w:type="spellStart"/>
      <w:r w:rsidRPr="00084A03">
        <w:rPr>
          <w:rFonts w:ascii="Times New Roman" w:hAnsi="Times New Roman" w:cs="Times New Roman"/>
          <w:spacing w:val="-1"/>
        </w:rPr>
        <w:t>Ripi</w:t>
      </w:r>
      <w:proofErr w:type="spellEnd"/>
      <w:r w:rsidRPr="00084A03">
        <w:rPr>
          <w:rFonts w:ascii="Times New Roman" w:hAnsi="Times New Roman" w:cs="Times New Roman"/>
          <w:spacing w:val="-1"/>
        </w:rPr>
        <w:t xml:space="preserve"> (FR)</w:t>
      </w:r>
    </w:p>
    <w:p w:rsidR="003F7E32" w:rsidRPr="0017660A" w:rsidRDefault="003F7E32" w:rsidP="00E11632">
      <w:pPr>
        <w:pStyle w:val="Titolo2"/>
        <w:kinsoku w:val="0"/>
        <w:overflowPunct w:val="0"/>
        <w:ind w:right="38"/>
        <w:jc w:val="both"/>
        <w:rPr>
          <w:sz w:val="22"/>
          <w:szCs w:val="22"/>
        </w:rPr>
      </w:pPr>
      <w:r w:rsidRPr="00084A03">
        <w:rPr>
          <w:sz w:val="22"/>
          <w:szCs w:val="22"/>
        </w:rPr>
        <w:t>I</w:t>
      </w:r>
      <w:r w:rsidRPr="00084A03">
        <w:rPr>
          <w:spacing w:val="62"/>
          <w:sz w:val="22"/>
          <w:szCs w:val="22"/>
        </w:rPr>
        <w:t xml:space="preserve"> </w:t>
      </w:r>
      <w:r w:rsidRPr="00084A03">
        <w:rPr>
          <w:sz w:val="22"/>
          <w:szCs w:val="22"/>
        </w:rPr>
        <w:t>legali</w:t>
      </w:r>
      <w:r w:rsidRPr="00084A03">
        <w:rPr>
          <w:spacing w:val="62"/>
          <w:sz w:val="22"/>
          <w:szCs w:val="22"/>
        </w:rPr>
        <w:t xml:space="preserve"> </w:t>
      </w:r>
      <w:r w:rsidRPr="00084A03">
        <w:rPr>
          <w:sz w:val="22"/>
          <w:szCs w:val="22"/>
        </w:rPr>
        <w:t>rappresentanti</w:t>
      </w:r>
      <w:r w:rsidRPr="00084A03">
        <w:rPr>
          <w:spacing w:val="61"/>
          <w:sz w:val="22"/>
          <w:szCs w:val="22"/>
        </w:rPr>
        <w:t xml:space="preserve"> </w:t>
      </w:r>
      <w:r w:rsidRPr="00084A03">
        <w:rPr>
          <w:sz w:val="22"/>
          <w:szCs w:val="22"/>
        </w:rPr>
        <w:t>delle</w:t>
      </w:r>
      <w:r w:rsidRPr="00084A03">
        <w:rPr>
          <w:spacing w:val="62"/>
          <w:sz w:val="22"/>
          <w:szCs w:val="22"/>
        </w:rPr>
        <w:t xml:space="preserve"> </w:t>
      </w:r>
      <w:r w:rsidRPr="00084A03">
        <w:rPr>
          <w:sz w:val="22"/>
          <w:szCs w:val="22"/>
        </w:rPr>
        <w:t>imprese</w:t>
      </w:r>
      <w:r w:rsidRPr="00084A03">
        <w:rPr>
          <w:spacing w:val="62"/>
          <w:sz w:val="22"/>
          <w:szCs w:val="22"/>
        </w:rPr>
        <w:t xml:space="preserve"> </w:t>
      </w:r>
      <w:r w:rsidRPr="00084A03">
        <w:rPr>
          <w:sz w:val="22"/>
          <w:szCs w:val="22"/>
        </w:rPr>
        <w:t>interessate</w:t>
      </w:r>
      <w:r w:rsidRPr="00084A03">
        <w:rPr>
          <w:spacing w:val="62"/>
          <w:sz w:val="22"/>
          <w:szCs w:val="22"/>
        </w:rPr>
        <w:t xml:space="preserve"> </w:t>
      </w:r>
      <w:r w:rsidRPr="00084A03">
        <w:rPr>
          <w:sz w:val="22"/>
          <w:szCs w:val="22"/>
        </w:rPr>
        <w:t>oppure</w:t>
      </w:r>
      <w:r w:rsidRPr="00084A03">
        <w:rPr>
          <w:spacing w:val="62"/>
          <w:sz w:val="22"/>
          <w:szCs w:val="22"/>
        </w:rPr>
        <w:t xml:space="preserve"> </w:t>
      </w:r>
      <w:r w:rsidRPr="00084A03">
        <w:rPr>
          <w:sz w:val="22"/>
          <w:szCs w:val="22"/>
        </w:rPr>
        <w:t>persone</w:t>
      </w:r>
      <w:r w:rsidRPr="0017660A">
        <w:rPr>
          <w:spacing w:val="62"/>
          <w:sz w:val="22"/>
          <w:szCs w:val="22"/>
        </w:rPr>
        <w:t xml:space="preserve"> </w:t>
      </w:r>
      <w:r w:rsidRPr="0017660A">
        <w:rPr>
          <w:sz w:val="22"/>
          <w:szCs w:val="22"/>
        </w:rPr>
        <w:t>munite</w:t>
      </w:r>
      <w:r w:rsidRPr="0017660A">
        <w:rPr>
          <w:spacing w:val="62"/>
          <w:sz w:val="22"/>
          <w:szCs w:val="22"/>
        </w:rPr>
        <w:t xml:space="preserve"> </w:t>
      </w:r>
      <w:r w:rsidRPr="0017660A">
        <w:rPr>
          <w:sz w:val="22"/>
          <w:szCs w:val="22"/>
        </w:rPr>
        <w:t>di</w:t>
      </w:r>
      <w:r w:rsidRPr="0017660A">
        <w:rPr>
          <w:spacing w:val="62"/>
          <w:sz w:val="22"/>
          <w:szCs w:val="22"/>
        </w:rPr>
        <w:t xml:space="preserve"> </w:t>
      </w:r>
      <w:r w:rsidRPr="0017660A">
        <w:rPr>
          <w:sz w:val="22"/>
          <w:szCs w:val="22"/>
        </w:rPr>
        <w:t>specifica</w:t>
      </w:r>
      <w:r w:rsidRPr="0017660A">
        <w:rPr>
          <w:spacing w:val="24"/>
          <w:w w:val="99"/>
          <w:sz w:val="22"/>
          <w:szCs w:val="22"/>
        </w:rPr>
        <w:t xml:space="preserve"> </w:t>
      </w:r>
      <w:r w:rsidRPr="0017660A">
        <w:rPr>
          <w:sz w:val="22"/>
          <w:szCs w:val="22"/>
        </w:rPr>
        <w:t>delega,</w:t>
      </w:r>
      <w:r w:rsidRPr="0017660A">
        <w:rPr>
          <w:spacing w:val="-6"/>
          <w:sz w:val="22"/>
          <w:szCs w:val="22"/>
        </w:rPr>
        <w:t xml:space="preserve"> </w:t>
      </w:r>
      <w:r w:rsidRPr="0017660A">
        <w:rPr>
          <w:sz w:val="22"/>
          <w:szCs w:val="22"/>
        </w:rPr>
        <w:t>loro</w:t>
      </w:r>
      <w:r w:rsidRPr="0017660A">
        <w:rPr>
          <w:spacing w:val="-7"/>
          <w:sz w:val="22"/>
          <w:szCs w:val="22"/>
        </w:rPr>
        <w:t xml:space="preserve"> </w:t>
      </w:r>
      <w:r w:rsidRPr="0017660A">
        <w:rPr>
          <w:sz w:val="22"/>
          <w:szCs w:val="22"/>
        </w:rPr>
        <w:t>conferita</w:t>
      </w:r>
      <w:r w:rsidRPr="0017660A">
        <w:rPr>
          <w:spacing w:val="-6"/>
          <w:sz w:val="22"/>
          <w:szCs w:val="22"/>
        </w:rPr>
        <w:t xml:space="preserve"> </w:t>
      </w:r>
      <w:r w:rsidRPr="0017660A">
        <w:rPr>
          <w:sz w:val="22"/>
          <w:szCs w:val="22"/>
        </w:rPr>
        <w:t>dai</w:t>
      </w:r>
      <w:r w:rsidRPr="0017660A">
        <w:rPr>
          <w:spacing w:val="-6"/>
          <w:sz w:val="22"/>
          <w:szCs w:val="22"/>
        </w:rPr>
        <w:t xml:space="preserve"> </w:t>
      </w:r>
      <w:r w:rsidRPr="0017660A">
        <w:rPr>
          <w:spacing w:val="-1"/>
          <w:sz w:val="22"/>
          <w:szCs w:val="22"/>
        </w:rPr>
        <w:t>suddetti</w:t>
      </w:r>
      <w:r w:rsidRPr="0017660A">
        <w:rPr>
          <w:spacing w:val="-6"/>
          <w:sz w:val="22"/>
          <w:szCs w:val="22"/>
        </w:rPr>
        <w:t xml:space="preserve"> </w:t>
      </w:r>
      <w:r w:rsidRPr="0017660A">
        <w:rPr>
          <w:sz w:val="22"/>
          <w:szCs w:val="22"/>
        </w:rPr>
        <w:t>legali</w:t>
      </w:r>
      <w:r w:rsidRPr="0017660A">
        <w:rPr>
          <w:spacing w:val="-6"/>
          <w:sz w:val="22"/>
          <w:szCs w:val="22"/>
        </w:rPr>
        <w:t xml:space="preserve"> </w:t>
      </w:r>
      <w:r w:rsidRPr="0017660A">
        <w:rPr>
          <w:sz w:val="22"/>
          <w:szCs w:val="22"/>
        </w:rPr>
        <w:t>rappresentanti</w:t>
      </w:r>
      <w:r w:rsidRPr="0017660A">
        <w:rPr>
          <w:spacing w:val="-6"/>
          <w:sz w:val="22"/>
          <w:szCs w:val="22"/>
        </w:rPr>
        <w:t xml:space="preserve"> </w:t>
      </w:r>
      <w:r w:rsidRPr="0017660A">
        <w:rPr>
          <w:sz w:val="22"/>
          <w:szCs w:val="22"/>
        </w:rPr>
        <w:t>sono</w:t>
      </w:r>
      <w:r w:rsidRPr="0017660A">
        <w:rPr>
          <w:spacing w:val="-6"/>
          <w:sz w:val="22"/>
          <w:szCs w:val="22"/>
        </w:rPr>
        <w:t xml:space="preserve"> </w:t>
      </w:r>
      <w:r w:rsidRPr="0017660A">
        <w:rPr>
          <w:sz w:val="22"/>
          <w:szCs w:val="22"/>
        </w:rPr>
        <w:t>gli</w:t>
      </w:r>
      <w:r w:rsidRPr="0017660A">
        <w:rPr>
          <w:spacing w:val="-5"/>
          <w:sz w:val="22"/>
          <w:szCs w:val="22"/>
        </w:rPr>
        <w:t xml:space="preserve"> </w:t>
      </w:r>
      <w:r w:rsidRPr="0017660A">
        <w:rPr>
          <w:sz w:val="22"/>
          <w:szCs w:val="22"/>
        </w:rPr>
        <w:t>unici</w:t>
      </w:r>
      <w:r w:rsidRPr="0017660A">
        <w:rPr>
          <w:spacing w:val="-6"/>
          <w:sz w:val="22"/>
          <w:szCs w:val="22"/>
        </w:rPr>
        <w:t xml:space="preserve"> </w:t>
      </w:r>
      <w:r w:rsidRPr="0017660A">
        <w:rPr>
          <w:sz w:val="22"/>
          <w:szCs w:val="22"/>
        </w:rPr>
        <w:t>ai</w:t>
      </w:r>
      <w:r w:rsidRPr="0017660A">
        <w:rPr>
          <w:spacing w:val="-6"/>
          <w:sz w:val="22"/>
          <w:szCs w:val="22"/>
        </w:rPr>
        <w:t xml:space="preserve"> </w:t>
      </w:r>
      <w:r w:rsidRPr="0017660A">
        <w:rPr>
          <w:sz w:val="22"/>
          <w:szCs w:val="22"/>
        </w:rPr>
        <w:t>quali</w:t>
      </w:r>
      <w:r w:rsidRPr="0017660A">
        <w:rPr>
          <w:spacing w:val="-5"/>
          <w:sz w:val="22"/>
          <w:szCs w:val="22"/>
        </w:rPr>
        <w:t xml:space="preserve"> </w:t>
      </w:r>
      <w:r w:rsidRPr="0017660A">
        <w:rPr>
          <w:sz w:val="22"/>
          <w:szCs w:val="22"/>
        </w:rPr>
        <w:t>è</w:t>
      </w:r>
      <w:r w:rsidRPr="0017660A">
        <w:rPr>
          <w:spacing w:val="-6"/>
          <w:sz w:val="22"/>
          <w:szCs w:val="22"/>
        </w:rPr>
        <w:t xml:space="preserve"> </w:t>
      </w:r>
      <w:r w:rsidRPr="0017660A">
        <w:rPr>
          <w:sz w:val="22"/>
          <w:szCs w:val="22"/>
        </w:rPr>
        <w:t>consentito</w:t>
      </w:r>
      <w:r w:rsidRPr="0017660A">
        <w:rPr>
          <w:spacing w:val="22"/>
          <w:w w:val="99"/>
          <w:sz w:val="22"/>
          <w:szCs w:val="22"/>
        </w:rPr>
        <w:t xml:space="preserve"> </w:t>
      </w:r>
      <w:r w:rsidRPr="0017660A">
        <w:rPr>
          <w:sz w:val="22"/>
          <w:szCs w:val="22"/>
        </w:rPr>
        <w:t>di</w:t>
      </w:r>
      <w:r w:rsidRPr="0017660A">
        <w:rPr>
          <w:spacing w:val="-7"/>
          <w:sz w:val="22"/>
          <w:szCs w:val="22"/>
        </w:rPr>
        <w:t xml:space="preserve"> </w:t>
      </w:r>
      <w:r w:rsidRPr="0017660A">
        <w:rPr>
          <w:sz w:val="22"/>
          <w:szCs w:val="22"/>
        </w:rPr>
        <w:t>far</w:t>
      </w:r>
      <w:r w:rsidRPr="0017660A">
        <w:rPr>
          <w:spacing w:val="-7"/>
          <w:sz w:val="22"/>
          <w:szCs w:val="22"/>
        </w:rPr>
        <w:t xml:space="preserve"> </w:t>
      </w:r>
      <w:r w:rsidRPr="0017660A">
        <w:rPr>
          <w:sz w:val="22"/>
          <w:szCs w:val="22"/>
        </w:rPr>
        <w:t>inserire</w:t>
      </w:r>
      <w:r w:rsidRPr="0017660A">
        <w:rPr>
          <w:spacing w:val="-8"/>
          <w:sz w:val="22"/>
          <w:szCs w:val="22"/>
        </w:rPr>
        <w:t xml:space="preserve"> </w:t>
      </w:r>
      <w:r w:rsidRPr="0017660A">
        <w:rPr>
          <w:sz w:val="22"/>
          <w:szCs w:val="22"/>
        </w:rPr>
        <w:t>eventuali</w:t>
      </w:r>
      <w:r w:rsidRPr="0017660A">
        <w:rPr>
          <w:spacing w:val="-7"/>
          <w:sz w:val="22"/>
          <w:szCs w:val="22"/>
        </w:rPr>
        <w:t xml:space="preserve"> </w:t>
      </w:r>
      <w:r w:rsidRPr="0017660A">
        <w:rPr>
          <w:sz w:val="22"/>
          <w:szCs w:val="22"/>
        </w:rPr>
        <w:t>osservazioni</w:t>
      </w:r>
      <w:r w:rsidRPr="0017660A">
        <w:rPr>
          <w:spacing w:val="-7"/>
          <w:sz w:val="22"/>
          <w:szCs w:val="22"/>
        </w:rPr>
        <w:t xml:space="preserve"> </w:t>
      </w:r>
      <w:r w:rsidRPr="0017660A">
        <w:rPr>
          <w:sz w:val="22"/>
          <w:szCs w:val="22"/>
        </w:rPr>
        <w:t>nei</w:t>
      </w:r>
      <w:r w:rsidRPr="0017660A">
        <w:rPr>
          <w:spacing w:val="-7"/>
          <w:sz w:val="22"/>
          <w:szCs w:val="22"/>
        </w:rPr>
        <w:t xml:space="preserve"> </w:t>
      </w:r>
      <w:r w:rsidRPr="0017660A">
        <w:rPr>
          <w:sz w:val="22"/>
          <w:szCs w:val="22"/>
        </w:rPr>
        <w:t>verbali</w:t>
      </w:r>
      <w:r w:rsidRPr="0017660A">
        <w:rPr>
          <w:spacing w:val="-7"/>
          <w:sz w:val="22"/>
          <w:szCs w:val="22"/>
        </w:rPr>
        <w:t xml:space="preserve"> </w:t>
      </w:r>
      <w:r w:rsidRPr="0017660A">
        <w:rPr>
          <w:sz w:val="22"/>
          <w:szCs w:val="22"/>
        </w:rPr>
        <w:t>relativi</w:t>
      </w:r>
      <w:r w:rsidRPr="0017660A">
        <w:rPr>
          <w:spacing w:val="-6"/>
          <w:sz w:val="22"/>
          <w:szCs w:val="22"/>
        </w:rPr>
        <w:t xml:space="preserve"> </w:t>
      </w:r>
      <w:r w:rsidRPr="0017660A">
        <w:rPr>
          <w:sz w:val="22"/>
          <w:szCs w:val="22"/>
        </w:rPr>
        <w:t>alle</w:t>
      </w:r>
      <w:r w:rsidRPr="0017660A">
        <w:rPr>
          <w:spacing w:val="-7"/>
          <w:sz w:val="22"/>
          <w:szCs w:val="22"/>
        </w:rPr>
        <w:t xml:space="preserve"> </w:t>
      </w:r>
      <w:r w:rsidRPr="0017660A">
        <w:rPr>
          <w:sz w:val="22"/>
          <w:szCs w:val="22"/>
        </w:rPr>
        <w:t>operazioni</w:t>
      </w:r>
      <w:r w:rsidRPr="0017660A">
        <w:rPr>
          <w:spacing w:val="-7"/>
          <w:sz w:val="22"/>
          <w:szCs w:val="22"/>
        </w:rPr>
        <w:t xml:space="preserve"> </w:t>
      </w:r>
      <w:r w:rsidRPr="0017660A">
        <w:rPr>
          <w:sz w:val="22"/>
          <w:szCs w:val="22"/>
        </w:rPr>
        <w:t>di</w:t>
      </w:r>
      <w:r w:rsidRPr="0017660A">
        <w:rPr>
          <w:spacing w:val="-7"/>
          <w:sz w:val="22"/>
          <w:szCs w:val="22"/>
        </w:rPr>
        <w:t xml:space="preserve"> </w:t>
      </w:r>
      <w:r w:rsidRPr="0017660A">
        <w:rPr>
          <w:sz w:val="22"/>
          <w:szCs w:val="22"/>
        </w:rPr>
        <w:t>gara.</w:t>
      </w:r>
    </w:p>
    <w:p w:rsidR="003F7E32" w:rsidRDefault="003F7E32" w:rsidP="00E11632">
      <w:pPr>
        <w:pStyle w:val="Corpodeltesto"/>
        <w:tabs>
          <w:tab w:val="left" w:pos="9781"/>
        </w:tabs>
        <w:kinsoku w:val="0"/>
        <w:overflowPunct w:val="0"/>
        <w:ind w:right="38"/>
        <w:jc w:val="both"/>
        <w:rPr>
          <w:rFonts w:ascii="Times New Roman" w:hAnsi="Times New Roman" w:cs="Times New Roman"/>
          <w:b/>
          <w:bCs/>
        </w:rPr>
      </w:pPr>
    </w:p>
    <w:p w:rsidR="003F7E32" w:rsidRPr="0017660A" w:rsidRDefault="003F7E32" w:rsidP="00E11632">
      <w:pPr>
        <w:pStyle w:val="Corpodeltesto"/>
        <w:tabs>
          <w:tab w:val="left" w:pos="9781"/>
        </w:tabs>
        <w:kinsoku w:val="0"/>
        <w:overflowPunct w:val="0"/>
        <w:ind w:right="38"/>
        <w:jc w:val="both"/>
        <w:rPr>
          <w:rFonts w:ascii="Times New Roman" w:hAnsi="Times New Roman" w:cs="Times New Roman"/>
        </w:rPr>
      </w:pPr>
      <w:r w:rsidRPr="0017660A">
        <w:rPr>
          <w:rFonts w:ascii="Times New Roman" w:hAnsi="Times New Roman" w:cs="Times New Roman"/>
          <w:b/>
          <w:bCs/>
        </w:rPr>
        <w:t>Le</w:t>
      </w:r>
      <w:r w:rsidRPr="0017660A">
        <w:rPr>
          <w:rFonts w:ascii="Times New Roman" w:hAnsi="Times New Roman" w:cs="Times New Roman"/>
          <w:b/>
          <w:bCs/>
          <w:spacing w:val="11"/>
        </w:rPr>
        <w:t xml:space="preserve"> </w:t>
      </w:r>
      <w:r w:rsidRPr="0017660A">
        <w:rPr>
          <w:rFonts w:ascii="Times New Roman" w:hAnsi="Times New Roman" w:cs="Times New Roman"/>
          <w:b/>
          <w:bCs/>
          <w:spacing w:val="-1"/>
        </w:rPr>
        <w:t>altre</w:t>
      </w:r>
      <w:r w:rsidRPr="0017660A">
        <w:rPr>
          <w:rFonts w:ascii="Times New Roman" w:hAnsi="Times New Roman" w:cs="Times New Roman"/>
          <w:b/>
          <w:bCs/>
          <w:spacing w:val="11"/>
        </w:rPr>
        <w:t xml:space="preserve"> </w:t>
      </w:r>
      <w:r w:rsidRPr="0017660A">
        <w:rPr>
          <w:rFonts w:ascii="Times New Roman" w:hAnsi="Times New Roman" w:cs="Times New Roman"/>
          <w:b/>
          <w:bCs/>
          <w:spacing w:val="-1"/>
        </w:rPr>
        <w:t>sedute</w:t>
      </w:r>
      <w:r w:rsidRPr="0017660A">
        <w:rPr>
          <w:rFonts w:ascii="Times New Roman" w:hAnsi="Times New Roman" w:cs="Times New Roman"/>
          <w:b/>
          <w:bCs/>
          <w:spacing w:val="10"/>
        </w:rPr>
        <w:t xml:space="preserve"> </w:t>
      </w:r>
      <w:r w:rsidRPr="0017660A">
        <w:rPr>
          <w:rFonts w:ascii="Times New Roman" w:hAnsi="Times New Roman" w:cs="Times New Roman"/>
          <w:b/>
          <w:bCs/>
          <w:spacing w:val="-1"/>
        </w:rPr>
        <w:t>saranno</w:t>
      </w:r>
      <w:r w:rsidRPr="0017660A">
        <w:rPr>
          <w:rFonts w:ascii="Times New Roman" w:hAnsi="Times New Roman" w:cs="Times New Roman"/>
          <w:b/>
          <w:bCs/>
          <w:spacing w:val="10"/>
        </w:rPr>
        <w:t xml:space="preserve"> </w:t>
      </w:r>
      <w:r w:rsidRPr="0017660A">
        <w:rPr>
          <w:rFonts w:ascii="Times New Roman" w:hAnsi="Times New Roman" w:cs="Times New Roman"/>
          <w:b/>
          <w:bCs/>
          <w:spacing w:val="-1"/>
        </w:rPr>
        <w:t>stabilite</w:t>
      </w:r>
      <w:r w:rsidRPr="0017660A">
        <w:rPr>
          <w:rFonts w:ascii="Times New Roman" w:hAnsi="Times New Roman" w:cs="Times New Roman"/>
          <w:b/>
          <w:bCs/>
          <w:spacing w:val="11"/>
        </w:rPr>
        <w:t xml:space="preserve"> </w:t>
      </w:r>
      <w:r w:rsidRPr="0017660A">
        <w:rPr>
          <w:rFonts w:ascii="Times New Roman" w:hAnsi="Times New Roman" w:cs="Times New Roman"/>
          <w:b/>
          <w:bCs/>
          <w:spacing w:val="-1"/>
        </w:rPr>
        <w:t>dalla</w:t>
      </w:r>
      <w:r w:rsidRPr="0017660A">
        <w:rPr>
          <w:rFonts w:ascii="Times New Roman" w:hAnsi="Times New Roman" w:cs="Times New Roman"/>
          <w:b/>
          <w:bCs/>
          <w:spacing w:val="10"/>
        </w:rPr>
        <w:t xml:space="preserve"> </w:t>
      </w:r>
      <w:r w:rsidRPr="0017660A">
        <w:rPr>
          <w:rFonts w:ascii="Times New Roman" w:hAnsi="Times New Roman" w:cs="Times New Roman"/>
          <w:b/>
          <w:bCs/>
          <w:spacing w:val="-1"/>
        </w:rPr>
        <w:t>Commissione</w:t>
      </w:r>
      <w:r w:rsidRPr="0017660A">
        <w:rPr>
          <w:rFonts w:ascii="Times New Roman" w:hAnsi="Times New Roman" w:cs="Times New Roman"/>
          <w:b/>
          <w:bCs/>
          <w:spacing w:val="11"/>
        </w:rPr>
        <w:t xml:space="preserve"> </w:t>
      </w:r>
      <w:r w:rsidRPr="0017660A">
        <w:rPr>
          <w:rFonts w:ascii="Times New Roman" w:hAnsi="Times New Roman" w:cs="Times New Roman"/>
          <w:b/>
          <w:bCs/>
        </w:rPr>
        <w:t>di</w:t>
      </w:r>
      <w:r w:rsidRPr="0017660A">
        <w:rPr>
          <w:rFonts w:ascii="Times New Roman" w:hAnsi="Times New Roman" w:cs="Times New Roman"/>
          <w:b/>
          <w:bCs/>
          <w:spacing w:val="11"/>
        </w:rPr>
        <w:t xml:space="preserve"> </w:t>
      </w:r>
      <w:r w:rsidRPr="0017660A">
        <w:rPr>
          <w:rFonts w:ascii="Times New Roman" w:hAnsi="Times New Roman" w:cs="Times New Roman"/>
          <w:b/>
          <w:bCs/>
          <w:spacing w:val="-1"/>
        </w:rPr>
        <w:t>Gara</w:t>
      </w:r>
      <w:r w:rsidRPr="0017660A">
        <w:rPr>
          <w:rFonts w:ascii="Times New Roman" w:hAnsi="Times New Roman" w:cs="Times New Roman"/>
          <w:b/>
          <w:bCs/>
          <w:spacing w:val="10"/>
        </w:rPr>
        <w:t xml:space="preserve"> </w:t>
      </w:r>
      <w:r w:rsidRPr="0017660A">
        <w:rPr>
          <w:rFonts w:ascii="Times New Roman" w:hAnsi="Times New Roman" w:cs="Times New Roman"/>
          <w:b/>
          <w:bCs/>
        </w:rPr>
        <w:t>e</w:t>
      </w:r>
      <w:r w:rsidRPr="0017660A">
        <w:rPr>
          <w:rFonts w:ascii="Times New Roman" w:hAnsi="Times New Roman" w:cs="Times New Roman"/>
          <w:b/>
          <w:bCs/>
          <w:spacing w:val="11"/>
        </w:rPr>
        <w:t xml:space="preserve"> </w:t>
      </w:r>
      <w:r w:rsidRPr="0017660A">
        <w:rPr>
          <w:rFonts w:ascii="Times New Roman" w:hAnsi="Times New Roman" w:cs="Times New Roman"/>
          <w:b/>
          <w:bCs/>
          <w:spacing w:val="-1"/>
        </w:rPr>
        <w:t>comunicate</w:t>
      </w:r>
      <w:r w:rsidRPr="0017660A">
        <w:rPr>
          <w:rFonts w:ascii="Times New Roman" w:hAnsi="Times New Roman" w:cs="Times New Roman"/>
          <w:b/>
          <w:bCs/>
          <w:spacing w:val="10"/>
        </w:rPr>
        <w:t xml:space="preserve"> </w:t>
      </w:r>
      <w:r w:rsidRPr="0017660A">
        <w:rPr>
          <w:rFonts w:ascii="Times New Roman" w:hAnsi="Times New Roman" w:cs="Times New Roman"/>
          <w:b/>
          <w:bCs/>
          <w:spacing w:val="-1"/>
        </w:rPr>
        <w:t>alle</w:t>
      </w:r>
      <w:r w:rsidRPr="0017660A">
        <w:rPr>
          <w:rFonts w:ascii="Times New Roman" w:hAnsi="Times New Roman" w:cs="Times New Roman"/>
          <w:b/>
          <w:bCs/>
          <w:spacing w:val="10"/>
        </w:rPr>
        <w:t xml:space="preserve"> </w:t>
      </w:r>
      <w:r w:rsidRPr="0017660A">
        <w:rPr>
          <w:rFonts w:ascii="Times New Roman" w:hAnsi="Times New Roman" w:cs="Times New Roman"/>
          <w:b/>
          <w:bCs/>
          <w:spacing w:val="-1"/>
        </w:rPr>
        <w:t>ditte</w:t>
      </w:r>
      <w:r w:rsidRPr="0017660A">
        <w:rPr>
          <w:rFonts w:ascii="Times New Roman" w:hAnsi="Times New Roman" w:cs="Times New Roman"/>
          <w:b/>
          <w:bCs/>
          <w:spacing w:val="75"/>
        </w:rPr>
        <w:t xml:space="preserve"> </w:t>
      </w:r>
      <w:r w:rsidRPr="0017660A">
        <w:rPr>
          <w:rFonts w:ascii="Times New Roman" w:hAnsi="Times New Roman" w:cs="Times New Roman"/>
          <w:b/>
          <w:bCs/>
          <w:spacing w:val="-1"/>
        </w:rPr>
        <w:t>partecipanti.</w:t>
      </w:r>
    </w:p>
    <w:p w:rsidR="003F7E32" w:rsidRPr="0017660A" w:rsidRDefault="003F7E32" w:rsidP="00E11632">
      <w:pPr>
        <w:pStyle w:val="Corpodeltesto"/>
        <w:tabs>
          <w:tab w:val="left" w:pos="9781"/>
        </w:tabs>
        <w:kinsoku w:val="0"/>
        <w:overflowPunct w:val="0"/>
        <w:spacing w:before="1"/>
        <w:ind w:left="0" w:right="38"/>
        <w:jc w:val="both"/>
        <w:rPr>
          <w:rFonts w:ascii="Times New Roman" w:hAnsi="Times New Roman" w:cs="Times New Roman"/>
          <w:b/>
          <w:bCs/>
        </w:rPr>
      </w:pPr>
    </w:p>
    <w:p w:rsidR="003F7E32" w:rsidRPr="00084A03" w:rsidRDefault="003F7E32" w:rsidP="00E11632">
      <w:pPr>
        <w:pStyle w:val="Corpodeltesto"/>
        <w:numPr>
          <w:ilvl w:val="0"/>
          <w:numId w:val="31"/>
        </w:numPr>
        <w:tabs>
          <w:tab w:val="left" w:pos="517"/>
          <w:tab w:val="left" w:pos="9781"/>
        </w:tabs>
        <w:kinsoku w:val="0"/>
        <w:overflowPunct w:val="0"/>
        <w:spacing w:before="1"/>
        <w:ind w:left="0" w:right="38" w:firstLine="0"/>
        <w:jc w:val="both"/>
        <w:rPr>
          <w:rFonts w:ascii="Times New Roman" w:hAnsi="Times New Roman" w:cs="Times New Roman"/>
        </w:rPr>
      </w:pPr>
      <w:r w:rsidRPr="00084A03">
        <w:rPr>
          <w:rFonts w:ascii="Times New Roman" w:hAnsi="Times New Roman" w:cs="Times New Roman"/>
          <w:b/>
          <w:bCs/>
          <w:spacing w:val="-1"/>
        </w:rPr>
        <w:t>Organismo</w:t>
      </w:r>
      <w:r w:rsidRPr="00084A03">
        <w:rPr>
          <w:rFonts w:ascii="Times New Roman" w:hAnsi="Times New Roman" w:cs="Times New Roman"/>
          <w:b/>
          <w:bCs/>
          <w:spacing w:val="1"/>
        </w:rPr>
        <w:t xml:space="preserve"> </w:t>
      </w:r>
      <w:r w:rsidRPr="00084A03">
        <w:rPr>
          <w:rFonts w:ascii="Times New Roman" w:hAnsi="Times New Roman" w:cs="Times New Roman"/>
          <w:b/>
          <w:bCs/>
          <w:spacing w:val="-1"/>
        </w:rPr>
        <w:t>responsabile</w:t>
      </w:r>
      <w:r w:rsidRPr="00084A03">
        <w:rPr>
          <w:rFonts w:ascii="Times New Roman" w:hAnsi="Times New Roman" w:cs="Times New Roman"/>
          <w:b/>
          <w:bCs/>
          <w:spacing w:val="1"/>
        </w:rPr>
        <w:t xml:space="preserve"> </w:t>
      </w:r>
      <w:r w:rsidRPr="00084A03">
        <w:rPr>
          <w:rFonts w:ascii="Times New Roman" w:hAnsi="Times New Roman" w:cs="Times New Roman"/>
          <w:b/>
          <w:bCs/>
          <w:spacing w:val="-1"/>
        </w:rPr>
        <w:t>delle</w:t>
      </w:r>
      <w:r w:rsidRPr="00084A03">
        <w:rPr>
          <w:rFonts w:ascii="Times New Roman" w:hAnsi="Times New Roman" w:cs="Times New Roman"/>
          <w:b/>
          <w:bCs/>
        </w:rPr>
        <w:t xml:space="preserve"> </w:t>
      </w:r>
      <w:r w:rsidRPr="00084A03">
        <w:rPr>
          <w:rFonts w:ascii="Times New Roman" w:hAnsi="Times New Roman" w:cs="Times New Roman"/>
          <w:b/>
          <w:bCs/>
          <w:spacing w:val="-1"/>
        </w:rPr>
        <w:t>procedure</w:t>
      </w:r>
      <w:r w:rsidRPr="00084A03">
        <w:rPr>
          <w:rFonts w:ascii="Times New Roman" w:hAnsi="Times New Roman" w:cs="Times New Roman"/>
          <w:b/>
          <w:bCs/>
          <w:spacing w:val="1"/>
        </w:rPr>
        <w:t xml:space="preserve"> </w:t>
      </w:r>
      <w:r w:rsidRPr="00084A03">
        <w:rPr>
          <w:rFonts w:ascii="Times New Roman" w:hAnsi="Times New Roman" w:cs="Times New Roman"/>
          <w:b/>
          <w:bCs/>
        </w:rPr>
        <w:t>di</w:t>
      </w:r>
      <w:r w:rsidRPr="00084A03">
        <w:rPr>
          <w:rFonts w:ascii="Times New Roman" w:hAnsi="Times New Roman" w:cs="Times New Roman"/>
          <w:b/>
          <w:bCs/>
          <w:spacing w:val="1"/>
        </w:rPr>
        <w:t xml:space="preserve"> </w:t>
      </w:r>
      <w:r w:rsidRPr="00084A03">
        <w:rPr>
          <w:rFonts w:ascii="Times New Roman" w:hAnsi="Times New Roman" w:cs="Times New Roman"/>
          <w:b/>
          <w:bCs/>
          <w:spacing w:val="-1"/>
        </w:rPr>
        <w:t>ricorso:</w:t>
      </w:r>
      <w:r w:rsidRPr="00084A03">
        <w:rPr>
          <w:rFonts w:ascii="Times New Roman" w:hAnsi="Times New Roman" w:cs="Times New Roman"/>
          <w:b/>
          <w:bCs/>
          <w:spacing w:val="-5"/>
        </w:rPr>
        <w:t xml:space="preserve"> </w:t>
      </w:r>
      <w:r>
        <w:rPr>
          <w:rFonts w:ascii="TimesNewRomanPSMT" w:hAnsi="TimesNewRomanPSMT" w:cs="TimesNewRomanPSMT"/>
          <w:sz w:val="20"/>
          <w:szCs w:val="20"/>
        </w:rPr>
        <w:t xml:space="preserve">TAR LAZIO </w:t>
      </w:r>
      <w:r w:rsidRPr="002440C2">
        <w:rPr>
          <w:rFonts w:ascii="TimesNewRomanPSMT" w:hAnsi="TimesNewRomanPSMT" w:cs="TimesNewRomanPSMT"/>
          <w:sz w:val="20"/>
          <w:szCs w:val="20"/>
        </w:rPr>
        <w:t>Via Andrea Doria 4, 04100 Latina</w:t>
      </w:r>
      <w:r>
        <w:rPr>
          <w:rFonts w:ascii="TimesNewRomanPSMT" w:hAnsi="TimesNewRomanPSMT" w:cs="TimesNewRomanPSMT"/>
          <w:sz w:val="20"/>
          <w:szCs w:val="20"/>
        </w:rPr>
        <w:t xml:space="preserve"> Telefono 0773/40871</w:t>
      </w:r>
      <w:r w:rsidRPr="002440C2">
        <w:rPr>
          <w:rFonts w:ascii="TimesNewRomanPSMT" w:hAnsi="TimesNewRomanPSMT" w:cs="TimesNewRomanPSMT"/>
          <w:sz w:val="20"/>
          <w:szCs w:val="20"/>
        </w:rPr>
        <w:t xml:space="preserve"> </w:t>
      </w:r>
      <w:r>
        <w:rPr>
          <w:rFonts w:ascii="TimesNewRomanPSMT" w:hAnsi="TimesNewRomanPSMT" w:cs="TimesNewRomanPSMT"/>
          <w:sz w:val="20"/>
          <w:szCs w:val="20"/>
        </w:rPr>
        <w:t>entro i termini di legge;</w:t>
      </w:r>
    </w:p>
    <w:p w:rsidR="003F7E32" w:rsidRPr="00084A03" w:rsidRDefault="003F7E32" w:rsidP="00E11632">
      <w:pPr>
        <w:pStyle w:val="Corpodeltesto"/>
        <w:tabs>
          <w:tab w:val="left" w:pos="517"/>
          <w:tab w:val="left" w:pos="9781"/>
        </w:tabs>
        <w:kinsoku w:val="0"/>
        <w:overflowPunct w:val="0"/>
        <w:spacing w:before="1"/>
        <w:ind w:left="0" w:right="38"/>
        <w:jc w:val="both"/>
        <w:rPr>
          <w:rFonts w:ascii="Times New Roman" w:hAnsi="Times New Roman" w:cs="Times New Roman"/>
        </w:rPr>
      </w:pPr>
    </w:p>
    <w:p w:rsidR="003F7E32" w:rsidRPr="0017660A" w:rsidRDefault="003F7E32" w:rsidP="00E11632">
      <w:pPr>
        <w:pStyle w:val="Corpodeltesto"/>
        <w:numPr>
          <w:ilvl w:val="0"/>
          <w:numId w:val="31"/>
        </w:numPr>
        <w:tabs>
          <w:tab w:val="left" w:pos="516"/>
          <w:tab w:val="left" w:pos="9923"/>
        </w:tabs>
        <w:kinsoku w:val="0"/>
        <w:overflowPunct w:val="0"/>
        <w:spacing w:before="1"/>
        <w:ind w:left="0" w:right="38" w:firstLine="0"/>
        <w:jc w:val="both"/>
        <w:rPr>
          <w:rFonts w:ascii="Times New Roman" w:hAnsi="Times New Roman" w:cs="Times New Roman"/>
        </w:rPr>
      </w:pPr>
      <w:r w:rsidRPr="0017660A">
        <w:rPr>
          <w:rFonts w:ascii="Times New Roman" w:hAnsi="Times New Roman" w:cs="Times New Roman"/>
          <w:b/>
          <w:bCs/>
          <w:spacing w:val="-1"/>
        </w:rPr>
        <w:t xml:space="preserve">Informazioni </w:t>
      </w:r>
      <w:r w:rsidRPr="0017660A">
        <w:rPr>
          <w:rFonts w:ascii="Times New Roman" w:hAnsi="Times New Roman" w:cs="Times New Roman"/>
          <w:b/>
          <w:bCs/>
        </w:rPr>
        <w:t xml:space="preserve">sui </w:t>
      </w:r>
      <w:r w:rsidRPr="0017660A">
        <w:rPr>
          <w:rFonts w:ascii="Times New Roman" w:hAnsi="Times New Roman" w:cs="Times New Roman"/>
          <w:b/>
          <w:bCs/>
          <w:spacing w:val="-1"/>
        </w:rPr>
        <w:t xml:space="preserve">termini </w:t>
      </w:r>
      <w:r w:rsidRPr="0017660A">
        <w:rPr>
          <w:rFonts w:ascii="Times New Roman" w:hAnsi="Times New Roman" w:cs="Times New Roman"/>
          <w:b/>
          <w:bCs/>
        </w:rPr>
        <w:t>di</w:t>
      </w:r>
      <w:r w:rsidRPr="0017660A">
        <w:rPr>
          <w:rFonts w:ascii="Times New Roman" w:hAnsi="Times New Roman" w:cs="Times New Roman"/>
          <w:b/>
          <w:bCs/>
          <w:spacing w:val="-1"/>
        </w:rPr>
        <w:t xml:space="preserve"> presentazione</w:t>
      </w:r>
      <w:r w:rsidRPr="0017660A">
        <w:rPr>
          <w:rFonts w:ascii="Times New Roman" w:hAnsi="Times New Roman" w:cs="Times New Roman"/>
          <w:b/>
          <w:bCs/>
        </w:rPr>
        <w:t xml:space="preserve"> di</w:t>
      </w:r>
      <w:r w:rsidRPr="0017660A">
        <w:rPr>
          <w:rFonts w:ascii="Times New Roman" w:hAnsi="Times New Roman" w:cs="Times New Roman"/>
          <w:b/>
          <w:bCs/>
          <w:spacing w:val="-1"/>
        </w:rPr>
        <w:t xml:space="preserve"> ricorso:</w:t>
      </w:r>
    </w:p>
    <w:p w:rsidR="003F7E32" w:rsidRPr="0017660A" w:rsidRDefault="003F7E32" w:rsidP="00E11632">
      <w:pPr>
        <w:pStyle w:val="Corpodeltesto"/>
        <w:numPr>
          <w:ilvl w:val="0"/>
          <w:numId w:val="30"/>
        </w:numPr>
        <w:tabs>
          <w:tab w:val="left" w:pos="355"/>
          <w:tab w:val="left" w:pos="9923"/>
        </w:tabs>
        <w:kinsoku w:val="0"/>
        <w:overflowPunct w:val="0"/>
        <w:spacing w:line="234" w:lineRule="exact"/>
        <w:ind w:left="354" w:right="38" w:hanging="240"/>
        <w:jc w:val="both"/>
        <w:rPr>
          <w:rFonts w:ascii="Times New Roman" w:hAnsi="Times New Roman" w:cs="Times New Roman"/>
        </w:rPr>
      </w:pPr>
      <w:r w:rsidRPr="0017660A">
        <w:rPr>
          <w:rFonts w:ascii="Times New Roman" w:hAnsi="Times New Roman" w:cs="Times New Roman"/>
          <w:spacing w:val="-1"/>
        </w:rPr>
        <w:t>entro</w:t>
      </w:r>
      <w:r w:rsidRPr="0017660A">
        <w:rPr>
          <w:rFonts w:ascii="Times New Roman" w:hAnsi="Times New Roman" w:cs="Times New Roman"/>
          <w:spacing w:val="-2"/>
        </w:rPr>
        <w:t xml:space="preserve"> </w:t>
      </w:r>
      <w:r w:rsidRPr="0017660A">
        <w:rPr>
          <w:rFonts w:ascii="Times New Roman" w:hAnsi="Times New Roman" w:cs="Times New Roman"/>
        </w:rPr>
        <w:t>30</w:t>
      </w:r>
      <w:r w:rsidRPr="0017660A">
        <w:rPr>
          <w:rFonts w:ascii="Times New Roman" w:hAnsi="Times New Roman" w:cs="Times New Roman"/>
          <w:spacing w:val="-2"/>
        </w:rPr>
        <w:t xml:space="preserve"> </w:t>
      </w:r>
      <w:r w:rsidRPr="0017660A">
        <w:rPr>
          <w:rFonts w:ascii="Times New Roman" w:hAnsi="Times New Roman" w:cs="Times New Roman"/>
          <w:spacing w:val="-1"/>
        </w:rPr>
        <w:t xml:space="preserve">giorni </w:t>
      </w:r>
      <w:r w:rsidRPr="0017660A">
        <w:rPr>
          <w:rFonts w:ascii="Times New Roman" w:hAnsi="Times New Roman" w:cs="Times New Roman"/>
        </w:rPr>
        <w:t>dalla</w:t>
      </w:r>
      <w:r w:rsidRPr="0017660A">
        <w:rPr>
          <w:rFonts w:ascii="Times New Roman" w:hAnsi="Times New Roman" w:cs="Times New Roman"/>
          <w:spacing w:val="-2"/>
        </w:rPr>
        <w:t xml:space="preserve"> </w:t>
      </w:r>
      <w:r w:rsidRPr="0017660A">
        <w:rPr>
          <w:rFonts w:ascii="Times New Roman" w:hAnsi="Times New Roman" w:cs="Times New Roman"/>
          <w:spacing w:val="-1"/>
        </w:rPr>
        <w:t>conoscenza</w:t>
      </w:r>
      <w:r w:rsidRPr="0017660A">
        <w:rPr>
          <w:rFonts w:ascii="Times New Roman" w:hAnsi="Times New Roman" w:cs="Times New Roman"/>
          <w:spacing w:val="-2"/>
        </w:rPr>
        <w:t xml:space="preserve"> </w:t>
      </w:r>
      <w:r w:rsidRPr="0017660A">
        <w:rPr>
          <w:rFonts w:ascii="Times New Roman" w:hAnsi="Times New Roman" w:cs="Times New Roman"/>
        </w:rPr>
        <w:t>del</w:t>
      </w:r>
      <w:r w:rsidRPr="0017660A">
        <w:rPr>
          <w:rFonts w:ascii="Times New Roman" w:hAnsi="Times New Roman" w:cs="Times New Roman"/>
          <w:spacing w:val="-1"/>
        </w:rPr>
        <w:t xml:space="preserve"> provvedimento </w:t>
      </w:r>
      <w:r w:rsidRPr="0017660A">
        <w:rPr>
          <w:rFonts w:ascii="Times New Roman" w:hAnsi="Times New Roman" w:cs="Times New Roman"/>
        </w:rPr>
        <w:t>di</w:t>
      </w:r>
      <w:r w:rsidRPr="0017660A">
        <w:rPr>
          <w:rFonts w:ascii="Times New Roman" w:hAnsi="Times New Roman" w:cs="Times New Roman"/>
          <w:spacing w:val="-2"/>
        </w:rPr>
        <w:t xml:space="preserve"> </w:t>
      </w:r>
      <w:r w:rsidRPr="0017660A">
        <w:rPr>
          <w:rFonts w:ascii="Times New Roman" w:hAnsi="Times New Roman" w:cs="Times New Roman"/>
          <w:spacing w:val="-1"/>
        </w:rPr>
        <w:t>esclusione;</w:t>
      </w:r>
    </w:p>
    <w:p w:rsidR="003F7E32" w:rsidRPr="0017660A" w:rsidRDefault="003F7E32" w:rsidP="00E11632">
      <w:pPr>
        <w:pStyle w:val="Corpodeltesto"/>
        <w:numPr>
          <w:ilvl w:val="0"/>
          <w:numId w:val="30"/>
        </w:numPr>
        <w:tabs>
          <w:tab w:val="left" w:pos="362"/>
          <w:tab w:val="left" w:pos="9923"/>
        </w:tabs>
        <w:kinsoku w:val="0"/>
        <w:overflowPunct w:val="0"/>
        <w:ind w:left="361" w:right="38" w:hanging="247"/>
        <w:jc w:val="both"/>
        <w:rPr>
          <w:rFonts w:ascii="Times New Roman" w:hAnsi="Times New Roman" w:cs="Times New Roman"/>
        </w:rPr>
      </w:pPr>
      <w:r w:rsidRPr="0017660A">
        <w:rPr>
          <w:rFonts w:ascii="Times New Roman" w:hAnsi="Times New Roman" w:cs="Times New Roman"/>
          <w:spacing w:val="-1"/>
        </w:rPr>
        <w:t>entro 30</w:t>
      </w:r>
      <w:r w:rsidRPr="0017660A">
        <w:rPr>
          <w:rFonts w:ascii="Times New Roman" w:hAnsi="Times New Roman" w:cs="Times New Roman"/>
        </w:rPr>
        <w:t xml:space="preserve"> </w:t>
      </w:r>
      <w:r w:rsidRPr="0017660A">
        <w:rPr>
          <w:rFonts w:ascii="Times New Roman" w:hAnsi="Times New Roman" w:cs="Times New Roman"/>
          <w:spacing w:val="-1"/>
        </w:rPr>
        <w:t xml:space="preserve">giorni </w:t>
      </w:r>
      <w:r w:rsidRPr="0017660A">
        <w:rPr>
          <w:rFonts w:ascii="Times New Roman" w:hAnsi="Times New Roman" w:cs="Times New Roman"/>
        </w:rPr>
        <w:t>dalla</w:t>
      </w:r>
      <w:r w:rsidRPr="0017660A">
        <w:rPr>
          <w:rFonts w:ascii="Times New Roman" w:hAnsi="Times New Roman" w:cs="Times New Roman"/>
          <w:spacing w:val="-2"/>
        </w:rPr>
        <w:t xml:space="preserve"> </w:t>
      </w:r>
      <w:r w:rsidRPr="0017660A">
        <w:rPr>
          <w:rFonts w:ascii="Times New Roman" w:hAnsi="Times New Roman" w:cs="Times New Roman"/>
          <w:spacing w:val="-1"/>
        </w:rPr>
        <w:t>conoscenza</w:t>
      </w:r>
      <w:r w:rsidRPr="0017660A">
        <w:rPr>
          <w:rFonts w:ascii="Times New Roman" w:hAnsi="Times New Roman" w:cs="Times New Roman"/>
          <w:spacing w:val="-2"/>
        </w:rPr>
        <w:t xml:space="preserve"> </w:t>
      </w:r>
      <w:r w:rsidRPr="0017660A">
        <w:rPr>
          <w:rFonts w:ascii="Times New Roman" w:hAnsi="Times New Roman" w:cs="Times New Roman"/>
        </w:rPr>
        <w:t>del</w:t>
      </w:r>
      <w:r w:rsidRPr="0017660A">
        <w:rPr>
          <w:rFonts w:ascii="Times New Roman" w:hAnsi="Times New Roman" w:cs="Times New Roman"/>
          <w:spacing w:val="-1"/>
        </w:rPr>
        <w:t xml:space="preserve"> provvedimento </w:t>
      </w:r>
      <w:r w:rsidRPr="0017660A">
        <w:rPr>
          <w:rFonts w:ascii="Times New Roman" w:hAnsi="Times New Roman" w:cs="Times New Roman"/>
        </w:rPr>
        <w:t>di</w:t>
      </w:r>
      <w:r w:rsidRPr="0017660A">
        <w:rPr>
          <w:rFonts w:ascii="Times New Roman" w:hAnsi="Times New Roman" w:cs="Times New Roman"/>
          <w:spacing w:val="-1"/>
        </w:rPr>
        <w:t xml:space="preserve"> aggiudicazione.</w:t>
      </w:r>
    </w:p>
    <w:p w:rsidR="003F7E32" w:rsidRPr="0017660A" w:rsidRDefault="003F7E32" w:rsidP="00E11632">
      <w:pPr>
        <w:pStyle w:val="Corpodeltesto"/>
        <w:tabs>
          <w:tab w:val="left" w:pos="9923"/>
        </w:tabs>
        <w:kinsoku w:val="0"/>
        <w:overflowPunct w:val="0"/>
        <w:spacing w:before="11"/>
        <w:ind w:left="0" w:right="38"/>
        <w:jc w:val="both"/>
        <w:rPr>
          <w:rFonts w:ascii="Times New Roman" w:hAnsi="Times New Roman" w:cs="Times New Roman"/>
        </w:rPr>
      </w:pPr>
    </w:p>
    <w:p w:rsidR="003F7E32" w:rsidRPr="0017660A" w:rsidRDefault="003F7E32" w:rsidP="00E11632">
      <w:pPr>
        <w:pStyle w:val="Corpodeltesto"/>
        <w:numPr>
          <w:ilvl w:val="0"/>
          <w:numId w:val="31"/>
        </w:numPr>
        <w:tabs>
          <w:tab w:val="left" w:pos="515"/>
          <w:tab w:val="left" w:pos="9923"/>
        </w:tabs>
        <w:kinsoku w:val="0"/>
        <w:overflowPunct w:val="0"/>
        <w:spacing w:before="1"/>
        <w:ind w:left="0" w:right="38" w:firstLine="0"/>
        <w:jc w:val="both"/>
        <w:rPr>
          <w:rFonts w:ascii="Times New Roman" w:hAnsi="Times New Roman" w:cs="Times New Roman"/>
        </w:rPr>
      </w:pPr>
      <w:r w:rsidRPr="0017660A">
        <w:rPr>
          <w:rFonts w:ascii="Times New Roman" w:hAnsi="Times New Roman" w:cs="Times New Roman"/>
          <w:b/>
          <w:bCs/>
          <w:spacing w:val="-1"/>
        </w:rPr>
        <w:t>Informazioni</w:t>
      </w:r>
      <w:r w:rsidRPr="0017660A">
        <w:rPr>
          <w:rFonts w:ascii="Times New Roman" w:hAnsi="Times New Roman" w:cs="Times New Roman"/>
          <w:b/>
          <w:bCs/>
          <w:spacing w:val="-2"/>
        </w:rPr>
        <w:t xml:space="preserve"> </w:t>
      </w:r>
      <w:r w:rsidRPr="0017660A">
        <w:rPr>
          <w:rFonts w:ascii="Times New Roman" w:hAnsi="Times New Roman" w:cs="Times New Roman"/>
          <w:b/>
          <w:bCs/>
          <w:spacing w:val="-1"/>
        </w:rPr>
        <w:t>complementari:</w:t>
      </w:r>
    </w:p>
    <w:p w:rsidR="003F7E32" w:rsidRPr="0017660A" w:rsidRDefault="003F7E32" w:rsidP="00E11632">
      <w:pPr>
        <w:pStyle w:val="Corpodeltesto"/>
        <w:tabs>
          <w:tab w:val="left" w:pos="9923"/>
        </w:tabs>
        <w:kinsoku w:val="0"/>
        <w:overflowPunct w:val="0"/>
        <w:ind w:right="38"/>
        <w:jc w:val="both"/>
        <w:rPr>
          <w:rFonts w:ascii="Times New Roman" w:hAnsi="Times New Roman" w:cs="Times New Roman"/>
        </w:rPr>
      </w:pPr>
      <w:r w:rsidRPr="0017660A">
        <w:rPr>
          <w:rFonts w:ascii="Times New Roman" w:hAnsi="Times New Roman" w:cs="Times New Roman"/>
          <w:spacing w:val="-1"/>
        </w:rPr>
        <w:t>Le</w:t>
      </w:r>
      <w:r w:rsidRPr="0017660A">
        <w:rPr>
          <w:rFonts w:ascii="Times New Roman" w:hAnsi="Times New Roman" w:cs="Times New Roman"/>
          <w:spacing w:val="26"/>
        </w:rPr>
        <w:t xml:space="preserve"> </w:t>
      </w:r>
      <w:r w:rsidRPr="0017660A">
        <w:rPr>
          <w:rFonts w:ascii="Times New Roman" w:hAnsi="Times New Roman" w:cs="Times New Roman"/>
          <w:spacing w:val="-1"/>
        </w:rPr>
        <w:t>norme</w:t>
      </w:r>
      <w:r w:rsidRPr="0017660A">
        <w:rPr>
          <w:rFonts w:ascii="Times New Roman" w:hAnsi="Times New Roman" w:cs="Times New Roman"/>
          <w:spacing w:val="25"/>
        </w:rPr>
        <w:t xml:space="preserve"> </w:t>
      </w:r>
      <w:r w:rsidRPr="0017660A">
        <w:rPr>
          <w:rFonts w:ascii="Times New Roman" w:hAnsi="Times New Roman" w:cs="Times New Roman"/>
          <w:spacing w:val="-1"/>
        </w:rPr>
        <w:t>integrative</w:t>
      </w:r>
      <w:r w:rsidRPr="0017660A">
        <w:rPr>
          <w:rFonts w:ascii="Times New Roman" w:hAnsi="Times New Roman" w:cs="Times New Roman"/>
          <w:spacing w:val="24"/>
        </w:rPr>
        <w:t xml:space="preserve"> </w:t>
      </w:r>
      <w:r w:rsidRPr="0017660A">
        <w:rPr>
          <w:rFonts w:ascii="Times New Roman" w:hAnsi="Times New Roman" w:cs="Times New Roman"/>
          <w:spacing w:val="-1"/>
        </w:rPr>
        <w:t>del</w:t>
      </w:r>
      <w:r w:rsidRPr="0017660A">
        <w:rPr>
          <w:rFonts w:ascii="Times New Roman" w:hAnsi="Times New Roman" w:cs="Times New Roman"/>
          <w:spacing w:val="23"/>
        </w:rPr>
        <w:t xml:space="preserve"> </w:t>
      </w:r>
      <w:r w:rsidRPr="0017660A">
        <w:rPr>
          <w:rFonts w:ascii="Times New Roman" w:hAnsi="Times New Roman" w:cs="Times New Roman"/>
          <w:spacing w:val="-1"/>
        </w:rPr>
        <w:t>presente</w:t>
      </w:r>
      <w:r w:rsidRPr="0017660A">
        <w:rPr>
          <w:rFonts w:ascii="Times New Roman" w:hAnsi="Times New Roman" w:cs="Times New Roman"/>
          <w:spacing w:val="25"/>
        </w:rPr>
        <w:t xml:space="preserve"> </w:t>
      </w:r>
      <w:r w:rsidRPr="0017660A">
        <w:rPr>
          <w:rFonts w:ascii="Times New Roman" w:hAnsi="Times New Roman" w:cs="Times New Roman"/>
          <w:spacing w:val="-1"/>
        </w:rPr>
        <w:t>bando</w:t>
      </w:r>
      <w:r w:rsidRPr="0017660A">
        <w:rPr>
          <w:rFonts w:ascii="Times New Roman" w:hAnsi="Times New Roman" w:cs="Times New Roman"/>
          <w:spacing w:val="25"/>
        </w:rPr>
        <w:t xml:space="preserve"> </w:t>
      </w:r>
      <w:r w:rsidRPr="0017660A">
        <w:rPr>
          <w:rFonts w:ascii="Times New Roman" w:hAnsi="Times New Roman" w:cs="Times New Roman"/>
          <w:spacing w:val="-1"/>
        </w:rPr>
        <w:t>in</w:t>
      </w:r>
      <w:r w:rsidRPr="0017660A">
        <w:rPr>
          <w:rFonts w:ascii="Times New Roman" w:hAnsi="Times New Roman" w:cs="Times New Roman"/>
          <w:spacing w:val="24"/>
        </w:rPr>
        <w:t xml:space="preserve"> </w:t>
      </w:r>
      <w:r w:rsidRPr="0017660A">
        <w:rPr>
          <w:rFonts w:ascii="Times New Roman" w:hAnsi="Times New Roman" w:cs="Times New Roman"/>
          <w:spacing w:val="-1"/>
        </w:rPr>
        <w:t>ordine</w:t>
      </w:r>
      <w:r w:rsidRPr="0017660A">
        <w:rPr>
          <w:rFonts w:ascii="Times New Roman" w:hAnsi="Times New Roman" w:cs="Times New Roman"/>
          <w:spacing w:val="24"/>
        </w:rPr>
        <w:t xml:space="preserve"> </w:t>
      </w:r>
      <w:r w:rsidRPr="0017660A">
        <w:rPr>
          <w:rFonts w:ascii="Times New Roman" w:hAnsi="Times New Roman" w:cs="Times New Roman"/>
          <w:spacing w:val="-1"/>
        </w:rPr>
        <w:t>alle</w:t>
      </w:r>
      <w:r w:rsidRPr="0017660A">
        <w:rPr>
          <w:rFonts w:ascii="Times New Roman" w:hAnsi="Times New Roman" w:cs="Times New Roman"/>
          <w:spacing w:val="25"/>
        </w:rPr>
        <w:t xml:space="preserve"> </w:t>
      </w:r>
      <w:r w:rsidRPr="0017660A">
        <w:rPr>
          <w:rFonts w:ascii="Times New Roman" w:hAnsi="Times New Roman" w:cs="Times New Roman"/>
          <w:spacing w:val="-1"/>
        </w:rPr>
        <w:t>modalità</w:t>
      </w:r>
      <w:r w:rsidRPr="0017660A">
        <w:rPr>
          <w:rFonts w:ascii="Times New Roman" w:hAnsi="Times New Roman" w:cs="Times New Roman"/>
          <w:spacing w:val="23"/>
        </w:rPr>
        <w:t xml:space="preserve"> </w:t>
      </w:r>
      <w:r w:rsidRPr="0017660A">
        <w:rPr>
          <w:rFonts w:ascii="Times New Roman" w:hAnsi="Times New Roman" w:cs="Times New Roman"/>
          <w:spacing w:val="-1"/>
        </w:rPr>
        <w:t>di</w:t>
      </w:r>
      <w:r w:rsidRPr="0017660A">
        <w:rPr>
          <w:rFonts w:ascii="Times New Roman" w:hAnsi="Times New Roman" w:cs="Times New Roman"/>
          <w:spacing w:val="23"/>
        </w:rPr>
        <w:t xml:space="preserve"> </w:t>
      </w:r>
      <w:r w:rsidRPr="0017660A">
        <w:rPr>
          <w:rFonts w:ascii="Times New Roman" w:hAnsi="Times New Roman" w:cs="Times New Roman"/>
          <w:spacing w:val="-1"/>
        </w:rPr>
        <w:t>partecipazione</w:t>
      </w:r>
      <w:r w:rsidRPr="0017660A">
        <w:rPr>
          <w:rFonts w:ascii="Times New Roman" w:hAnsi="Times New Roman" w:cs="Times New Roman"/>
          <w:spacing w:val="25"/>
        </w:rPr>
        <w:t xml:space="preserve"> </w:t>
      </w:r>
      <w:r w:rsidRPr="0017660A">
        <w:rPr>
          <w:rFonts w:ascii="Times New Roman" w:hAnsi="Times New Roman" w:cs="Times New Roman"/>
          <w:spacing w:val="-1"/>
        </w:rPr>
        <w:t>alla</w:t>
      </w:r>
      <w:r w:rsidRPr="0017660A">
        <w:rPr>
          <w:rFonts w:ascii="Times New Roman" w:hAnsi="Times New Roman" w:cs="Times New Roman"/>
          <w:spacing w:val="24"/>
        </w:rPr>
        <w:t xml:space="preserve"> </w:t>
      </w:r>
      <w:r w:rsidRPr="0017660A">
        <w:rPr>
          <w:rFonts w:ascii="Times New Roman" w:hAnsi="Times New Roman" w:cs="Times New Roman"/>
          <w:spacing w:val="-1"/>
        </w:rPr>
        <w:t>gara,</w:t>
      </w:r>
      <w:r w:rsidRPr="0017660A">
        <w:rPr>
          <w:rFonts w:ascii="Times New Roman" w:hAnsi="Times New Roman" w:cs="Times New Roman"/>
          <w:spacing w:val="24"/>
        </w:rPr>
        <w:t xml:space="preserve"> </w:t>
      </w:r>
      <w:r w:rsidRPr="0017660A">
        <w:rPr>
          <w:rFonts w:ascii="Times New Roman" w:hAnsi="Times New Roman" w:cs="Times New Roman"/>
          <w:spacing w:val="-1"/>
        </w:rPr>
        <w:t>alle</w:t>
      </w:r>
      <w:r w:rsidRPr="0017660A">
        <w:rPr>
          <w:rFonts w:ascii="Times New Roman" w:hAnsi="Times New Roman" w:cs="Times New Roman"/>
          <w:spacing w:val="44"/>
        </w:rPr>
        <w:t xml:space="preserve"> </w:t>
      </w:r>
      <w:r w:rsidRPr="0017660A">
        <w:rPr>
          <w:rFonts w:ascii="Times New Roman" w:hAnsi="Times New Roman" w:cs="Times New Roman"/>
          <w:spacing w:val="-1"/>
        </w:rPr>
        <w:t>modalità</w:t>
      </w:r>
      <w:r w:rsidRPr="0017660A">
        <w:rPr>
          <w:rFonts w:ascii="Times New Roman" w:hAnsi="Times New Roman" w:cs="Times New Roman"/>
          <w:spacing w:val="41"/>
        </w:rPr>
        <w:t xml:space="preserve"> </w:t>
      </w:r>
      <w:r w:rsidRPr="0017660A">
        <w:rPr>
          <w:rFonts w:ascii="Times New Roman" w:hAnsi="Times New Roman" w:cs="Times New Roman"/>
        </w:rPr>
        <w:t>di</w:t>
      </w:r>
      <w:r w:rsidRPr="0017660A">
        <w:rPr>
          <w:rFonts w:ascii="Times New Roman" w:hAnsi="Times New Roman" w:cs="Times New Roman"/>
          <w:spacing w:val="40"/>
        </w:rPr>
        <w:t xml:space="preserve"> </w:t>
      </w:r>
      <w:r w:rsidRPr="0017660A">
        <w:rPr>
          <w:rFonts w:ascii="Times New Roman" w:hAnsi="Times New Roman" w:cs="Times New Roman"/>
          <w:spacing w:val="-1"/>
        </w:rPr>
        <w:t>compilazione</w:t>
      </w:r>
      <w:r w:rsidRPr="0017660A">
        <w:rPr>
          <w:rFonts w:ascii="Times New Roman" w:hAnsi="Times New Roman" w:cs="Times New Roman"/>
          <w:spacing w:val="40"/>
        </w:rPr>
        <w:t xml:space="preserve"> </w:t>
      </w:r>
      <w:r w:rsidRPr="0017660A">
        <w:rPr>
          <w:rFonts w:ascii="Times New Roman" w:hAnsi="Times New Roman" w:cs="Times New Roman"/>
        </w:rPr>
        <w:t>e</w:t>
      </w:r>
      <w:r w:rsidRPr="0017660A">
        <w:rPr>
          <w:rFonts w:ascii="Times New Roman" w:hAnsi="Times New Roman" w:cs="Times New Roman"/>
          <w:spacing w:val="41"/>
        </w:rPr>
        <w:t xml:space="preserve"> </w:t>
      </w:r>
      <w:r w:rsidRPr="0017660A">
        <w:rPr>
          <w:rFonts w:ascii="Times New Roman" w:hAnsi="Times New Roman" w:cs="Times New Roman"/>
        </w:rPr>
        <w:t>di</w:t>
      </w:r>
      <w:r w:rsidRPr="0017660A">
        <w:rPr>
          <w:rFonts w:ascii="Times New Roman" w:hAnsi="Times New Roman" w:cs="Times New Roman"/>
          <w:spacing w:val="40"/>
        </w:rPr>
        <w:t xml:space="preserve"> </w:t>
      </w:r>
      <w:r w:rsidRPr="0017660A">
        <w:rPr>
          <w:rFonts w:ascii="Times New Roman" w:hAnsi="Times New Roman" w:cs="Times New Roman"/>
          <w:spacing w:val="-1"/>
        </w:rPr>
        <w:t>presentazione</w:t>
      </w:r>
      <w:r w:rsidRPr="0017660A">
        <w:rPr>
          <w:rFonts w:ascii="Times New Roman" w:hAnsi="Times New Roman" w:cs="Times New Roman"/>
          <w:spacing w:val="40"/>
        </w:rPr>
        <w:t xml:space="preserve"> </w:t>
      </w:r>
      <w:r w:rsidRPr="0017660A">
        <w:rPr>
          <w:rFonts w:ascii="Times New Roman" w:hAnsi="Times New Roman" w:cs="Times New Roman"/>
          <w:spacing w:val="-1"/>
        </w:rPr>
        <w:t>dell’offerta,</w:t>
      </w:r>
      <w:r w:rsidRPr="0017660A">
        <w:rPr>
          <w:rFonts w:ascii="Times New Roman" w:hAnsi="Times New Roman" w:cs="Times New Roman"/>
          <w:spacing w:val="41"/>
        </w:rPr>
        <w:t xml:space="preserve"> </w:t>
      </w:r>
      <w:r w:rsidRPr="0017660A">
        <w:rPr>
          <w:rFonts w:ascii="Times New Roman" w:hAnsi="Times New Roman" w:cs="Times New Roman"/>
        </w:rPr>
        <w:t>ai</w:t>
      </w:r>
      <w:r w:rsidRPr="0017660A">
        <w:rPr>
          <w:rFonts w:ascii="Times New Roman" w:hAnsi="Times New Roman" w:cs="Times New Roman"/>
          <w:spacing w:val="42"/>
        </w:rPr>
        <w:t xml:space="preserve"> </w:t>
      </w:r>
      <w:r w:rsidRPr="0017660A">
        <w:rPr>
          <w:rFonts w:ascii="Times New Roman" w:hAnsi="Times New Roman" w:cs="Times New Roman"/>
          <w:spacing w:val="-1"/>
        </w:rPr>
        <w:t>documenti</w:t>
      </w:r>
      <w:r w:rsidRPr="0017660A">
        <w:rPr>
          <w:rFonts w:ascii="Times New Roman" w:hAnsi="Times New Roman" w:cs="Times New Roman"/>
          <w:spacing w:val="42"/>
        </w:rPr>
        <w:t xml:space="preserve"> </w:t>
      </w:r>
      <w:r w:rsidRPr="0017660A">
        <w:rPr>
          <w:rFonts w:ascii="Times New Roman" w:hAnsi="Times New Roman" w:cs="Times New Roman"/>
        </w:rPr>
        <w:t>da</w:t>
      </w:r>
      <w:r w:rsidRPr="0017660A">
        <w:rPr>
          <w:rFonts w:ascii="Times New Roman" w:hAnsi="Times New Roman" w:cs="Times New Roman"/>
          <w:spacing w:val="41"/>
        </w:rPr>
        <w:t xml:space="preserve"> </w:t>
      </w:r>
      <w:r w:rsidRPr="0017660A">
        <w:rPr>
          <w:rFonts w:ascii="Times New Roman" w:hAnsi="Times New Roman" w:cs="Times New Roman"/>
          <w:spacing w:val="-1"/>
        </w:rPr>
        <w:t>presentare</w:t>
      </w:r>
      <w:r w:rsidRPr="0017660A">
        <w:rPr>
          <w:rFonts w:ascii="Times New Roman" w:hAnsi="Times New Roman" w:cs="Times New Roman"/>
          <w:spacing w:val="43"/>
        </w:rPr>
        <w:t xml:space="preserve"> </w:t>
      </w:r>
      <w:r w:rsidRPr="0017660A">
        <w:rPr>
          <w:rFonts w:ascii="Times New Roman" w:hAnsi="Times New Roman" w:cs="Times New Roman"/>
        </w:rPr>
        <w:t>a</w:t>
      </w:r>
      <w:r w:rsidRPr="0017660A">
        <w:rPr>
          <w:rFonts w:ascii="Times New Roman" w:hAnsi="Times New Roman" w:cs="Times New Roman"/>
          <w:spacing w:val="41"/>
        </w:rPr>
        <w:t xml:space="preserve"> </w:t>
      </w:r>
      <w:r w:rsidRPr="0017660A">
        <w:rPr>
          <w:rFonts w:ascii="Times New Roman" w:hAnsi="Times New Roman" w:cs="Times New Roman"/>
          <w:spacing w:val="-1"/>
        </w:rPr>
        <w:t>corredo</w:t>
      </w:r>
      <w:r w:rsidRPr="0017660A">
        <w:rPr>
          <w:rFonts w:ascii="Times New Roman" w:hAnsi="Times New Roman" w:cs="Times New Roman"/>
          <w:spacing w:val="79"/>
        </w:rPr>
        <w:t xml:space="preserve"> </w:t>
      </w:r>
      <w:r w:rsidRPr="0017660A">
        <w:rPr>
          <w:rFonts w:ascii="Times New Roman" w:hAnsi="Times New Roman" w:cs="Times New Roman"/>
        </w:rPr>
        <w:t>della</w:t>
      </w:r>
      <w:r w:rsidRPr="0017660A">
        <w:rPr>
          <w:rFonts w:ascii="Times New Roman" w:hAnsi="Times New Roman" w:cs="Times New Roman"/>
          <w:spacing w:val="47"/>
        </w:rPr>
        <w:t xml:space="preserve"> </w:t>
      </w:r>
      <w:r w:rsidRPr="0017660A">
        <w:rPr>
          <w:rFonts w:ascii="Times New Roman" w:hAnsi="Times New Roman" w:cs="Times New Roman"/>
          <w:spacing w:val="-1"/>
        </w:rPr>
        <w:t>stessa</w:t>
      </w:r>
      <w:r w:rsidRPr="0017660A">
        <w:rPr>
          <w:rFonts w:ascii="Times New Roman" w:hAnsi="Times New Roman" w:cs="Times New Roman"/>
          <w:spacing w:val="48"/>
        </w:rPr>
        <w:t xml:space="preserve"> </w:t>
      </w:r>
      <w:r w:rsidRPr="0017660A">
        <w:rPr>
          <w:rFonts w:ascii="Times New Roman" w:hAnsi="Times New Roman" w:cs="Times New Roman"/>
          <w:spacing w:val="-1"/>
        </w:rPr>
        <w:t>sono</w:t>
      </w:r>
      <w:r w:rsidRPr="0017660A">
        <w:rPr>
          <w:rFonts w:ascii="Times New Roman" w:hAnsi="Times New Roman" w:cs="Times New Roman"/>
          <w:spacing w:val="49"/>
        </w:rPr>
        <w:t xml:space="preserve"> </w:t>
      </w:r>
      <w:r w:rsidRPr="0017660A">
        <w:rPr>
          <w:rFonts w:ascii="Times New Roman" w:hAnsi="Times New Roman" w:cs="Times New Roman"/>
          <w:spacing w:val="-1"/>
        </w:rPr>
        <w:t>indicate</w:t>
      </w:r>
      <w:r w:rsidRPr="0017660A">
        <w:rPr>
          <w:rFonts w:ascii="Times New Roman" w:hAnsi="Times New Roman" w:cs="Times New Roman"/>
          <w:spacing w:val="50"/>
        </w:rPr>
        <w:t xml:space="preserve"> </w:t>
      </w:r>
      <w:r w:rsidRPr="0017660A">
        <w:rPr>
          <w:rFonts w:ascii="Times New Roman" w:hAnsi="Times New Roman" w:cs="Times New Roman"/>
          <w:spacing w:val="-1"/>
        </w:rPr>
        <w:t>nel</w:t>
      </w:r>
      <w:r w:rsidRPr="0017660A">
        <w:rPr>
          <w:rFonts w:ascii="Times New Roman" w:hAnsi="Times New Roman" w:cs="Times New Roman"/>
          <w:spacing w:val="48"/>
        </w:rPr>
        <w:t xml:space="preserve"> </w:t>
      </w:r>
      <w:r w:rsidRPr="0017660A">
        <w:rPr>
          <w:rFonts w:ascii="Times New Roman" w:hAnsi="Times New Roman" w:cs="Times New Roman"/>
          <w:spacing w:val="-2"/>
        </w:rPr>
        <w:t>disciplinare</w:t>
      </w:r>
      <w:r w:rsidRPr="0017660A">
        <w:rPr>
          <w:rFonts w:ascii="Times New Roman" w:hAnsi="Times New Roman" w:cs="Times New Roman"/>
          <w:spacing w:val="49"/>
        </w:rPr>
        <w:t xml:space="preserve"> </w:t>
      </w:r>
      <w:r w:rsidRPr="0017660A">
        <w:rPr>
          <w:rFonts w:ascii="Times New Roman" w:hAnsi="Times New Roman" w:cs="Times New Roman"/>
          <w:spacing w:val="-1"/>
        </w:rPr>
        <w:t>di</w:t>
      </w:r>
      <w:r w:rsidRPr="0017660A">
        <w:rPr>
          <w:rFonts w:ascii="Times New Roman" w:hAnsi="Times New Roman" w:cs="Times New Roman"/>
          <w:spacing w:val="47"/>
        </w:rPr>
        <w:t xml:space="preserve"> </w:t>
      </w:r>
      <w:r w:rsidRPr="0017660A">
        <w:rPr>
          <w:rFonts w:ascii="Times New Roman" w:hAnsi="Times New Roman" w:cs="Times New Roman"/>
          <w:spacing w:val="-1"/>
        </w:rPr>
        <w:t>gara.</w:t>
      </w:r>
      <w:r w:rsidRPr="0017660A">
        <w:rPr>
          <w:rFonts w:ascii="Times New Roman" w:hAnsi="Times New Roman" w:cs="Times New Roman"/>
          <w:spacing w:val="48"/>
        </w:rPr>
        <w:t xml:space="preserve"> </w:t>
      </w:r>
      <w:r w:rsidRPr="0017660A">
        <w:rPr>
          <w:rFonts w:ascii="Times New Roman" w:hAnsi="Times New Roman" w:cs="Times New Roman"/>
        </w:rPr>
        <w:t>In</w:t>
      </w:r>
      <w:r w:rsidRPr="0017660A">
        <w:rPr>
          <w:rFonts w:ascii="Times New Roman" w:hAnsi="Times New Roman" w:cs="Times New Roman"/>
          <w:spacing w:val="47"/>
        </w:rPr>
        <w:t xml:space="preserve"> </w:t>
      </w:r>
      <w:r w:rsidRPr="0017660A">
        <w:rPr>
          <w:rFonts w:ascii="Times New Roman" w:hAnsi="Times New Roman" w:cs="Times New Roman"/>
          <w:spacing w:val="-1"/>
        </w:rPr>
        <w:t>caso</w:t>
      </w:r>
      <w:r w:rsidRPr="0017660A">
        <w:rPr>
          <w:rFonts w:ascii="Times New Roman" w:hAnsi="Times New Roman" w:cs="Times New Roman"/>
          <w:spacing w:val="47"/>
        </w:rPr>
        <w:t xml:space="preserve"> </w:t>
      </w:r>
      <w:r w:rsidRPr="0017660A">
        <w:rPr>
          <w:rFonts w:ascii="Times New Roman" w:hAnsi="Times New Roman" w:cs="Times New Roman"/>
        </w:rPr>
        <w:t>di</w:t>
      </w:r>
      <w:r w:rsidRPr="0017660A">
        <w:rPr>
          <w:rFonts w:ascii="Times New Roman" w:hAnsi="Times New Roman" w:cs="Times New Roman"/>
          <w:spacing w:val="33"/>
        </w:rPr>
        <w:t xml:space="preserve"> </w:t>
      </w:r>
      <w:r w:rsidRPr="0017660A">
        <w:rPr>
          <w:rFonts w:ascii="Times New Roman" w:hAnsi="Times New Roman" w:cs="Times New Roman"/>
          <w:spacing w:val="-1"/>
        </w:rPr>
        <w:t>offerte</w:t>
      </w:r>
      <w:r w:rsidRPr="0017660A">
        <w:rPr>
          <w:rFonts w:ascii="Times New Roman" w:hAnsi="Times New Roman" w:cs="Times New Roman"/>
          <w:spacing w:val="49"/>
        </w:rPr>
        <w:t xml:space="preserve"> </w:t>
      </w:r>
      <w:r w:rsidRPr="0017660A">
        <w:rPr>
          <w:rFonts w:ascii="Times New Roman" w:hAnsi="Times New Roman" w:cs="Times New Roman"/>
          <w:spacing w:val="-1"/>
        </w:rPr>
        <w:t>uguali</w:t>
      </w:r>
      <w:r w:rsidRPr="0017660A">
        <w:rPr>
          <w:rFonts w:ascii="Times New Roman" w:hAnsi="Times New Roman" w:cs="Times New Roman"/>
          <w:spacing w:val="49"/>
        </w:rPr>
        <w:t xml:space="preserve"> </w:t>
      </w:r>
      <w:r w:rsidRPr="0017660A">
        <w:rPr>
          <w:rFonts w:ascii="Times New Roman" w:hAnsi="Times New Roman" w:cs="Times New Roman"/>
        </w:rPr>
        <w:t>si</w:t>
      </w:r>
      <w:r w:rsidRPr="0017660A">
        <w:rPr>
          <w:rFonts w:ascii="Times New Roman" w:hAnsi="Times New Roman" w:cs="Times New Roman"/>
          <w:spacing w:val="47"/>
        </w:rPr>
        <w:t xml:space="preserve"> </w:t>
      </w:r>
      <w:r w:rsidRPr="0017660A">
        <w:rPr>
          <w:rFonts w:ascii="Times New Roman" w:hAnsi="Times New Roman" w:cs="Times New Roman"/>
          <w:spacing w:val="-1"/>
        </w:rPr>
        <w:t>procederà</w:t>
      </w:r>
      <w:r w:rsidRPr="0017660A">
        <w:rPr>
          <w:rFonts w:ascii="Times New Roman" w:hAnsi="Times New Roman" w:cs="Times New Roman"/>
          <w:spacing w:val="47"/>
        </w:rPr>
        <w:t xml:space="preserve"> </w:t>
      </w:r>
      <w:r w:rsidRPr="0017660A">
        <w:rPr>
          <w:rFonts w:ascii="Times New Roman" w:hAnsi="Times New Roman" w:cs="Times New Roman"/>
        </w:rPr>
        <w:t>ad</w:t>
      </w:r>
      <w:r w:rsidRPr="0017660A">
        <w:rPr>
          <w:rFonts w:ascii="Times New Roman" w:hAnsi="Times New Roman" w:cs="Times New Roman"/>
          <w:spacing w:val="69"/>
        </w:rPr>
        <w:t xml:space="preserve"> </w:t>
      </w:r>
      <w:r w:rsidRPr="0017660A">
        <w:rPr>
          <w:rFonts w:ascii="Times New Roman" w:hAnsi="Times New Roman" w:cs="Times New Roman"/>
          <w:spacing w:val="-1"/>
        </w:rPr>
        <w:t>aggiudicare</w:t>
      </w:r>
      <w:r w:rsidRPr="0017660A">
        <w:rPr>
          <w:rFonts w:ascii="Times New Roman" w:hAnsi="Times New Roman" w:cs="Times New Roman"/>
          <w:spacing w:val="43"/>
        </w:rPr>
        <w:t xml:space="preserve"> </w:t>
      </w:r>
      <w:r w:rsidRPr="0017660A">
        <w:rPr>
          <w:rFonts w:ascii="Times New Roman" w:hAnsi="Times New Roman" w:cs="Times New Roman"/>
          <w:spacing w:val="-1"/>
        </w:rPr>
        <w:t>al</w:t>
      </w:r>
      <w:r w:rsidRPr="0017660A">
        <w:rPr>
          <w:rFonts w:ascii="Times New Roman" w:hAnsi="Times New Roman" w:cs="Times New Roman"/>
          <w:spacing w:val="44"/>
        </w:rPr>
        <w:t xml:space="preserve"> </w:t>
      </w:r>
      <w:r w:rsidRPr="0017660A">
        <w:rPr>
          <w:rFonts w:ascii="Times New Roman" w:hAnsi="Times New Roman" w:cs="Times New Roman"/>
          <w:spacing w:val="-1"/>
        </w:rPr>
        <w:t>concorrente</w:t>
      </w:r>
      <w:r w:rsidRPr="0017660A">
        <w:rPr>
          <w:rFonts w:ascii="Times New Roman" w:hAnsi="Times New Roman" w:cs="Times New Roman"/>
          <w:spacing w:val="45"/>
        </w:rPr>
        <w:t xml:space="preserve"> </w:t>
      </w:r>
      <w:r w:rsidRPr="0017660A">
        <w:rPr>
          <w:rFonts w:ascii="Times New Roman" w:hAnsi="Times New Roman" w:cs="Times New Roman"/>
          <w:spacing w:val="-1"/>
        </w:rPr>
        <w:t>che</w:t>
      </w:r>
      <w:r w:rsidRPr="0017660A">
        <w:rPr>
          <w:rFonts w:ascii="Times New Roman" w:hAnsi="Times New Roman" w:cs="Times New Roman"/>
          <w:spacing w:val="45"/>
        </w:rPr>
        <w:t xml:space="preserve"> </w:t>
      </w:r>
      <w:r w:rsidRPr="0017660A">
        <w:rPr>
          <w:rFonts w:ascii="Times New Roman" w:hAnsi="Times New Roman" w:cs="Times New Roman"/>
          <w:spacing w:val="-1"/>
        </w:rPr>
        <w:t>ha</w:t>
      </w:r>
      <w:r w:rsidRPr="0017660A">
        <w:rPr>
          <w:rFonts w:ascii="Times New Roman" w:hAnsi="Times New Roman" w:cs="Times New Roman"/>
          <w:spacing w:val="42"/>
        </w:rPr>
        <w:t xml:space="preserve"> </w:t>
      </w:r>
      <w:r w:rsidRPr="0017660A">
        <w:rPr>
          <w:rFonts w:ascii="Times New Roman" w:hAnsi="Times New Roman" w:cs="Times New Roman"/>
          <w:spacing w:val="-1"/>
        </w:rPr>
        <w:t>ottenuto</w:t>
      </w:r>
      <w:r w:rsidRPr="0017660A">
        <w:rPr>
          <w:rFonts w:ascii="Times New Roman" w:hAnsi="Times New Roman" w:cs="Times New Roman"/>
          <w:spacing w:val="43"/>
        </w:rPr>
        <w:t xml:space="preserve"> </w:t>
      </w:r>
      <w:r w:rsidRPr="0017660A">
        <w:rPr>
          <w:rFonts w:ascii="Times New Roman" w:hAnsi="Times New Roman" w:cs="Times New Roman"/>
          <w:spacing w:val="-1"/>
        </w:rPr>
        <w:t>il</w:t>
      </w:r>
      <w:r w:rsidRPr="0017660A">
        <w:rPr>
          <w:rFonts w:ascii="Times New Roman" w:hAnsi="Times New Roman" w:cs="Times New Roman"/>
          <w:spacing w:val="42"/>
        </w:rPr>
        <w:t xml:space="preserve"> </w:t>
      </w:r>
      <w:r w:rsidRPr="0017660A">
        <w:rPr>
          <w:rFonts w:ascii="Times New Roman" w:hAnsi="Times New Roman" w:cs="Times New Roman"/>
          <w:spacing w:val="-1"/>
        </w:rPr>
        <w:t>miglior</w:t>
      </w:r>
      <w:r w:rsidRPr="0017660A">
        <w:rPr>
          <w:rFonts w:ascii="Times New Roman" w:hAnsi="Times New Roman" w:cs="Times New Roman"/>
          <w:spacing w:val="44"/>
        </w:rPr>
        <w:t xml:space="preserve"> </w:t>
      </w:r>
      <w:r w:rsidRPr="0017660A">
        <w:rPr>
          <w:rFonts w:ascii="Times New Roman" w:hAnsi="Times New Roman" w:cs="Times New Roman"/>
          <w:spacing w:val="-1"/>
        </w:rPr>
        <w:t>punteggio</w:t>
      </w:r>
      <w:r w:rsidRPr="0017660A">
        <w:rPr>
          <w:rFonts w:ascii="Times New Roman" w:hAnsi="Times New Roman" w:cs="Times New Roman"/>
          <w:spacing w:val="43"/>
        </w:rPr>
        <w:t xml:space="preserve"> </w:t>
      </w:r>
      <w:r w:rsidRPr="0017660A">
        <w:rPr>
          <w:rFonts w:ascii="Times New Roman" w:hAnsi="Times New Roman" w:cs="Times New Roman"/>
          <w:spacing w:val="-1"/>
        </w:rPr>
        <w:t>nell’offerta</w:t>
      </w:r>
      <w:r w:rsidRPr="0017660A">
        <w:rPr>
          <w:rFonts w:ascii="Times New Roman" w:hAnsi="Times New Roman" w:cs="Times New Roman"/>
          <w:spacing w:val="43"/>
        </w:rPr>
        <w:t xml:space="preserve"> </w:t>
      </w:r>
      <w:r w:rsidRPr="0017660A">
        <w:rPr>
          <w:rFonts w:ascii="Times New Roman" w:hAnsi="Times New Roman" w:cs="Times New Roman"/>
          <w:spacing w:val="-1"/>
        </w:rPr>
        <w:t>tecnica.</w:t>
      </w:r>
      <w:r w:rsidRPr="0017660A">
        <w:rPr>
          <w:rFonts w:ascii="Times New Roman" w:hAnsi="Times New Roman" w:cs="Times New Roman"/>
          <w:spacing w:val="43"/>
        </w:rPr>
        <w:t xml:space="preserve"> </w:t>
      </w:r>
      <w:r w:rsidRPr="0017660A">
        <w:rPr>
          <w:rFonts w:ascii="Times New Roman" w:hAnsi="Times New Roman" w:cs="Times New Roman"/>
        </w:rPr>
        <w:t>In</w:t>
      </w:r>
      <w:r w:rsidRPr="0017660A">
        <w:rPr>
          <w:rFonts w:ascii="Times New Roman" w:hAnsi="Times New Roman" w:cs="Times New Roman"/>
          <w:spacing w:val="43"/>
        </w:rPr>
        <w:t xml:space="preserve"> </w:t>
      </w:r>
      <w:r w:rsidRPr="0017660A">
        <w:rPr>
          <w:rFonts w:ascii="Times New Roman" w:hAnsi="Times New Roman" w:cs="Times New Roman"/>
          <w:spacing w:val="-1"/>
        </w:rPr>
        <w:t>caso</w:t>
      </w:r>
      <w:r w:rsidRPr="0017660A">
        <w:rPr>
          <w:rFonts w:ascii="Times New Roman" w:hAnsi="Times New Roman" w:cs="Times New Roman"/>
          <w:spacing w:val="43"/>
        </w:rPr>
        <w:t xml:space="preserve"> </w:t>
      </w:r>
      <w:r w:rsidRPr="0017660A">
        <w:rPr>
          <w:rFonts w:ascii="Times New Roman" w:hAnsi="Times New Roman" w:cs="Times New Roman"/>
          <w:spacing w:val="-1"/>
        </w:rPr>
        <w:t>di</w:t>
      </w:r>
      <w:r w:rsidRPr="0017660A">
        <w:rPr>
          <w:rFonts w:ascii="Times New Roman" w:hAnsi="Times New Roman" w:cs="Times New Roman"/>
          <w:spacing w:val="38"/>
        </w:rPr>
        <w:t xml:space="preserve"> </w:t>
      </w:r>
      <w:r w:rsidRPr="0017660A">
        <w:rPr>
          <w:rFonts w:ascii="Times New Roman" w:hAnsi="Times New Roman" w:cs="Times New Roman"/>
          <w:spacing w:val="-1"/>
        </w:rPr>
        <w:t>ulteriore</w:t>
      </w:r>
      <w:r w:rsidRPr="0017660A">
        <w:rPr>
          <w:rFonts w:ascii="Times New Roman" w:hAnsi="Times New Roman" w:cs="Times New Roman"/>
        </w:rPr>
        <w:t xml:space="preserve"> </w:t>
      </w:r>
      <w:r w:rsidRPr="0017660A">
        <w:rPr>
          <w:rFonts w:ascii="Times New Roman" w:hAnsi="Times New Roman" w:cs="Times New Roman"/>
          <w:spacing w:val="-1"/>
        </w:rPr>
        <w:t xml:space="preserve">parità </w:t>
      </w:r>
      <w:r w:rsidRPr="0017660A">
        <w:rPr>
          <w:rFonts w:ascii="Times New Roman" w:hAnsi="Times New Roman" w:cs="Times New Roman"/>
        </w:rPr>
        <w:t xml:space="preserve">si </w:t>
      </w:r>
      <w:r w:rsidRPr="0017660A">
        <w:rPr>
          <w:rFonts w:ascii="Times New Roman" w:hAnsi="Times New Roman" w:cs="Times New Roman"/>
          <w:spacing w:val="-1"/>
        </w:rPr>
        <w:t>procederà</w:t>
      </w:r>
      <w:r w:rsidRPr="0017660A">
        <w:rPr>
          <w:rFonts w:ascii="Times New Roman" w:hAnsi="Times New Roman" w:cs="Times New Roman"/>
        </w:rPr>
        <w:t xml:space="preserve"> </w:t>
      </w:r>
      <w:r w:rsidRPr="0017660A">
        <w:rPr>
          <w:rFonts w:ascii="Times New Roman" w:hAnsi="Times New Roman" w:cs="Times New Roman"/>
          <w:spacing w:val="-1"/>
        </w:rPr>
        <w:t>mediante</w:t>
      </w:r>
      <w:r w:rsidRPr="0017660A">
        <w:rPr>
          <w:rFonts w:ascii="Times New Roman" w:hAnsi="Times New Roman" w:cs="Times New Roman"/>
          <w:spacing w:val="1"/>
        </w:rPr>
        <w:t xml:space="preserve"> </w:t>
      </w:r>
      <w:r w:rsidRPr="0017660A">
        <w:rPr>
          <w:rFonts w:ascii="Times New Roman" w:hAnsi="Times New Roman" w:cs="Times New Roman"/>
          <w:spacing w:val="-1"/>
        </w:rPr>
        <w:t>sorteggio.</w:t>
      </w:r>
      <w:r w:rsidRPr="0017660A">
        <w:rPr>
          <w:rFonts w:ascii="Times New Roman" w:hAnsi="Times New Roman" w:cs="Times New Roman"/>
          <w:spacing w:val="-2"/>
        </w:rPr>
        <w:t xml:space="preserve"> </w:t>
      </w:r>
      <w:r w:rsidRPr="0017660A">
        <w:rPr>
          <w:rFonts w:ascii="Times New Roman" w:hAnsi="Times New Roman" w:cs="Times New Roman"/>
        </w:rPr>
        <w:t>Non</w:t>
      </w:r>
      <w:r w:rsidRPr="0017660A">
        <w:rPr>
          <w:rFonts w:ascii="Times New Roman" w:hAnsi="Times New Roman" w:cs="Times New Roman"/>
          <w:spacing w:val="-1"/>
        </w:rPr>
        <w:t xml:space="preserve"> sono</w:t>
      </w:r>
      <w:r w:rsidRPr="0017660A">
        <w:rPr>
          <w:rFonts w:ascii="Times New Roman" w:hAnsi="Times New Roman" w:cs="Times New Roman"/>
        </w:rPr>
        <w:t xml:space="preserve"> </w:t>
      </w:r>
      <w:r w:rsidRPr="0017660A">
        <w:rPr>
          <w:rFonts w:ascii="Times New Roman" w:hAnsi="Times New Roman" w:cs="Times New Roman"/>
          <w:spacing w:val="-1"/>
        </w:rPr>
        <w:t>ammesse</w:t>
      </w:r>
      <w:r w:rsidRPr="0017660A">
        <w:rPr>
          <w:rFonts w:ascii="Times New Roman" w:hAnsi="Times New Roman" w:cs="Times New Roman"/>
        </w:rPr>
        <w:t xml:space="preserve"> </w:t>
      </w:r>
      <w:r w:rsidRPr="0017660A">
        <w:rPr>
          <w:rFonts w:ascii="Times New Roman" w:hAnsi="Times New Roman" w:cs="Times New Roman"/>
          <w:spacing w:val="-1"/>
        </w:rPr>
        <w:t>offerte</w:t>
      </w:r>
      <w:r w:rsidRPr="0017660A">
        <w:rPr>
          <w:rFonts w:ascii="Times New Roman" w:hAnsi="Times New Roman" w:cs="Times New Roman"/>
        </w:rPr>
        <w:t xml:space="preserve"> in </w:t>
      </w:r>
      <w:r w:rsidRPr="0017660A">
        <w:rPr>
          <w:rFonts w:ascii="Times New Roman" w:hAnsi="Times New Roman" w:cs="Times New Roman"/>
          <w:spacing w:val="-1"/>
        </w:rPr>
        <w:t>aumento.</w:t>
      </w:r>
    </w:p>
    <w:p w:rsidR="003F7E32" w:rsidRPr="0017660A" w:rsidRDefault="003F7E32" w:rsidP="00E11632">
      <w:pPr>
        <w:pStyle w:val="Corpodeltesto"/>
        <w:tabs>
          <w:tab w:val="left" w:pos="9923"/>
        </w:tabs>
        <w:kinsoku w:val="0"/>
        <w:overflowPunct w:val="0"/>
        <w:ind w:right="38"/>
        <w:jc w:val="both"/>
        <w:rPr>
          <w:rFonts w:ascii="Times New Roman" w:hAnsi="Times New Roman" w:cs="Times New Roman"/>
        </w:rPr>
      </w:pPr>
      <w:smartTag w:uri="urn:schemas-microsoft-com:office:smarttags" w:element="PersonName">
        <w:smartTagPr>
          <w:attr w:name="ProductID" w:val="La Stazione"/>
        </w:smartTagPr>
        <w:r w:rsidRPr="0017660A">
          <w:rPr>
            <w:rFonts w:ascii="Times New Roman" w:hAnsi="Times New Roman" w:cs="Times New Roman"/>
          </w:rPr>
          <w:t>La</w:t>
        </w:r>
        <w:r w:rsidRPr="0017660A">
          <w:rPr>
            <w:rFonts w:ascii="Times New Roman" w:hAnsi="Times New Roman" w:cs="Times New Roman"/>
            <w:spacing w:val="9"/>
          </w:rPr>
          <w:t xml:space="preserve"> </w:t>
        </w:r>
        <w:r w:rsidRPr="0017660A">
          <w:rPr>
            <w:rFonts w:ascii="Times New Roman" w:hAnsi="Times New Roman" w:cs="Times New Roman"/>
            <w:spacing w:val="-1"/>
          </w:rPr>
          <w:t>Stazione</w:t>
        </w:r>
      </w:smartTag>
      <w:r w:rsidRPr="0017660A">
        <w:rPr>
          <w:rFonts w:ascii="Times New Roman" w:hAnsi="Times New Roman" w:cs="Times New Roman"/>
          <w:spacing w:val="8"/>
        </w:rPr>
        <w:t xml:space="preserve"> </w:t>
      </w:r>
      <w:r w:rsidRPr="0017660A">
        <w:rPr>
          <w:rFonts w:ascii="Times New Roman" w:hAnsi="Times New Roman" w:cs="Times New Roman"/>
          <w:spacing w:val="-1"/>
        </w:rPr>
        <w:t>appaltante</w:t>
      </w:r>
      <w:r w:rsidRPr="0017660A">
        <w:rPr>
          <w:rFonts w:ascii="Times New Roman" w:hAnsi="Times New Roman" w:cs="Times New Roman"/>
          <w:spacing w:val="9"/>
        </w:rPr>
        <w:t xml:space="preserve"> </w:t>
      </w:r>
      <w:r w:rsidRPr="0017660A">
        <w:rPr>
          <w:rFonts w:ascii="Times New Roman" w:hAnsi="Times New Roman" w:cs="Times New Roman"/>
          <w:spacing w:val="-1"/>
        </w:rPr>
        <w:t>può</w:t>
      </w:r>
      <w:r w:rsidRPr="0017660A">
        <w:rPr>
          <w:rFonts w:ascii="Times New Roman" w:hAnsi="Times New Roman" w:cs="Times New Roman"/>
          <w:spacing w:val="8"/>
        </w:rPr>
        <w:t xml:space="preserve"> </w:t>
      </w:r>
      <w:r w:rsidRPr="0017660A">
        <w:rPr>
          <w:rFonts w:ascii="Times New Roman" w:hAnsi="Times New Roman" w:cs="Times New Roman"/>
          <w:spacing w:val="-1"/>
        </w:rPr>
        <w:t>decidere</w:t>
      </w:r>
      <w:r w:rsidRPr="0017660A">
        <w:rPr>
          <w:rFonts w:ascii="Times New Roman" w:hAnsi="Times New Roman" w:cs="Times New Roman"/>
          <w:spacing w:val="9"/>
        </w:rPr>
        <w:t xml:space="preserve"> </w:t>
      </w:r>
      <w:r w:rsidRPr="0017660A">
        <w:rPr>
          <w:rFonts w:ascii="Times New Roman" w:hAnsi="Times New Roman" w:cs="Times New Roman"/>
        </w:rPr>
        <w:t>di</w:t>
      </w:r>
      <w:r w:rsidRPr="0017660A">
        <w:rPr>
          <w:rFonts w:ascii="Times New Roman" w:hAnsi="Times New Roman" w:cs="Times New Roman"/>
          <w:spacing w:val="8"/>
        </w:rPr>
        <w:t xml:space="preserve"> </w:t>
      </w:r>
      <w:r w:rsidRPr="0017660A">
        <w:rPr>
          <w:rFonts w:ascii="Times New Roman" w:hAnsi="Times New Roman" w:cs="Times New Roman"/>
        </w:rPr>
        <w:t>non</w:t>
      </w:r>
      <w:r w:rsidRPr="0017660A">
        <w:rPr>
          <w:rFonts w:ascii="Times New Roman" w:hAnsi="Times New Roman" w:cs="Times New Roman"/>
          <w:spacing w:val="7"/>
        </w:rPr>
        <w:t xml:space="preserve"> </w:t>
      </w:r>
      <w:r w:rsidRPr="0017660A">
        <w:rPr>
          <w:rFonts w:ascii="Times New Roman" w:hAnsi="Times New Roman" w:cs="Times New Roman"/>
          <w:spacing w:val="-1"/>
        </w:rPr>
        <w:t>procedere</w:t>
      </w:r>
      <w:r w:rsidRPr="0017660A">
        <w:rPr>
          <w:rFonts w:ascii="Times New Roman" w:hAnsi="Times New Roman" w:cs="Times New Roman"/>
          <w:spacing w:val="9"/>
        </w:rPr>
        <w:t xml:space="preserve"> </w:t>
      </w:r>
      <w:r w:rsidRPr="0017660A">
        <w:rPr>
          <w:rFonts w:ascii="Times New Roman" w:hAnsi="Times New Roman" w:cs="Times New Roman"/>
          <w:spacing w:val="-1"/>
        </w:rPr>
        <w:t>all’aggiudicazione</w:t>
      </w:r>
      <w:r w:rsidRPr="0017660A">
        <w:rPr>
          <w:rFonts w:ascii="Times New Roman" w:hAnsi="Times New Roman" w:cs="Times New Roman"/>
          <w:spacing w:val="9"/>
        </w:rPr>
        <w:t xml:space="preserve"> </w:t>
      </w:r>
      <w:r w:rsidRPr="0017660A">
        <w:rPr>
          <w:rFonts w:ascii="Times New Roman" w:hAnsi="Times New Roman" w:cs="Times New Roman"/>
          <w:spacing w:val="-1"/>
        </w:rPr>
        <w:t>se</w:t>
      </w:r>
      <w:r w:rsidRPr="0017660A">
        <w:rPr>
          <w:rFonts w:ascii="Times New Roman" w:hAnsi="Times New Roman" w:cs="Times New Roman"/>
          <w:spacing w:val="10"/>
        </w:rPr>
        <w:t xml:space="preserve"> </w:t>
      </w:r>
      <w:r w:rsidRPr="0017660A">
        <w:rPr>
          <w:rFonts w:ascii="Times New Roman" w:hAnsi="Times New Roman" w:cs="Times New Roman"/>
          <w:spacing w:val="-1"/>
        </w:rPr>
        <w:t>nessuna</w:t>
      </w:r>
      <w:r w:rsidRPr="0017660A">
        <w:rPr>
          <w:rFonts w:ascii="Times New Roman" w:hAnsi="Times New Roman" w:cs="Times New Roman"/>
          <w:spacing w:val="8"/>
        </w:rPr>
        <w:t xml:space="preserve"> </w:t>
      </w:r>
      <w:r w:rsidRPr="0017660A">
        <w:rPr>
          <w:rFonts w:ascii="Times New Roman" w:hAnsi="Times New Roman" w:cs="Times New Roman"/>
          <w:spacing w:val="-1"/>
        </w:rPr>
        <w:t>offerta</w:t>
      </w:r>
      <w:r w:rsidRPr="0017660A">
        <w:rPr>
          <w:rFonts w:ascii="Times New Roman" w:hAnsi="Times New Roman" w:cs="Times New Roman"/>
          <w:spacing w:val="9"/>
        </w:rPr>
        <w:t xml:space="preserve"> </w:t>
      </w:r>
      <w:r w:rsidRPr="0017660A">
        <w:rPr>
          <w:rFonts w:ascii="Times New Roman" w:hAnsi="Times New Roman" w:cs="Times New Roman"/>
          <w:spacing w:val="-1"/>
        </w:rPr>
        <w:t>risulti</w:t>
      </w:r>
      <w:r w:rsidRPr="0017660A">
        <w:rPr>
          <w:rFonts w:ascii="Times New Roman" w:hAnsi="Times New Roman" w:cs="Times New Roman"/>
          <w:spacing w:val="85"/>
        </w:rPr>
        <w:t xml:space="preserve"> </w:t>
      </w:r>
      <w:r w:rsidRPr="0017660A">
        <w:rPr>
          <w:rFonts w:ascii="Times New Roman" w:hAnsi="Times New Roman" w:cs="Times New Roman"/>
          <w:spacing w:val="-1"/>
        </w:rPr>
        <w:t>conveniente</w:t>
      </w:r>
      <w:r w:rsidRPr="0017660A">
        <w:rPr>
          <w:rFonts w:ascii="Times New Roman" w:hAnsi="Times New Roman" w:cs="Times New Roman"/>
          <w:spacing w:val="8"/>
        </w:rPr>
        <w:t xml:space="preserve"> </w:t>
      </w:r>
      <w:r w:rsidRPr="0017660A">
        <w:rPr>
          <w:rFonts w:ascii="Times New Roman" w:hAnsi="Times New Roman" w:cs="Times New Roman"/>
        </w:rPr>
        <w:t>o</w:t>
      </w:r>
      <w:r w:rsidRPr="0017660A">
        <w:rPr>
          <w:rFonts w:ascii="Times New Roman" w:hAnsi="Times New Roman" w:cs="Times New Roman"/>
          <w:spacing w:val="8"/>
        </w:rPr>
        <w:t xml:space="preserve"> </w:t>
      </w:r>
      <w:r w:rsidRPr="0017660A">
        <w:rPr>
          <w:rFonts w:ascii="Times New Roman" w:hAnsi="Times New Roman" w:cs="Times New Roman"/>
          <w:spacing w:val="-1"/>
        </w:rPr>
        <w:t>idonea</w:t>
      </w:r>
      <w:r w:rsidRPr="0017660A">
        <w:rPr>
          <w:rFonts w:ascii="Times New Roman" w:hAnsi="Times New Roman" w:cs="Times New Roman"/>
          <w:spacing w:val="8"/>
        </w:rPr>
        <w:t xml:space="preserve"> </w:t>
      </w:r>
      <w:r w:rsidRPr="0017660A">
        <w:rPr>
          <w:rFonts w:ascii="Times New Roman" w:hAnsi="Times New Roman" w:cs="Times New Roman"/>
        </w:rPr>
        <w:t>in</w:t>
      </w:r>
      <w:r w:rsidRPr="0017660A">
        <w:rPr>
          <w:rFonts w:ascii="Times New Roman" w:hAnsi="Times New Roman" w:cs="Times New Roman"/>
          <w:spacing w:val="6"/>
        </w:rPr>
        <w:t xml:space="preserve"> </w:t>
      </w:r>
      <w:r w:rsidRPr="0017660A">
        <w:rPr>
          <w:rFonts w:ascii="Times New Roman" w:hAnsi="Times New Roman" w:cs="Times New Roman"/>
          <w:spacing w:val="-1"/>
        </w:rPr>
        <w:t>relazione</w:t>
      </w:r>
      <w:r w:rsidRPr="0017660A">
        <w:rPr>
          <w:rFonts w:ascii="Times New Roman" w:hAnsi="Times New Roman" w:cs="Times New Roman"/>
          <w:spacing w:val="8"/>
        </w:rPr>
        <w:t xml:space="preserve"> </w:t>
      </w:r>
      <w:r w:rsidRPr="0017660A">
        <w:rPr>
          <w:rFonts w:ascii="Times New Roman" w:hAnsi="Times New Roman" w:cs="Times New Roman"/>
          <w:spacing w:val="-1"/>
        </w:rPr>
        <w:t>all’oggetto</w:t>
      </w:r>
      <w:r w:rsidRPr="0017660A">
        <w:rPr>
          <w:rFonts w:ascii="Times New Roman" w:hAnsi="Times New Roman" w:cs="Times New Roman"/>
          <w:spacing w:val="6"/>
        </w:rPr>
        <w:t xml:space="preserve"> </w:t>
      </w:r>
      <w:r w:rsidRPr="0017660A">
        <w:rPr>
          <w:rFonts w:ascii="Times New Roman" w:hAnsi="Times New Roman" w:cs="Times New Roman"/>
        </w:rPr>
        <w:t>del</w:t>
      </w:r>
      <w:r w:rsidRPr="0017660A">
        <w:rPr>
          <w:rFonts w:ascii="Times New Roman" w:hAnsi="Times New Roman" w:cs="Times New Roman"/>
          <w:spacing w:val="6"/>
        </w:rPr>
        <w:t xml:space="preserve"> </w:t>
      </w:r>
      <w:r w:rsidRPr="0017660A">
        <w:rPr>
          <w:rFonts w:ascii="Times New Roman" w:hAnsi="Times New Roman" w:cs="Times New Roman"/>
          <w:spacing w:val="-1"/>
        </w:rPr>
        <w:t>contratto.</w:t>
      </w:r>
      <w:r w:rsidRPr="0017660A">
        <w:rPr>
          <w:rFonts w:ascii="Times New Roman" w:hAnsi="Times New Roman" w:cs="Times New Roman"/>
          <w:spacing w:val="6"/>
        </w:rPr>
        <w:t xml:space="preserve"> </w:t>
      </w:r>
      <w:r w:rsidRPr="0017660A">
        <w:rPr>
          <w:rFonts w:ascii="Times New Roman" w:hAnsi="Times New Roman" w:cs="Times New Roman"/>
          <w:spacing w:val="-1"/>
        </w:rPr>
        <w:t>E’</w:t>
      </w:r>
      <w:r w:rsidRPr="0017660A">
        <w:rPr>
          <w:rFonts w:ascii="Times New Roman" w:hAnsi="Times New Roman" w:cs="Times New Roman"/>
          <w:spacing w:val="7"/>
        </w:rPr>
        <w:t xml:space="preserve"> </w:t>
      </w:r>
      <w:r w:rsidRPr="0017660A">
        <w:rPr>
          <w:rFonts w:ascii="Times New Roman" w:hAnsi="Times New Roman" w:cs="Times New Roman"/>
          <w:spacing w:val="-2"/>
        </w:rPr>
        <w:t>ammesso</w:t>
      </w:r>
      <w:r w:rsidRPr="0017660A">
        <w:rPr>
          <w:rFonts w:ascii="Times New Roman" w:hAnsi="Times New Roman" w:cs="Times New Roman"/>
          <w:spacing w:val="7"/>
        </w:rPr>
        <w:t xml:space="preserve"> </w:t>
      </w:r>
      <w:r w:rsidRPr="0017660A">
        <w:rPr>
          <w:rFonts w:ascii="Times New Roman" w:hAnsi="Times New Roman" w:cs="Times New Roman"/>
        </w:rPr>
        <w:t>il</w:t>
      </w:r>
      <w:r w:rsidRPr="0017660A">
        <w:rPr>
          <w:rFonts w:ascii="Times New Roman" w:hAnsi="Times New Roman" w:cs="Times New Roman"/>
          <w:spacing w:val="7"/>
        </w:rPr>
        <w:t xml:space="preserve"> </w:t>
      </w:r>
      <w:r w:rsidRPr="0017660A">
        <w:rPr>
          <w:rFonts w:ascii="Times New Roman" w:hAnsi="Times New Roman" w:cs="Times New Roman"/>
          <w:spacing w:val="-2"/>
        </w:rPr>
        <w:t>subappalto</w:t>
      </w:r>
      <w:r w:rsidRPr="0017660A">
        <w:rPr>
          <w:rFonts w:ascii="Times New Roman" w:hAnsi="Times New Roman" w:cs="Times New Roman"/>
          <w:spacing w:val="7"/>
        </w:rPr>
        <w:t xml:space="preserve"> </w:t>
      </w:r>
      <w:r w:rsidRPr="0017660A">
        <w:rPr>
          <w:rFonts w:ascii="Times New Roman" w:hAnsi="Times New Roman" w:cs="Times New Roman"/>
          <w:spacing w:val="-1"/>
        </w:rPr>
        <w:t>nei</w:t>
      </w:r>
      <w:r w:rsidRPr="0017660A">
        <w:rPr>
          <w:rFonts w:ascii="Times New Roman" w:hAnsi="Times New Roman" w:cs="Times New Roman"/>
          <w:spacing w:val="8"/>
        </w:rPr>
        <w:t xml:space="preserve"> </w:t>
      </w:r>
      <w:r w:rsidRPr="0017660A">
        <w:rPr>
          <w:rFonts w:ascii="Times New Roman" w:hAnsi="Times New Roman" w:cs="Times New Roman"/>
          <w:spacing w:val="-1"/>
        </w:rPr>
        <w:t>termini</w:t>
      </w:r>
      <w:r w:rsidRPr="0017660A">
        <w:rPr>
          <w:rFonts w:ascii="Times New Roman" w:hAnsi="Times New Roman" w:cs="Times New Roman"/>
          <w:spacing w:val="8"/>
        </w:rPr>
        <w:t xml:space="preserve"> </w:t>
      </w:r>
      <w:r w:rsidRPr="0017660A">
        <w:rPr>
          <w:rFonts w:ascii="Times New Roman" w:hAnsi="Times New Roman" w:cs="Times New Roman"/>
        </w:rPr>
        <w:t>e</w:t>
      </w:r>
      <w:r w:rsidRPr="0017660A">
        <w:rPr>
          <w:rFonts w:ascii="Times New Roman" w:hAnsi="Times New Roman" w:cs="Times New Roman"/>
          <w:spacing w:val="85"/>
        </w:rPr>
        <w:t xml:space="preserve"> </w:t>
      </w:r>
      <w:r w:rsidRPr="0017660A">
        <w:rPr>
          <w:rFonts w:ascii="Times New Roman" w:hAnsi="Times New Roman" w:cs="Times New Roman"/>
          <w:spacing w:val="-1"/>
        </w:rPr>
        <w:t>secondo</w:t>
      </w:r>
      <w:r w:rsidRPr="0017660A">
        <w:rPr>
          <w:rFonts w:ascii="Times New Roman" w:hAnsi="Times New Roman" w:cs="Times New Roman"/>
          <w:spacing w:val="23"/>
        </w:rPr>
        <w:t xml:space="preserve"> </w:t>
      </w:r>
      <w:r w:rsidRPr="0017660A">
        <w:rPr>
          <w:rFonts w:ascii="Times New Roman" w:hAnsi="Times New Roman" w:cs="Times New Roman"/>
          <w:spacing w:val="-1"/>
        </w:rPr>
        <w:t>le</w:t>
      </w:r>
      <w:r w:rsidRPr="0017660A">
        <w:rPr>
          <w:rFonts w:ascii="Times New Roman" w:hAnsi="Times New Roman" w:cs="Times New Roman"/>
          <w:spacing w:val="22"/>
        </w:rPr>
        <w:t xml:space="preserve"> </w:t>
      </w:r>
      <w:r w:rsidRPr="0017660A">
        <w:rPr>
          <w:rFonts w:ascii="Times New Roman" w:hAnsi="Times New Roman" w:cs="Times New Roman"/>
          <w:spacing w:val="-1"/>
        </w:rPr>
        <w:t>modalità</w:t>
      </w:r>
      <w:r w:rsidRPr="0017660A">
        <w:rPr>
          <w:rFonts w:ascii="Times New Roman" w:hAnsi="Times New Roman" w:cs="Times New Roman"/>
          <w:spacing w:val="22"/>
        </w:rPr>
        <w:t xml:space="preserve"> </w:t>
      </w:r>
      <w:r w:rsidRPr="0017660A">
        <w:rPr>
          <w:rFonts w:ascii="Times New Roman" w:hAnsi="Times New Roman" w:cs="Times New Roman"/>
          <w:spacing w:val="-1"/>
        </w:rPr>
        <w:t>previste</w:t>
      </w:r>
      <w:r w:rsidRPr="0017660A">
        <w:rPr>
          <w:rFonts w:ascii="Times New Roman" w:hAnsi="Times New Roman" w:cs="Times New Roman"/>
          <w:spacing w:val="23"/>
        </w:rPr>
        <w:t xml:space="preserve"> </w:t>
      </w:r>
      <w:r w:rsidRPr="0017660A">
        <w:rPr>
          <w:rFonts w:ascii="Times New Roman" w:hAnsi="Times New Roman" w:cs="Times New Roman"/>
          <w:spacing w:val="-1"/>
        </w:rPr>
        <w:t>dal</w:t>
      </w:r>
      <w:r w:rsidRPr="0017660A">
        <w:rPr>
          <w:rFonts w:ascii="Times New Roman" w:hAnsi="Times New Roman" w:cs="Times New Roman"/>
          <w:spacing w:val="21"/>
        </w:rPr>
        <w:t xml:space="preserve"> </w:t>
      </w:r>
      <w:r w:rsidRPr="0017660A">
        <w:rPr>
          <w:rFonts w:ascii="Times New Roman" w:hAnsi="Times New Roman" w:cs="Times New Roman"/>
          <w:spacing w:val="-1"/>
        </w:rPr>
        <w:t>codice.</w:t>
      </w:r>
      <w:r w:rsidRPr="0017660A">
        <w:rPr>
          <w:rFonts w:ascii="Times New Roman" w:hAnsi="Times New Roman" w:cs="Times New Roman"/>
          <w:spacing w:val="20"/>
        </w:rPr>
        <w:t xml:space="preserve"> </w:t>
      </w:r>
      <w:r w:rsidRPr="0017660A">
        <w:rPr>
          <w:rFonts w:ascii="Times New Roman" w:hAnsi="Times New Roman" w:cs="Times New Roman"/>
        </w:rPr>
        <w:t>I</w:t>
      </w:r>
      <w:r w:rsidRPr="0017660A">
        <w:rPr>
          <w:rFonts w:ascii="Times New Roman" w:hAnsi="Times New Roman" w:cs="Times New Roman"/>
          <w:spacing w:val="23"/>
        </w:rPr>
        <w:t xml:space="preserve"> </w:t>
      </w:r>
      <w:r w:rsidRPr="0017660A">
        <w:rPr>
          <w:rFonts w:ascii="Times New Roman" w:hAnsi="Times New Roman" w:cs="Times New Roman"/>
          <w:spacing w:val="-1"/>
        </w:rPr>
        <w:t>pagamenti</w:t>
      </w:r>
      <w:r w:rsidRPr="0017660A">
        <w:rPr>
          <w:rFonts w:ascii="Times New Roman" w:hAnsi="Times New Roman" w:cs="Times New Roman"/>
          <w:spacing w:val="22"/>
        </w:rPr>
        <w:t xml:space="preserve"> </w:t>
      </w:r>
      <w:r w:rsidRPr="0017660A">
        <w:rPr>
          <w:rFonts w:ascii="Times New Roman" w:hAnsi="Times New Roman" w:cs="Times New Roman"/>
          <w:spacing w:val="-1"/>
        </w:rPr>
        <w:t>relativi</w:t>
      </w:r>
      <w:r w:rsidRPr="0017660A">
        <w:rPr>
          <w:rFonts w:ascii="Times New Roman" w:hAnsi="Times New Roman" w:cs="Times New Roman"/>
          <w:spacing w:val="22"/>
        </w:rPr>
        <w:t xml:space="preserve"> </w:t>
      </w:r>
      <w:r w:rsidRPr="0017660A">
        <w:rPr>
          <w:rFonts w:ascii="Times New Roman" w:hAnsi="Times New Roman" w:cs="Times New Roman"/>
          <w:spacing w:val="-1"/>
        </w:rPr>
        <w:t>ai</w:t>
      </w:r>
      <w:r w:rsidRPr="0017660A">
        <w:rPr>
          <w:rFonts w:ascii="Times New Roman" w:hAnsi="Times New Roman" w:cs="Times New Roman"/>
          <w:spacing w:val="22"/>
        </w:rPr>
        <w:t xml:space="preserve"> </w:t>
      </w:r>
      <w:r w:rsidRPr="0017660A">
        <w:rPr>
          <w:rFonts w:ascii="Times New Roman" w:hAnsi="Times New Roman" w:cs="Times New Roman"/>
          <w:spacing w:val="-1"/>
        </w:rPr>
        <w:t>lavori</w:t>
      </w:r>
      <w:r w:rsidRPr="0017660A">
        <w:rPr>
          <w:rFonts w:ascii="Times New Roman" w:hAnsi="Times New Roman" w:cs="Times New Roman"/>
          <w:spacing w:val="22"/>
        </w:rPr>
        <w:t xml:space="preserve"> </w:t>
      </w:r>
      <w:r w:rsidRPr="0017660A">
        <w:rPr>
          <w:rFonts w:ascii="Times New Roman" w:hAnsi="Times New Roman" w:cs="Times New Roman"/>
          <w:spacing w:val="-1"/>
        </w:rPr>
        <w:t>svolti</w:t>
      </w:r>
      <w:r w:rsidRPr="0017660A">
        <w:rPr>
          <w:rFonts w:ascii="Times New Roman" w:hAnsi="Times New Roman" w:cs="Times New Roman"/>
          <w:spacing w:val="22"/>
        </w:rPr>
        <w:t xml:space="preserve"> </w:t>
      </w:r>
      <w:r w:rsidRPr="0017660A">
        <w:rPr>
          <w:rFonts w:ascii="Times New Roman" w:hAnsi="Times New Roman" w:cs="Times New Roman"/>
          <w:spacing w:val="-1"/>
        </w:rPr>
        <w:t>dal</w:t>
      </w:r>
      <w:r w:rsidRPr="0017660A">
        <w:rPr>
          <w:rFonts w:ascii="Times New Roman" w:hAnsi="Times New Roman" w:cs="Times New Roman"/>
          <w:spacing w:val="22"/>
        </w:rPr>
        <w:t xml:space="preserve"> </w:t>
      </w:r>
      <w:r w:rsidRPr="0017660A">
        <w:rPr>
          <w:rFonts w:ascii="Times New Roman" w:hAnsi="Times New Roman" w:cs="Times New Roman"/>
          <w:spacing w:val="-1"/>
        </w:rPr>
        <w:t>subappaltatore</w:t>
      </w:r>
      <w:r w:rsidRPr="0017660A">
        <w:rPr>
          <w:rFonts w:ascii="Times New Roman" w:hAnsi="Times New Roman" w:cs="Times New Roman"/>
          <w:spacing w:val="23"/>
        </w:rPr>
        <w:t xml:space="preserve"> </w:t>
      </w:r>
      <w:r w:rsidRPr="0017660A">
        <w:rPr>
          <w:rFonts w:ascii="Times New Roman" w:hAnsi="Times New Roman" w:cs="Times New Roman"/>
        </w:rPr>
        <w:t>o</w:t>
      </w:r>
      <w:r w:rsidRPr="0017660A">
        <w:rPr>
          <w:rFonts w:ascii="Times New Roman" w:hAnsi="Times New Roman" w:cs="Times New Roman"/>
          <w:spacing w:val="67"/>
        </w:rPr>
        <w:t xml:space="preserve"> </w:t>
      </w:r>
      <w:r w:rsidRPr="0017660A">
        <w:rPr>
          <w:rFonts w:ascii="Times New Roman" w:hAnsi="Times New Roman" w:cs="Times New Roman"/>
          <w:spacing w:val="-1"/>
        </w:rPr>
        <w:t>cottimista,</w:t>
      </w:r>
      <w:r w:rsidRPr="0017660A">
        <w:rPr>
          <w:rFonts w:ascii="Times New Roman" w:hAnsi="Times New Roman" w:cs="Times New Roman"/>
          <w:spacing w:val="40"/>
        </w:rPr>
        <w:t xml:space="preserve"> </w:t>
      </w:r>
      <w:r w:rsidRPr="0017660A">
        <w:rPr>
          <w:rFonts w:ascii="Times New Roman" w:hAnsi="Times New Roman" w:cs="Times New Roman"/>
          <w:spacing w:val="-1"/>
        </w:rPr>
        <w:t>fatte</w:t>
      </w:r>
      <w:r w:rsidRPr="0017660A">
        <w:rPr>
          <w:rFonts w:ascii="Times New Roman" w:hAnsi="Times New Roman" w:cs="Times New Roman"/>
          <w:spacing w:val="41"/>
        </w:rPr>
        <w:t xml:space="preserve"> </w:t>
      </w:r>
      <w:r w:rsidRPr="0017660A">
        <w:rPr>
          <w:rFonts w:ascii="Times New Roman" w:hAnsi="Times New Roman" w:cs="Times New Roman"/>
          <w:spacing w:val="-1"/>
        </w:rPr>
        <w:t>salve</w:t>
      </w:r>
      <w:r w:rsidRPr="0017660A">
        <w:rPr>
          <w:rFonts w:ascii="Times New Roman" w:hAnsi="Times New Roman" w:cs="Times New Roman"/>
          <w:spacing w:val="41"/>
        </w:rPr>
        <w:t xml:space="preserve"> </w:t>
      </w:r>
      <w:r w:rsidRPr="0017660A">
        <w:rPr>
          <w:rFonts w:ascii="Times New Roman" w:hAnsi="Times New Roman" w:cs="Times New Roman"/>
          <w:spacing w:val="-1"/>
        </w:rPr>
        <w:t>le</w:t>
      </w:r>
      <w:r w:rsidRPr="0017660A">
        <w:rPr>
          <w:rFonts w:ascii="Times New Roman" w:hAnsi="Times New Roman" w:cs="Times New Roman"/>
          <w:spacing w:val="41"/>
        </w:rPr>
        <w:t xml:space="preserve"> </w:t>
      </w:r>
      <w:r w:rsidRPr="0017660A">
        <w:rPr>
          <w:rFonts w:ascii="Times New Roman" w:hAnsi="Times New Roman" w:cs="Times New Roman"/>
          <w:spacing w:val="-1"/>
        </w:rPr>
        <w:t>norme</w:t>
      </w:r>
      <w:r w:rsidRPr="0017660A">
        <w:rPr>
          <w:rFonts w:ascii="Times New Roman" w:hAnsi="Times New Roman" w:cs="Times New Roman"/>
          <w:spacing w:val="41"/>
        </w:rPr>
        <w:t xml:space="preserve"> </w:t>
      </w:r>
      <w:r w:rsidRPr="0017660A">
        <w:rPr>
          <w:rFonts w:ascii="Times New Roman" w:hAnsi="Times New Roman" w:cs="Times New Roman"/>
          <w:spacing w:val="-1"/>
        </w:rPr>
        <w:t>vigenti</w:t>
      </w:r>
      <w:r w:rsidRPr="0017660A">
        <w:rPr>
          <w:rFonts w:ascii="Times New Roman" w:hAnsi="Times New Roman" w:cs="Times New Roman"/>
          <w:spacing w:val="40"/>
        </w:rPr>
        <w:t xml:space="preserve"> </w:t>
      </w:r>
      <w:r w:rsidRPr="0017660A">
        <w:rPr>
          <w:rFonts w:ascii="Times New Roman" w:hAnsi="Times New Roman" w:cs="Times New Roman"/>
          <w:spacing w:val="-1"/>
        </w:rPr>
        <w:t>in</w:t>
      </w:r>
      <w:r w:rsidRPr="0017660A">
        <w:rPr>
          <w:rFonts w:ascii="Times New Roman" w:hAnsi="Times New Roman" w:cs="Times New Roman"/>
          <w:spacing w:val="40"/>
        </w:rPr>
        <w:t xml:space="preserve"> </w:t>
      </w:r>
      <w:r w:rsidRPr="0017660A">
        <w:rPr>
          <w:rFonts w:ascii="Times New Roman" w:hAnsi="Times New Roman" w:cs="Times New Roman"/>
          <w:spacing w:val="-1"/>
        </w:rPr>
        <w:t>materia,</w:t>
      </w:r>
      <w:r w:rsidRPr="0017660A">
        <w:rPr>
          <w:rFonts w:ascii="Times New Roman" w:hAnsi="Times New Roman" w:cs="Times New Roman"/>
          <w:spacing w:val="40"/>
        </w:rPr>
        <w:t xml:space="preserve"> </w:t>
      </w:r>
      <w:r w:rsidRPr="0017660A">
        <w:rPr>
          <w:rFonts w:ascii="Times New Roman" w:hAnsi="Times New Roman" w:cs="Times New Roman"/>
          <w:spacing w:val="-1"/>
        </w:rPr>
        <w:t>verranno</w:t>
      </w:r>
      <w:r w:rsidRPr="0017660A">
        <w:rPr>
          <w:rFonts w:ascii="Times New Roman" w:hAnsi="Times New Roman" w:cs="Times New Roman"/>
          <w:spacing w:val="39"/>
        </w:rPr>
        <w:t xml:space="preserve"> </w:t>
      </w:r>
      <w:r w:rsidRPr="0017660A">
        <w:rPr>
          <w:rFonts w:ascii="Times New Roman" w:hAnsi="Times New Roman" w:cs="Times New Roman"/>
          <w:spacing w:val="-1"/>
        </w:rPr>
        <w:t>effettuati</w:t>
      </w:r>
      <w:r w:rsidRPr="0017660A">
        <w:rPr>
          <w:rFonts w:ascii="Times New Roman" w:hAnsi="Times New Roman" w:cs="Times New Roman"/>
          <w:spacing w:val="40"/>
        </w:rPr>
        <w:t xml:space="preserve"> </w:t>
      </w:r>
      <w:r w:rsidRPr="0017660A">
        <w:rPr>
          <w:rFonts w:ascii="Times New Roman" w:hAnsi="Times New Roman" w:cs="Times New Roman"/>
          <w:spacing w:val="-1"/>
        </w:rPr>
        <w:t>dall’aggiudicatario</w:t>
      </w:r>
      <w:r w:rsidRPr="0017660A">
        <w:rPr>
          <w:rFonts w:ascii="Times New Roman" w:hAnsi="Times New Roman" w:cs="Times New Roman"/>
          <w:spacing w:val="40"/>
        </w:rPr>
        <w:t xml:space="preserve"> </w:t>
      </w:r>
      <w:r w:rsidRPr="0017660A">
        <w:rPr>
          <w:rFonts w:ascii="Times New Roman" w:hAnsi="Times New Roman" w:cs="Times New Roman"/>
          <w:spacing w:val="-1"/>
        </w:rPr>
        <w:t>che</w:t>
      </w:r>
      <w:r w:rsidRPr="0017660A">
        <w:rPr>
          <w:rFonts w:ascii="Times New Roman" w:hAnsi="Times New Roman" w:cs="Times New Roman"/>
          <w:spacing w:val="40"/>
        </w:rPr>
        <w:t xml:space="preserve"> </w:t>
      </w:r>
      <w:r w:rsidRPr="0017660A">
        <w:rPr>
          <w:rFonts w:ascii="Times New Roman" w:hAnsi="Times New Roman" w:cs="Times New Roman"/>
        </w:rPr>
        <w:t>è</w:t>
      </w:r>
      <w:r w:rsidRPr="0017660A">
        <w:rPr>
          <w:rFonts w:ascii="Times New Roman" w:hAnsi="Times New Roman" w:cs="Times New Roman"/>
          <w:spacing w:val="29"/>
        </w:rPr>
        <w:t xml:space="preserve"> </w:t>
      </w:r>
      <w:r w:rsidRPr="0017660A">
        <w:rPr>
          <w:rFonts w:ascii="Times New Roman" w:hAnsi="Times New Roman" w:cs="Times New Roman"/>
          <w:spacing w:val="-1"/>
        </w:rPr>
        <w:t>obbligato</w:t>
      </w:r>
      <w:r w:rsidRPr="0017660A">
        <w:rPr>
          <w:rFonts w:ascii="Times New Roman" w:hAnsi="Times New Roman" w:cs="Times New Roman"/>
          <w:spacing w:val="31"/>
        </w:rPr>
        <w:t xml:space="preserve"> </w:t>
      </w:r>
      <w:r w:rsidRPr="0017660A">
        <w:rPr>
          <w:rFonts w:ascii="Times New Roman" w:hAnsi="Times New Roman" w:cs="Times New Roman"/>
        </w:rPr>
        <w:t>a</w:t>
      </w:r>
      <w:r w:rsidRPr="0017660A">
        <w:rPr>
          <w:rFonts w:ascii="Times New Roman" w:hAnsi="Times New Roman" w:cs="Times New Roman"/>
          <w:spacing w:val="31"/>
        </w:rPr>
        <w:t xml:space="preserve"> </w:t>
      </w:r>
      <w:r w:rsidRPr="0017660A">
        <w:rPr>
          <w:rFonts w:ascii="Times New Roman" w:hAnsi="Times New Roman" w:cs="Times New Roman"/>
          <w:spacing w:val="-1"/>
        </w:rPr>
        <w:t>trasmettere,</w:t>
      </w:r>
      <w:r w:rsidRPr="0017660A">
        <w:rPr>
          <w:rFonts w:ascii="Times New Roman" w:hAnsi="Times New Roman" w:cs="Times New Roman"/>
          <w:spacing w:val="29"/>
        </w:rPr>
        <w:t xml:space="preserve"> </w:t>
      </w:r>
      <w:r w:rsidRPr="0017660A">
        <w:rPr>
          <w:rFonts w:ascii="Times New Roman" w:hAnsi="Times New Roman" w:cs="Times New Roman"/>
          <w:spacing w:val="-1"/>
        </w:rPr>
        <w:t>entro</w:t>
      </w:r>
      <w:r w:rsidRPr="0017660A">
        <w:rPr>
          <w:rFonts w:ascii="Times New Roman" w:hAnsi="Times New Roman" w:cs="Times New Roman"/>
          <w:spacing w:val="31"/>
        </w:rPr>
        <w:t xml:space="preserve"> </w:t>
      </w:r>
      <w:r w:rsidRPr="0017660A">
        <w:rPr>
          <w:rFonts w:ascii="Times New Roman" w:hAnsi="Times New Roman" w:cs="Times New Roman"/>
          <w:spacing w:val="-1"/>
        </w:rPr>
        <w:t>20</w:t>
      </w:r>
      <w:r w:rsidRPr="0017660A">
        <w:rPr>
          <w:rFonts w:ascii="Times New Roman" w:hAnsi="Times New Roman" w:cs="Times New Roman"/>
          <w:spacing w:val="31"/>
        </w:rPr>
        <w:t xml:space="preserve"> </w:t>
      </w:r>
      <w:r w:rsidRPr="0017660A">
        <w:rPr>
          <w:rFonts w:ascii="Times New Roman" w:hAnsi="Times New Roman" w:cs="Times New Roman"/>
          <w:spacing w:val="-1"/>
        </w:rPr>
        <w:t>giorni</w:t>
      </w:r>
      <w:r w:rsidRPr="0017660A">
        <w:rPr>
          <w:rFonts w:ascii="Times New Roman" w:hAnsi="Times New Roman" w:cs="Times New Roman"/>
          <w:spacing w:val="31"/>
        </w:rPr>
        <w:t xml:space="preserve"> </w:t>
      </w:r>
      <w:r w:rsidRPr="0017660A">
        <w:rPr>
          <w:rFonts w:ascii="Times New Roman" w:hAnsi="Times New Roman" w:cs="Times New Roman"/>
        </w:rPr>
        <w:t>dalla</w:t>
      </w:r>
      <w:r w:rsidRPr="0017660A">
        <w:rPr>
          <w:rFonts w:ascii="Times New Roman" w:hAnsi="Times New Roman" w:cs="Times New Roman"/>
          <w:spacing w:val="30"/>
        </w:rPr>
        <w:t xml:space="preserve"> </w:t>
      </w:r>
      <w:r w:rsidRPr="0017660A">
        <w:rPr>
          <w:rFonts w:ascii="Times New Roman" w:hAnsi="Times New Roman" w:cs="Times New Roman"/>
          <w:spacing w:val="-1"/>
        </w:rPr>
        <w:t>data</w:t>
      </w:r>
      <w:r w:rsidRPr="0017660A">
        <w:rPr>
          <w:rFonts w:ascii="Times New Roman" w:hAnsi="Times New Roman" w:cs="Times New Roman"/>
          <w:spacing w:val="30"/>
        </w:rPr>
        <w:t xml:space="preserve"> </w:t>
      </w:r>
      <w:r w:rsidRPr="0017660A">
        <w:rPr>
          <w:rFonts w:ascii="Times New Roman" w:hAnsi="Times New Roman" w:cs="Times New Roman"/>
        </w:rPr>
        <w:t>di</w:t>
      </w:r>
      <w:r w:rsidRPr="0017660A">
        <w:rPr>
          <w:rFonts w:ascii="Times New Roman" w:hAnsi="Times New Roman" w:cs="Times New Roman"/>
          <w:spacing w:val="31"/>
        </w:rPr>
        <w:t xml:space="preserve"> </w:t>
      </w:r>
      <w:r w:rsidRPr="0017660A">
        <w:rPr>
          <w:rFonts w:ascii="Times New Roman" w:hAnsi="Times New Roman" w:cs="Times New Roman"/>
          <w:spacing w:val="-1"/>
        </w:rPr>
        <w:t>ciascun</w:t>
      </w:r>
      <w:r w:rsidRPr="0017660A">
        <w:rPr>
          <w:rFonts w:ascii="Times New Roman" w:hAnsi="Times New Roman" w:cs="Times New Roman"/>
          <w:spacing w:val="31"/>
        </w:rPr>
        <w:t xml:space="preserve"> </w:t>
      </w:r>
      <w:r w:rsidRPr="0017660A">
        <w:rPr>
          <w:rFonts w:ascii="Times New Roman" w:hAnsi="Times New Roman" w:cs="Times New Roman"/>
          <w:spacing w:val="-1"/>
        </w:rPr>
        <w:t>pagamento</w:t>
      </w:r>
      <w:r w:rsidRPr="0017660A">
        <w:rPr>
          <w:rFonts w:ascii="Times New Roman" w:hAnsi="Times New Roman" w:cs="Times New Roman"/>
          <w:spacing w:val="31"/>
        </w:rPr>
        <w:t xml:space="preserve"> </w:t>
      </w:r>
      <w:r w:rsidRPr="0017660A">
        <w:rPr>
          <w:rFonts w:ascii="Times New Roman" w:hAnsi="Times New Roman" w:cs="Times New Roman"/>
          <w:spacing w:val="-1"/>
        </w:rPr>
        <w:t>effettuato,</w:t>
      </w:r>
      <w:r w:rsidRPr="0017660A">
        <w:rPr>
          <w:rFonts w:ascii="Times New Roman" w:hAnsi="Times New Roman" w:cs="Times New Roman"/>
          <w:spacing w:val="30"/>
        </w:rPr>
        <w:t xml:space="preserve"> </w:t>
      </w:r>
      <w:r w:rsidRPr="0017660A">
        <w:rPr>
          <w:rFonts w:ascii="Times New Roman" w:hAnsi="Times New Roman" w:cs="Times New Roman"/>
          <w:spacing w:val="-1"/>
        </w:rPr>
        <w:t>copia</w:t>
      </w:r>
      <w:r w:rsidRPr="0017660A">
        <w:rPr>
          <w:rFonts w:ascii="Times New Roman" w:hAnsi="Times New Roman" w:cs="Times New Roman"/>
          <w:spacing w:val="31"/>
        </w:rPr>
        <w:t xml:space="preserve"> </w:t>
      </w:r>
      <w:r w:rsidRPr="0017660A">
        <w:rPr>
          <w:rFonts w:ascii="Times New Roman" w:hAnsi="Times New Roman" w:cs="Times New Roman"/>
          <w:spacing w:val="-1"/>
        </w:rPr>
        <w:t>delle</w:t>
      </w:r>
      <w:r w:rsidRPr="0017660A">
        <w:rPr>
          <w:rFonts w:ascii="Times New Roman" w:hAnsi="Times New Roman" w:cs="Times New Roman"/>
          <w:spacing w:val="81"/>
        </w:rPr>
        <w:t xml:space="preserve"> </w:t>
      </w:r>
      <w:r w:rsidRPr="0017660A">
        <w:rPr>
          <w:rFonts w:ascii="Times New Roman" w:hAnsi="Times New Roman" w:cs="Times New Roman"/>
          <w:spacing w:val="-1"/>
        </w:rPr>
        <w:t>fatture</w:t>
      </w:r>
      <w:r w:rsidRPr="0017660A">
        <w:rPr>
          <w:rFonts w:ascii="Times New Roman" w:hAnsi="Times New Roman" w:cs="Times New Roman"/>
          <w:spacing w:val="25"/>
        </w:rPr>
        <w:t xml:space="preserve"> </w:t>
      </w:r>
      <w:r w:rsidRPr="0017660A">
        <w:rPr>
          <w:rFonts w:ascii="Times New Roman" w:hAnsi="Times New Roman" w:cs="Times New Roman"/>
          <w:spacing w:val="-1"/>
        </w:rPr>
        <w:t>quietanzate</w:t>
      </w:r>
      <w:r w:rsidRPr="0017660A">
        <w:rPr>
          <w:rFonts w:ascii="Times New Roman" w:hAnsi="Times New Roman" w:cs="Times New Roman"/>
          <w:spacing w:val="27"/>
        </w:rPr>
        <w:t xml:space="preserve"> </w:t>
      </w:r>
      <w:r w:rsidRPr="0017660A">
        <w:rPr>
          <w:rFonts w:ascii="Times New Roman" w:hAnsi="Times New Roman" w:cs="Times New Roman"/>
          <w:spacing w:val="-1"/>
        </w:rPr>
        <w:t>con</w:t>
      </w:r>
      <w:r w:rsidRPr="0017660A">
        <w:rPr>
          <w:rFonts w:ascii="Times New Roman" w:hAnsi="Times New Roman" w:cs="Times New Roman"/>
          <w:spacing w:val="25"/>
        </w:rPr>
        <w:t xml:space="preserve"> </w:t>
      </w:r>
      <w:r w:rsidRPr="0017660A">
        <w:rPr>
          <w:rFonts w:ascii="Times New Roman" w:hAnsi="Times New Roman" w:cs="Times New Roman"/>
          <w:spacing w:val="-1"/>
        </w:rPr>
        <w:t>l’indicazione</w:t>
      </w:r>
      <w:r w:rsidRPr="0017660A">
        <w:rPr>
          <w:rFonts w:ascii="Times New Roman" w:hAnsi="Times New Roman" w:cs="Times New Roman"/>
          <w:spacing w:val="25"/>
        </w:rPr>
        <w:t xml:space="preserve"> </w:t>
      </w:r>
      <w:r w:rsidRPr="0017660A">
        <w:rPr>
          <w:rFonts w:ascii="Times New Roman" w:hAnsi="Times New Roman" w:cs="Times New Roman"/>
          <w:spacing w:val="-1"/>
        </w:rPr>
        <w:t>delle</w:t>
      </w:r>
      <w:r w:rsidRPr="0017660A">
        <w:rPr>
          <w:rFonts w:ascii="Times New Roman" w:hAnsi="Times New Roman" w:cs="Times New Roman"/>
          <w:spacing w:val="25"/>
        </w:rPr>
        <w:t xml:space="preserve"> </w:t>
      </w:r>
      <w:r w:rsidRPr="0017660A">
        <w:rPr>
          <w:rFonts w:ascii="Times New Roman" w:hAnsi="Times New Roman" w:cs="Times New Roman"/>
          <w:spacing w:val="-1"/>
        </w:rPr>
        <w:t>ritenute</w:t>
      </w:r>
      <w:r w:rsidRPr="0017660A">
        <w:rPr>
          <w:rFonts w:ascii="Times New Roman" w:hAnsi="Times New Roman" w:cs="Times New Roman"/>
          <w:spacing w:val="27"/>
        </w:rPr>
        <w:t xml:space="preserve"> </w:t>
      </w:r>
      <w:r w:rsidRPr="0017660A">
        <w:rPr>
          <w:rFonts w:ascii="Times New Roman" w:hAnsi="Times New Roman" w:cs="Times New Roman"/>
        </w:rPr>
        <w:t>a</w:t>
      </w:r>
      <w:r w:rsidRPr="0017660A">
        <w:rPr>
          <w:rFonts w:ascii="Times New Roman" w:hAnsi="Times New Roman" w:cs="Times New Roman"/>
          <w:spacing w:val="25"/>
        </w:rPr>
        <w:t xml:space="preserve"> </w:t>
      </w:r>
      <w:r w:rsidRPr="0017660A">
        <w:rPr>
          <w:rFonts w:ascii="Times New Roman" w:hAnsi="Times New Roman" w:cs="Times New Roman"/>
          <w:spacing w:val="-1"/>
        </w:rPr>
        <w:t>garanzia</w:t>
      </w:r>
      <w:r w:rsidRPr="0017660A">
        <w:rPr>
          <w:rFonts w:ascii="Times New Roman" w:hAnsi="Times New Roman" w:cs="Times New Roman"/>
          <w:spacing w:val="24"/>
        </w:rPr>
        <w:t xml:space="preserve"> </w:t>
      </w:r>
      <w:r w:rsidRPr="0017660A">
        <w:rPr>
          <w:rFonts w:ascii="Times New Roman" w:hAnsi="Times New Roman" w:cs="Times New Roman"/>
          <w:spacing w:val="-1"/>
        </w:rPr>
        <w:t>effettuate.</w:t>
      </w:r>
      <w:r w:rsidRPr="0017660A">
        <w:rPr>
          <w:rFonts w:ascii="Times New Roman" w:hAnsi="Times New Roman" w:cs="Times New Roman"/>
          <w:spacing w:val="23"/>
        </w:rPr>
        <w:t xml:space="preserve"> </w:t>
      </w:r>
      <w:r w:rsidRPr="0017660A">
        <w:rPr>
          <w:rFonts w:ascii="Times New Roman" w:hAnsi="Times New Roman" w:cs="Times New Roman"/>
          <w:spacing w:val="-5"/>
        </w:rPr>
        <w:t>Obbligatorietà</w:t>
      </w:r>
      <w:r w:rsidRPr="0017660A">
        <w:rPr>
          <w:rFonts w:ascii="Times New Roman" w:hAnsi="Times New Roman" w:cs="Times New Roman"/>
          <w:spacing w:val="16"/>
        </w:rPr>
        <w:t xml:space="preserve"> </w:t>
      </w:r>
      <w:r w:rsidRPr="0017660A">
        <w:rPr>
          <w:rFonts w:ascii="Times New Roman" w:hAnsi="Times New Roman" w:cs="Times New Roman"/>
          <w:spacing w:val="-3"/>
        </w:rPr>
        <w:t>del</w:t>
      </w:r>
      <w:r w:rsidRPr="0017660A">
        <w:rPr>
          <w:rFonts w:ascii="Times New Roman" w:hAnsi="Times New Roman" w:cs="Times New Roman"/>
          <w:spacing w:val="57"/>
        </w:rPr>
        <w:t xml:space="preserve"> </w:t>
      </w:r>
      <w:r w:rsidRPr="00084A03">
        <w:rPr>
          <w:rFonts w:ascii="Times New Roman" w:hAnsi="Times New Roman" w:cs="Times New Roman"/>
          <w:spacing w:val="-5"/>
        </w:rPr>
        <w:t>sopralluogo</w:t>
      </w:r>
      <w:r w:rsidRPr="00084A03">
        <w:rPr>
          <w:rFonts w:ascii="Times New Roman" w:hAnsi="Times New Roman" w:cs="Times New Roman"/>
          <w:spacing w:val="57"/>
        </w:rPr>
        <w:t xml:space="preserve"> </w:t>
      </w:r>
      <w:r w:rsidRPr="00084A03">
        <w:rPr>
          <w:rFonts w:ascii="Times New Roman" w:hAnsi="Times New Roman" w:cs="Times New Roman"/>
        </w:rPr>
        <w:t>e</w:t>
      </w:r>
      <w:r w:rsidRPr="00084A03">
        <w:rPr>
          <w:rFonts w:ascii="Times New Roman" w:hAnsi="Times New Roman" w:cs="Times New Roman"/>
          <w:spacing w:val="57"/>
        </w:rPr>
        <w:t xml:space="preserve"> </w:t>
      </w:r>
      <w:r w:rsidRPr="00084A03">
        <w:rPr>
          <w:rFonts w:ascii="Times New Roman" w:hAnsi="Times New Roman" w:cs="Times New Roman"/>
          <w:spacing w:val="-2"/>
        </w:rPr>
        <w:t>di</w:t>
      </w:r>
      <w:r w:rsidRPr="00084A03">
        <w:rPr>
          <w:rFonts w:ascii="Times New Roman" w:hAnsi="Times New Roman" w:cs="Times New Roman"/>
          <w:spacing w:val="57"/>
        </w:rPr>
        <w:t xml:space="preserve"> </w:t>
      </w:r>
      <w:r w:rsidRPr="00084A03">
        <w:rPr>
          <w:rFonts w:ascii="Times New Roman" w:hAnsi="Times New Roman" w:cs="Times New Roman"/>
          <w:spacing w:val="-4"/>
        </w:rPr>
        <w:t>presa</w:t>
      </w:r>
      <w:r w:rsidRPr="00084A03">
        <w:rPr>
          <w:rFonts w:ascii="Times New Roman" w:hAnsi="Times New Roman" w:cs="Times New Roman"/>
          <w:spacing w:val="56"/>
        </w:rPr>
        <w:t xml:space="preserve"> </w:t>
      </w:r>
      <w:r w:rsidRPr="00084A03">
        <w:rPr>
          <w:rFonts w:ascii="Times New Roman" w:hAnsi="Times New Roman" w:cs="Times New Roman"/>
          <w:spacing w:val="-4"/>
        </w:rPr>
        <w:t>visione</w:t>
      </w:r>
      <w:r w:rsidRPr="00084A03">
        <w:rPr>
          <w:rFonts w:ascii="Times New Roman" w:hAnsi="Times New Roman" w:cs="Times New Roman"/>
          <w:spacing w:val="57"/>
        </w:rPr>
        <w:t xml:space="preserve"> </w:t>
      </w:r>
      <w:r w:rsidRPr="00084A03">
        <w:rPr>
          <w:rFonts w:ascii="Times New Roman" w:hAnsi="Times New Roman" w:cs="Times New Roman"/>
          <w:spacing w:val="-4"/>
        </w:rPr>
        <w:t>degli</w:t>
      </w:r>
      <w:r w:rsidRPr="00084A03">
        <w:rPr>
          <w:rFonts w:ascii="Times New Roman" w:hAnsi="Times New Roman" w:cs="Times New Roman"/>
          <w:spacing w:val="55"/>
        </w:rPr>
        <w:t xml:space="preserve"> </w:t>
      </w:r>
      <w:r w:rsidRPr="00084A03">
        <w:rPr>
          <w:rFonts w:ascii="Times New Roman" w:hAnsi="Times New Roman" w:cs="Times New Roman"/>
          <w:spacing w:val="-4"/>
        </w:rPr>
        <w:t>elaborati</w:t>
      </w:r>
      <w:r w:rsidRPr="00084A03">
        <w:rPr>
          <w:rFonts w:ascii="Times New Roman" w:hAnsi="Times New Roman" w:cs="Times New Roman"/>
          <w:spacing w:val="57"/>
        </w:rPr>
        <w:t xml:space="preserve"> </w:t>
      </w:r>
      <w:r w:rsidRPr="00084A03">
        <w:rPr>
          <w:rFonts w:ascii="Times New Roman" w:hAnsi="Times New Roman" w:cs="Times New Roman"/>
          <w:spacing w:val="-2"/>
        </w:rPr>
        <w:t>di</w:t>
      </w:r>
      <w:r w:rsidRPr="00084A03">
        <w:rPr>
          <w:rFonts w:ascii="Times New Roman" w:hAnsi="Times New Roman" w:cs="Times New Roman"/>
          <w:spacing w:val="57"/>
        </w:rPr>
        <w:t xml:space="preserve"> </w:t>
      </w:r>
      <w:r w:rsidRPr="00084A03">
        <w:rPr>
          <w:rFonts w:ascii="Times New Roman" w:hAnsi="Times New Roman" w:cs="Times New Roman"/>
          <w:spacing w:val="-5"/>
        </w:rPr>
        <w:t>progetto</w:t>
      </w:r>
      <w:r w:rsidRPr="00084A03">
        <w:rPr>
          <w:rFonts w:ascii="Times New Roman" w:hAnsi="Times New Roman" w:cs="Times New Roman"/>
          <w:spacing w:val="57"/>
        </w:rPr>
        <w:t xml:space="preserve"> </w:t>
      </w:r>
      <w:r w:rsidRPr="00084A03">
        <w:rPr>
          <w:rFonts w:ascii="Times New Roman" w:hAnsi="Times New Roman" w:cs="Times New Roman"/>
        </w:rPr>
        <w:t>e</w:t>
      </w:r>
      <w:r w:rsidRPr="00084A03">
        <w:rPr>
          <w:rFonts w:ascii="Times New Roman" w:hAnsi="Times New Roman" w:cs="Times New Roman"/>
          <w:spacing w:val="58"/>
        </w:rPr>
        <w:t xml:space="preserve"> </w:t>
      </w:r>
      <w:r w:rsidRPr="00084A03">
        <w:rPr>
          <w:rFonts w:ascii="Times New Roman" w:hAnsi="Times New Roman" w:cs="Times New Roman"/>
          <w:spacing w:val="-5"/>
        </w:rPr>
        <w:t>acquisizione</w:t>
      </w:r>
      <w:r w:rsidRPr="00084A03">
        <w:rPr>
          <w:rFonts w:ascii="Times New Roman" w:hAnsi="Times New Roman" w:cs="Times New Roman"/>
          <w:spacing w:val="57"/>
        </w:rPr>
        <w:t xml:space="preserve"> </w:t>
      </w:r>
      <w:r w:rsidRPr="00084A03">
        <w:rPr>
          <w:rFonts w:ascii="Times New Roman" w:hAnsi="Times New Roman" w:cs="Times New Roman"/>
          <w:spacing w:val="-4"/>
        </w:rPr>
        <w:t>degli</w:t>
      </w:r>
      <w:r w:rsidRPr="00084A03">
        <w:rPr>
          <w:rFonts w:ascii="Times New Roman" w:hAnsi="Times New Roman" w:cs="Times New Roman"/>
          <w:spacing w:val="58"/>
        </w:rPr>
        <w:t xml:space="preserve"> </w:t>
      </w:r>
      <w:r w:rsidRPr="00084A03">
        <w:rPr>
          <w:rFonts w:ascii="Times New Roman" w:hAnsi="Times New Roman" w:cs="Times New Roman"/>
          <w:spacing w:val="-4"/>
        </w:rPr>
        <w:t>stessi,</w:t>
      </w:r>
      <w:r w:rsidRPr="00084A03">
        <w:rPr>
          <w:rFonts w:ascii="Times New Roman" w:hAnsi="Times New Roman" w:cs="Times New Roman"/>
          <w:spacing w:val="57"/>
        </w:rPr>
        <w:t xml:space="preserve"> </w:t>
      </w:r>
      <w:r w:rsidRPr="00084A03">
        <w:rPr>
          <w:rFonts w:ascii="Times New Roman" w:hAnsi="Times New Roman" w:cs="Times New Roman"/>
        </w:rPr>
        <w:t>a</w:t>
      </w:r>
      <w:r w:rsidRPr="00084A03">
        <w:rPr>
          <w:rFonts w:ascii="Times New Roman" w:hAnsi="Times New Roman" w:cs="Times New Roman"/>
          <w:spacing w:val="57"/>
        </w:rPr>
        <w:t xml:space="preserve"> </w:t>
      </w:r>
      <w:r w:rsidRPr="00084A03">
        <w:rPr>
          <w:rFonts w:ascii="Times New Roman" w:hAnsi="Times New Roman" w:cs="Times New Roman"/>
          <w:spacing w:val="-4"/>
        </w:rPr>
        <w:t>pena</w:t>
      </w:r>
      <w:r w:rsidRPr="00084A03">
        <w:rPr>
          <w:rFonts w:ascii="Times New Roman" w:hAnsi="Times New Roman" w:cs="Times New Roman"/>
          <w:spacing w:val="57"/>
        </w:rPr>
        <w:t xml:space="preserve"> </w:t>
      </w:r>
      <w:r w:rsidRPr="00084A03">
        <w:rPr>
          <w:rFonts w:ascii="Times New Roman" w:hAnsi="Times New Roman" w:cs="Times New Roman"/>
          <w:spacing w:val="-4"/>
        </w:rPr>
        <w:t>di</w:t>
      </w:r>
      <w:r w:rsidRPr="00084A03">
        <w:rPr>
          <w:rFonts w:ascii="Times New Roman" w:hAnsi="Times New Roman" w:cs="Times New Roman"/>
          <w:spacing w:val="60"/>
        </w:rPr>
        <w:t xml:space="preserve"> </w:t>
      </w:r>
      <w:r w:rsidRPr="00084A03">
        <w:rPr>
          <w:rFonts w:ascii="Times New Roman" w:hAnsi="Times New Roman" w:cs="Times New Roman"/>
          <w:spacing w:val="-5"/>
        </w:rPr>
        <w:t>esclusione.</w:t>
      </w:r>
      <w:r w:rsidRPr="00084A03">
        <w:rPr>
          <w:rFonts w:ascii="Times New Roman" w:hAnsi="Times New Roman" w:cs="Times New Roman"/>
          <w:spacing w:val="-3"/>
        </w:rPr>
        <w:t xml:space="preserve"> Per </w:t>
      </w:r>
      <w:r w:rsidRPr="00084A03">
        <w:rPr>
          <w:rFonts w:ascii="Times New Roman" w:hAnsi="Times New Roman" w:cs="Times New Roman"/>
          <w:spacing w:val="-2"/>
        </w:rPr>
        <w:t>la</w:t>
      </w:r>
      <w:r w:rsidRPr="00084A03">
        <w:rPr>
          <w:rFonts w:ascii="Times New Roman" w:hAnsi="Times New Roman" w:cs="Times New Roman"/>
          <w:spacing w:val="-3"/>
        </w:rPr>
        <w:t xml:space="preserve"> </w:t>
      </w:r>
      <w:r w:rsidRPr="00084A03">
        <w:rPr>
          <w:rFonts w:ascii="Times New Roman" w:hAnsi="Times New Roman" w:cs="Times New Roman"/>
          <w:spacing w:val="-5"/>
        </w:rPr>
        <w:t>partecipazione</w:t>
      </w:r>
      <w:r w:rsidRPr="00084A03">
        <w:rPr>
          <w:rFonts w:ascii="Times New Roman" w:hAnsi="Times New Roman" w:cs="Times New Roman"/>
          <w:spacing w:val="-1"/>
        </w:rPr>
        <w:t xml:space="preserve"> </w:t>
      </w:r>
      <w:r w:rsidRPr="00084A03">
        <w:rPr>
          <w:rFonts w:ascii="Times New Roman" w:hAnsi="Times New Roman" w:cs="Times New Roman"/>
          <w:spacing w:val="-4"/>
        </w:rPr>
        <w:t>alla</w:t>
      </w:r>
      <w:r w:rsidRPr="00084A03">
        <w:rPr>
          <w:rFonts w:ascii="Times New Roman" w:hAnsi="Times New Roman" w:cs="Times New Roman"/>
          <w:spacing w:val="-2"/>
        </w:rPr>
        <w:t xml:space="preserve"> </w:t>
      </w:r>
      <w:r w:rsidRPr="00084A03">
        <w:rPr>
          <w:rFonts w:ascii="Times New Roman" w:hAnsi="Times New Roman" w:cs="Times New Roman"/>
          <w:spacing w:val="-4"/>
        </w:rPr>
        <w:t>gara</w:t>
      </w:r>
      <w:r w:rsidRPr="00084A03">
        <w:rPr>
          <w:rFonts w:ascii="Times New Roman" w:hAnsi="Times New Roman" w:cs="Times New Roman"/>
          <w:spacing w:val="-2"/>
        </w:rPr>
        <w:t xml:space="preserve"> </w:t>
      </w:r>
      <w:r w:rsidRPr="00084A03">
        <w:rPr>
          <w:rFonts w:ascii="Times New Roman" w:hAnsi="Times New Roman" w:cs="Times New Roman"/>
          <w:spacing w:val="-4"/>
        </w:rPr>
        <w:t>dovrà</w:t>
      </w:r>
      <w:r w:rsidRPr="00084A03">
        <w:rPr>
          <w:rFonts w:ascii="Times New Roman" w:hAnsi="Times New Roman" w:cs="Times New Roman"/>
          <w:spacing w:val="-3"/>
        </w:rPr>
        <w:t xml:space="preserve"> </w:t>
      </w:r>
      <w:r w:rsidRPr="00084A03">
        <w:rPr>
          <w:rFonts w:ascii="Times New Roman" w:hAnsi="Times New Roman" w:cs="Times New Roman"/>
          <w:spacing w:val="-4"/>
        </w:rPr>
        <w:t>essere</w:t>
      </w:r>
      <w:r w:rsidRPr="00084A03">
        <w:rPr>
          <w:rFonts w:ascii="Times New Roman" w:hAnsi="Times New Roman" w:cs="Times New Roman"/>
          <w:spacing w:val="-2"/>
        </w:rPr>
        <w:t xml:space="preserve"> </w:t>
      </w:r>
      <w:r w:rsidRPr="00084A03">
        <w:rPr>
          <w:rFonts w:ascii="Times New Roman" w:hAnsi="Times New Roman" w:cs="Times New Roman"/>
          <w:spacing w:val="-5"/>
        </w:rPr>
        <w:t>presentata</w:t>
      </w:r>
      <w:r w:rsidRPr="00084A03">
        <w:rPr>
          <w:rFonts w:ascii="Times New Roman" w:hAnsi="Times New Roman" w:cs="Times New Roman"/>
          <w:spacing w:val="-3"/>
        </w:rPr>
        <w:t xml:space="preserve"> </w:t>
      </w:r>
      <w:r w:rsidRPr="00084A03">
        <w:rPr>
          <w:rFonts w:ascii="Times New Roman" w:hAnsi="Times New Roman" w:cs="Times New Roman"/>
          <w:spacing w:val="-5"/>
        </w:rPr>
        <w:t>unitamente</w:t>
      </w:r>
      <w:r w:rsidRPr="00084A03">
        <w:rPr>
          <w:rFonts w:ascii="Times New Roman" w:hAnsi="Times New Roman" w:cs="Times New Roman"/>
          <w:spacing w:val="-1"/>
        </w:rPr>
        <w:t xml:space="preserve"> </w:t>
      </w:r>
      <w:r w:rsidRPr="00084A03">
        <w:rPr>
          <w:rFonts w:ascii="Times New Roman" w:hAnsi="Times New Roman" w:cs="Times New Roman"/>
          <w:spacing w:val="-5"/>
        </w:rPr>
        <w:t>all’offerta</w:t>
      </w:r>
      <w:r w:rsidRPr="00084A03">
        <w:rPr>
          <w:rFonts w:ascii="Times New Roman" w:hAnsi="Times New Roman" w:cs="Times New Roman"/>
          <w:spacing w:val="-2"/>
        </w:rPr>
        <w:t xml:space="preserve"> </w:t>
      </w:r>
      <w:r w:rsidRPr="00084A03">
        <w:rPr>
          <w:rFonts w:ascii="Times New Roman" w:hAnsi="Times New Roman" w:cs="Times New Roman"/>
          <w:spacing w:val="-3"/>
        </w:rPr>
        <w:t>la</w:t>
      </w:r>
      <w:r w:rsidRPr="00084A03">
        <w:rPr>
          <w:rFonts w:ascii="Times New Roman" w:hAnsi="Times New Roman" w:cs="Times New Roman"/>
          <w:spacing w:val="-1"/>
        </w:rPr>
        <w:t xml:space="preserve"> </w:t>
      </w:r>
      <w:r w:rsidRPr="00084A03">
        <w:rPr>
          <w:rFonts w:ascii="Times New Roman" w:hAnsi="Times New Roman" w:cs="Times New Roman"/>
          <w:spacing w:val="-5"/>
        </w:rPr>
        <w:t>ricevuta</w:t>
      </w:r>
      <w:r w:rsidRPr="00084A03">
        <w:rPr>
          <w:rFonts w:ascii="Times New Roman" w:hAnsi="Times New Roman" w:cs="Times New Roman"/>
          <w:spacing w:val="-3"/>
        </w:rPr>
        <w:t xml:space="preserve"> </w:t>
      </w:r>
      <w:r w:rsidRPr="00084A03">
        <w:rPr>
          <w:rFonts w:ascii="Times New Roman" w:hAnsi="Times New Roman" w:cs="Times New Roman"/>
          <w:spacing w:val="-2"/>
        </w:rPr>
        <w:t>di</w:t>
      </w:r>
      <w:r w:rsidRPr="00084A03">
        <w:rPr>
          <w:rFonts w:ascii="Times New Roman" w:hAnsi="Times New Roman" w:cs="Times New Roman"/>
          <w:spacing w:val="117"/>
        </w:rPr>
        <w:t xml:space="preserve"> </w:t>
      </w:r>
      <w:r w:rsidRPr="00084A03">
        <w:rPr>
          <w:rFonts w:ascii="Times New Roman" w:hAnsi="Times New Roman" w:cs="Times New Roman"/>
          <w:spacing w:val="-4"/>
        </w:rPr>
        <w:t>versamento</w:t>
      </w:r>
      <w:r w:rsidRPr="00084A03">
        <w:rPr>
          <w:rFonts w:ascii="Times New Roman" w:hAnsi="Times New Roman" w:cs="Times New Roman"/>
          <w:spacing w:val="33"/>
        </w:rPr>
        <w:t xml:space="preserve"> </w:t>
      </w:r>
      <w:r w:rsidRPr="00084A03">
        <w:rPr>
          <w:rFonts w:ascii="Times New Roman" w:hAnsi="Times New Roman" w:cs="Times New Roman"/>
          <w:spacing w:val="-2"/>
        </w:rPr>
        <w:t>di</w:t>
      </w:r>
      <w:r w:rsidRPr="00084A03">
        <w:rPr>
          <w:rFonts w:ascii="Times New Roman" w:hAnsi="Times New Roman" w:cs="Times New Roman"/>
          <w:spacing w:val="34"/>
        </w:rPr>
        <w:t xml:space="preserve"> </w:t>
      </w:r>
      <w:r w:rsidRPr="00084A03">
        <w:rPr>
          <w:rFonts w:ascii="Times New Roman" w:hAnsi="Times New Roman" w:cs="Times New Roman"/>
          <w:b/>
          <w:bCs/>
          <w:i/>
          <w:iCs/>
          <w:spacing w:val="-4"/>
        </w:rPr>
        <w:t>Euro</w:t>
      </w:r>
      <w:r w:rsidRPr="00084A03">
        <w:rPr>
          <w:rFonts w:ascii="Times New Roman" w:hAnsi="Times New Roman" w:cs="Times New Roman"/>
          <w:b/>
          <w:bCs/>
          <w:i/>
          <w:iCs/>
          <w:spacing w:val="33"/>
        </w:rPr>
        <w:t xml:space="preserve"> </w:t>
      </w:r>
      <w:r w:rsidRPr="00084A03">
        <w:rPr>
          <w:rFonts w:ascii="Times New Roman" w:hAnsi="Times New Roman" w:cs="Times New Roman"/>
          <w:b/>
          <w:bCs/>
          <w:i/>
          <w:iCs/>
          <w:spacing w:val="-4"/>
        </w:rPr>
        <w:t>Venti</w:t>
      </w:r>
      <w:r w:rsidRPr="00084A03">
        <w:rPr>
          <w:rFonts w:ascii="Times New Roman" w:hAnsi="Times New Roman" w:cs="Times New Roman"/>
          <w:b/>
          <w:bCs/>
          <w:i/>
          <w:iCs/>
          <w:spacing w:val="31"/>
        </w:rPr>
        <w:t xml:space="preserve"> </w:t>
      </w:r>
      <w:r w:rsidRPr="00084A03">
        <w:rPr>
          <w:rFonts w:ascii="Times New Roman" w:hAnsi="Times New Roman" w:cs="Times New Roman"/>
        </w:rPr>
        <w:t>a</w:t>
      </w:r>
      <w:r w:rsidRPr="00084A03">
        <w:rPr>
          <w:rFonts w:ascii="Times New Roman" w:hAnsi="Times New Roman" w:cs="Times New Roman"/>
          <w:spacing w:val="34"/>
        </w:rPr>
        <w:t xml:space="preserve"> </w:t>
      </w:r>
      <w:r w:rsidRPr="00084A03">
        <w:rPr>
          <w:rFonts w:ascii="Times New Roman" w:hAnsi="Times New Roman" w:cs="Times New Roman"/>
          <w:spacing w:val="-4"/>
        </w:rPr>
        <w:t>favore</w:t>
      </w:r>
      <w:r w:rsidRPr="00084A03">
        <w:rPr>
          <w:rFonts w:ascii="Times New Roman" w:hAnsi="Times New Roman" w:cs="Times New Roman"/>
          <w:spacing w:val="33"/>
        </w:rPr>
        <w:t xml:space="preserve"> </w:t>
      </w:r>
      <w:r w:rsidRPr="00084A03">
        <w:rPr>
          <w:rFonts w:ascii="Times New Roman" w:hAnsi="Times New Roman" w:cs="Times New Roman"/>
          <w:spacing w:val="-5"/>
        </w:rPr>
        <w:t>dell’Autorità</w:t>
      </w:r>
      <w:r w:rsidRPr="00084A03">
        <w:rPr>
          <w:rFonts w:ascii="Times New Roman" w:hAnsi="Times New Roman" w:cs="Times New Roman"/>
          <w:spacing w:val="34"/>
        </w:rPr>
        <w:t xml:space="preserve"> </w:t>
      </w:r>
      <w:r w:rsidRPr="00084A03">
        <w:rPr>
          <w:rFonts w:ascii="Times New Roman" w:hAnsi="Times New Roman" w:cs="Times New Roman"/>
          <w:spacing w:val="-3"/>
        </w:rPr>
        <w:t>per</w:t>
      </w:r>
      <w:r w:rsidRPr="00084A03">
        <w:rPr>
          <w:rFonts w:ascii="Times New Roman" w:hAnsi="Times New Roman" w:cs="Times New Roman"/>
          <w:spacing w:val="34"/>
        </w:rPr>
        <w:t xml:space="preserve"> </w:t>
      </w:r>
      <w:smartTag w:uri="urn:schemas-microsoft-com:office:smarttags" w:element="PersonName">
        <w:smartTagPr>
          <w:attr w:name="ProductID" w:val="la Vigilanza"/>
        </w:smartTagPr>
        <w:r w:rsidRPr="00084A03">
          <w:rPr>
            <w:rFonts w:ascii="Times New Roman" w:hAnsi="Times New Roman" w:cs="Times New Roman"/>
            <w:spacing w:val="-3"/>
          </w:rPr>
          <w:t>la</w:t>
        </w:r>
        <w:r w:rsidRPr="00084A03">
          <w:rPr>
            <w:rFonts w:ascii="Times New Roman" w:hAnsi="Times New Roman" w:cs="Times New Roman"/>
            <w:spacing w:val="34"/>
          </w:rPr>
          <w:t xml:space="preserve"> </w:t>
        </w:r>
        <w:r w:rsidRPr="00084A03">
          <w:rPr>
            <w:rFonts w:ascii="Times New Roman" w:hAnsi="Times New Roman" w:cs="Times New Roman"/>
            <w:spacing w:val="-5"/>
          </w:rPr>
          <w:t>Vigilanza</w:t>
        </w:r>
      </w:smartTag>
      <w:r w:rsidRPr="00084A03">
        <w:rPr>
          <w:rFonts w:ascii="Times New Roman" w:hAnsi="Times New Roman" w:cs="Times New Roman"/>
          <w:spacing w:val="34"/>
        </w:rPr>
        <w:t xml:space="preserve"> </w:t>
      </w:r>
      <w:r w:rsidRPr="00084A03">
        <w:rPr>
          <w:rFonts w:ascii="Times New Roman" w:hAnsi="Times New Roman" w:cs="Times New Roman"/>
          <w:spacing w:val="-3"/>
        </w:rPr>
        <w:t>sui</w:t>
      </w:r>
      <w:r w:rsidRPr="00084A03">
        <w:rPr>
          <w:rFonts w:ascii="Times New Roman" w:hAnsi="Times New Roman" w:cs="Times New Roman"/>
          <w:spacing w:val="32"/>
        </w:rPr>
        <w:t xml:space="preserve"> </w:t>
      </w:r>
      <w:r w:rsidRPr="00084A03">
        <w:rPr>
          <w:rFonts w:ascii="Times New Roman" w:hAnsi="Times New Roman" w:cs="Times New Roman"/>
          <w:spacing w:val="-5"/>
        </w:rPr>
        <w:t>Contratti</w:t>
      </w:r>
      <w:r w:rsidRPr="00084A03">
        <w:rPr>
          <w:rFonts w:ascii="Times New Roman" w:hAnsi="Times New Roman" w:cs="Times New Roman"/>
          <w:spacing w:val="32"/>
        </w:rPr>
        <w:t xml:space="preserve"> </w:t>
      </w:r>
      <w:r w:rsidRPr="00084A03">
        <w:rPr>
          <w:rFonts w:ascii="Times New Roman" w:hAnsi="Times New Roman" w:cs="Times New Roman"/>
          <w:spacing w:val="-5"/>
        </w:rPr>
        <w:t>Pubblici</w:t>
      </w:r>
      <w:r w:rsidRPr="00084A03">
        <w:rPr>
          <w:rFonts w:ascii="Times New Roman" w:hAnsi="Times New Roman" w:cs="Times New Roman"/>
          <w:spacing w:val="33"/>
        </w:rPr>
        <w:t xml:space="preserve"> </w:t>
      </w:r>
      <w:r w:rsidRPr="00084A03">
        <w:rPr>
          <w:rFonts w:ascii="Times New Roman" w:hAnsi="Times New Roman" w:cs="Times New Roman"/>
          <w:spacing w:val="-5"/>
        </w:rPr>
        <w:t>(ANAC).</w:t>
      </w:r>
      <w:r w:rsidRPr="00084A03">
        <w:rPr>
          <w:rFonts w:ascii="Times New Roman" w:hAnsi="Times New Roman" w:cs="Times New Roman"/>
          <w:spacing w:val="32"/>
        </w:rPr>
        <w:t xml:space="preserve"> </w:t>
      </w:r>
      <w:r w:rsidRPr="00084A03">
        <w:rPr>
          <w:rFonts w:ascii="Times New Roman" w:hAnsi="Times New Roman" w:cs="Times New Roman"/>
          <w:spacing w:val="-5"/>
        </w:rPr>
        <w:t>Il</w:t>
      </w:r>
      <w:r w:rsidRPr="00084A03">
        <w:rPr>
          <w:rFonts w:ascii="Times New Roman" w:hAnsi="Times New Roman" w:cs="Times New Roman"/>
          <w:spacing w:val="74"/>
        </w:rPr>
        <w:t xml:space="preserve"> </w:t>
      </w:r>
      <w:r w:rsidRPr="00084A03">
        <w:rPr>
          <w:rFonts w:ascii="Times New Roman" w:hAnsi="Times New Roman" w:cs="Times New Roman"/>
          <w:spacing w:val="-4"/>
        </w:rPr>
        <w:t>codice</w:t>
      </w:r>
      <w:r w:rsidRPr="00084A03">
        <w:rPr>
          <w:rFonts w:ascii="Times New Roman" w:hAnsi="Times New Roman" w:cs="Times New Roman"/>
          <w:spacing w:val="-10"/>
        </w:rPr>
        <w:t xml:space="preserve"> </w:t>
      </w:r>
      <w:r w:rsidRPr="00084A03">
        <w:rPr>
          <w:rFonts w:ascii="Times New Roman" w:hAnsi="Times New Roman" w:cs="Times New Roman"/>
          <w:spacing w:val="-5"/>
        </w:rPr>
        <w:t>identificativo</w:t>
      </w:r>
      <w:r w:rsidRPr="00084A03">
        <w:rPr>
          <w:rFonts w:ascii="Times New Roman" w:hAnsi="Times New Roman" w:cs="Times New Roman"/>
          <w:spacing w:val="-10"/>
        </w:rPr>
        <w:t xml:space="preserve"> </w:t>
      </w:r>
      <w:r w:rsidRPr="00084A03">
        <w:rPr>
          <w:rFonts w:ascii="Times New Roman" w:hAnsi="Times New Roman" w:cs="Times New Roman"/>
          <w:spacing w:val="-4"/>
        </w:rPr>
        <w:t>gara</w:t>
      </w:r>
      <w:r w:rsidRPr="00084A03">
        <w:rPr>
          <w:rFonts w:ascii="Times New Roman" w:hAnsi="Times New Roman" w:cs="Times New Roman"/>
          <w:spacing w:val="-11"/>
        </w:rPr>
        <w:t xml:space="preserve"> </w:t>
      </w:r>
      <w:r w:rsidRPr="00084A03">
        <w:rPr>
          <w:rFonts w:ascii="Times New Roman" w:hAnsi="Times New Roman" w:cs="Times New Roman"/>
          <w:spacing w:val="-4"/>
        </w:rPr>
        <w:t>(CIG)</w:t>
      </w:r>
      <w:r w:rsidRPr="00084A03">
        <w:rPr>
          <w:rFonts w:ascii="Times New Roman" w:hAnsi="Times New Roman" w:cs="Times New Roman"/>
          <w:spacing w:val="-11"/>
        </w:rPr>
        <w:t xml:space="preserve"> </w:t>
      </w:r>
      <w:r w:rsidRPr="00084A03">
        <w:rPr>
          <w:rFonts w:ascii="Times New Roman" w:hAnsi="Times New Roman" w:cs="Times New Roman"/>
        </w:rPr>
        <w:t>è</w:t>
      </w:r>
      <w:r w:rsidRPr="00084A03">
        <w:rPr>
          <w:rFonts w:ascii="Times New Roman" w:hAnsi="Times New Roman" w:cs="Times New Roman"/>
          <w:spacing w:val="-10"/>
        </w:rPr>
        <w:t xml:space="preserve"> </w:t>
      </w:r>
      <w:r w:rsidRPr="00084A03">
        <w:rPr>
          <w:rFonts w:ascii="Times New Roman" w:hAnsi="Times New Roman" w:cs="Times New Roman"/>
          <w:spacing w:val="-3"/>
        </w:rPr>
        <w:t>il</w:t>
      </w:r>
      <w:r w:rsidRPr="00084A03">
        <w:rPr>
          <w:rFonts w:ascii="Times New Roman" w:hAnsi="Times New Roman" w:cs="Times New Roman"/>
          <w:spacing w:val="-12"/>
        </w:rPr>
        <w:t xml:space="preserve"> </w:t>
      </w:r>
      <w:r w:rsidRPr="00084A03">
        <w:rPr>
          <w:rFonts w:ascii="Times New Roman" w:hAnsi="Times New Roman" w:cs="Times New Roman"/>
          <w:spacing w:val="-4"/>
        </w:rPr>
        <w:t>seguente:</w:t>
      </w:r>
      <w:r w:rsidRPr="00084A03">
        <w:rPr>
          <w:rFonts w:ascii="Times New Roman" w:hAnsi="Times New Roman" w:cs="Times New Roman"/>
          <w:spacing w:val="-10"/>
        </w:rPr>
        <w:t xml:space="preserve"> </w:t>
      </w:r>
      <w:r w:rsidRPr="004E49C1">
        <w:rPr>
          <w:rFonts w:ascii="Times New Roman" w:hAnsi="Times New Roman" w:cs="Times New Roman"/>
          <w:b/>
          <w:bCs/>
          <w:spacing w:val="-1"/>
          <w:w w:val="95"/>
        </w:rPr>
        <w:t>7358949CD0</w:t>
      </w:r>
    </w:p>
    <w:p w:rsidR="003F7E32" w:rsidRPr="0017660A" w:rsidRDefault="003F7E32" w:rsidP="00E11632">
      <w:pPr>
        <w:pStyle w:val="Corpodeltesto"/>
        <w:tabs>
          <w:tab w:val="left" w:pos="9923"/>
        </w:tabs>
        <w:kinsoku w:val="0"/>
        <w:overflowPunct w:val="0"/>
        <w:ind w:left="113" w:right="38"/>
        <w:jc w:val="both"/>
        <w:rPr>
          <w:rFonts w:ascii="Times New Roman" w:hAnsi="Times New Roman" w:cs="Times New Roman"/>
        </w:rPr>
      </w:pPr>
      <w:r w:rsidRPr="0017660A">
        <w:rPr>
          <w:rFonts w:ascii="Times New Roman" w:hAnsi="Times New Roman" w:cs="Times New Roman"/>
        </w:rPr>
        <w:t>Per</w:t>
      </w:r>
      <w:r w:rsidRPr="0017660A">
        <w:rPr>
          <w:rFonts w:ascii="Times New Roman" w:hAnsi="Times New Roman" w:cs="Times New Roman"/>
          <w:spacing w:val="-1"/>
        </w:rPr>
        <w:t xml:space="preserve"> le</w:t>
      </w:r>
      <w:r w:rsidRPr="0017660A">
        <w:rPr>
          <w:rFonts w:ascii="Times New Roman" w:hAnsi="Times New Roman" w:cs="Times New Roman"/>
          <w:spacing w:val="1"/>
        </w:rPr>
        <w:t xml:space="preserve"> </w:t>
      </w:r>
      <w:r w:rsidRPr="0017660A">
        <w:rPr>
          <w:rFonts w:ascii="Times New Roman" w:hAnsi="Times New Roman" w:cs="Times New Roman"/>
          <w:spacing w:val="-1"/>
        </w:rPr>
        <w:t xml:space="preserve">controversie derivanti </w:t>
      </w:r>
      <w:r w:rsidRPr="0017660A">
        <w:rPr>
          <w:rFonts w:ascii="Times New Roman" w:hAnsi="Times New Roman" w:cs="Times New Roman"/>
          <w:spacing w:val="-2"/>
        </w:rPr>
        <w:t>dall’esecuzione</w:t>
      </w:r>
      <w:r w:rsidRPr="0017660A">
        <w:rPr>
          <w:rFonts w:ascii="Times New Roman" w:hAnsi="Times New Roman" w:cs="Times New Roman"/>
          <w:spacing w:val="1"/>
        </w:rPr>
        <w:t xml:space="preserve"> </w:t>
      </w:r>
      <w:r w:rsidRPr="0017660A">
        <w:rPr>
          <w:rFonts w:ascii="Times New Roman" w:hAnsi="Times New Roman" w:cs="Times New Roman"/>
        </w:rPr>
        <w:t>del</w:t>
      </w:r>
      <w:r w:rsidRPr="0017660A">
        <w:rPr>
          <w:rFonts w:ascii="Times New Roman" w:hAnsi="Times New Roman" w:cs="Times New Roman"/>
          <w:spacing w:val="-1"/>
        </w:rPr>
        <w:t xml:space="preserve"> contratto</w:t>
      </w:r>
      <w:r w:rsidRPr="0017660A">
        <w:rPr>
          <w:rFonts w:ascii="Times New Roman" w:hAnsi="Times New Roman" w:cs="Times New Roman"/>
          <w:spacing w:val="-2"/>
        </w:rPr>
        <w:t xml:space="preserve"> </w:t>
      </w:r>
      <w:r w:rsidRPr="0017660A">
        <w:rPr>
          <w:rFonts w:ascii="Times New Roman" w:hAnsi="Times New Roman" w:cs="Times New Roman"/>
        </w:rPr>
        <w:t>è</w:t>
      </w:r>
      <w:r w:rsidRPr="0017660A">
        <w:rPr>
          <w:rFonts w:ascii="Times New Roman" w:hAnsi="Times New Roman" w:cs="Times New Roman"/>
          <w:spacing w:val="-1"/>
        </w:rPr>
        <w:t xml:space="preserve"> esclusa la competenza arbitrale.</w:t>
      </w:r>
      <w:r w:rsidRPr="0017660A">
        <w:rPr>
          <w:rFonts w:ascii="Times New Roman" w:hAnsi="Times New Roman" w:cs="Times New Roman"/>
          <w:spacing w:val="53"/>
        </w:rPr>
        <w:t xml:space="preserve"> </w:t>
      </w:r>
      <w:r w:rsidRPr="00084A03">
        <w:rPr>
          <w:rFonts w:ascii="Times New Roman" w:hAnsi="Times New Roman" w:cs="Times New Roman"/>
          <w:spacing w:val="-1"/>
        </w:rPr>
        <w:t xml:space="preserve">Responsabile </w:t>
      </w:r>
      <w:r w:rsidRPr="00084A03">
        <w:rPr>
          <w:rFonts w:ascii="Times New Roman" w:hAnsi="Times New Roman" w:cs="Times New Roman"/>
        </w:rPr>
        <w:t>del</w:t>
      </w:r>
      <w:r w:rsidRPr="00084A03">
        <w:rPr>
          <w:rFonts w:ascii="Times New Roman" w:hAnsi="Times New Roman" w:cs="Times New Roman"/>
          <w:spacing w:val="-1"/>
        </w:rPr>
        <w:t xml:space="preserve"> procedimento</w:t>
      </w:r>
      <w:r w:rsidRPr="00084A03">
        <w:rPr>
          <w:rFonts w:ascii="Times New Roman" w:hAnsi="Times New Roman" w:cs="Times New Roman"/>
          <w:spacing w:val="-2"/>
        </w:rPr>
        <w:t xml:space="preserve"> </w:t>
      </w:r>
      <w:r w:rsidRPr="00084A03">
        <w:rPr>
          <w:rFonts w:ascii="Times New Roman" w:hAnsi="Times New Roman" w:cs="Times New Roman"/>
        </w:rPr>
        <w:t>è</w:t>
      </w:r>
      <w:r w:rsidRPr="00084A03">
        <w:rPr>
          <w:rFonts w:ascii="Times New Roman" w:hAnsi="Times New Roman" w:cs="Times New Roman"/>
          <w:spacing w:val="-1"/>
        </w:rPr>
        <w:t xml:space="preserve"> Arch. Viviana </w:t>
      </w:r>
      <w:proofErr w:type="spellStart"/>
      <w:r w:rsidRPr="00084A03">
        <w:rPr>
          <w:rFonts w:ascii="Times New Roman" w:hAnsi="Times New Roman" w:cs="Times New Roman"/>
          <w:spacing w:val="-1"/>
        </w:rPr>
        <w:t>Incitti</w:t>
      </w:r>
      <w:proofErr w:type="spellEnd"/>
    </w:p>
    <w:p w:rsidR="003F7E32" w:rsidRPr="0017660A" w:rsidRDefault="003F7E32" w:rsidP="00E11632">
      <w:pPr>
        <w:pStyle w:val="Corpodeltesto"/>
        <w:tabs>
          <w:tab w:val="left" w:pos="9923"/>
        </w:tabs>
        <w:kinsoku w:val="0"/>
        <w:overflowPunct w:val="0"/>
        <w:ind w:left="113" w:right="38"/>
        <w:jc w:val="both"/>
        <w:rPr>
          <w:rFonts w:ascii="Times New Roman" w:hAnsi="Times New Roman" w:cs="Times New Roman"/>
        </w:rPr>
      </w:pPr>
      <w:r w:rsidRPr="0017660A">
        <w:rPr>
          <w:rFonts w:ascii="Times New Roman" w:hAnsi="Times New Roman" w:cs="Times New Roman"/>
        </w:rPr>
        <w:t>I</w:t>
      </w:r>
      <w:r w:rsidRPr="0017660A">
        <w:rPr>
          <w:rFonts w:ascii="Times New Roman" w:hAnsi="Times New Roman" w:cs="Times New Roman"/>
          <w:spacing w:val="44"/>
        </w:rPr>
        <w:t xml:space="preserve"> </w:t>
      </w:r>
      <w:r w:rsidRPr="0017660A">
        <w:rPr>
          <w:rFonts w:ascii="Times New Roman" w:hAnsi="Times New Roman" w:cs="Times New Roman"/>
          <w:spacing w:val="-1"/>
        </w:rPr>
        <w:t>dati</w:t>
      </w:r>
      <w:r w:rsidRPr="0017660A">
        <w:rPr>
          <w:rFonts w:ascii="Times New Roman" w:hAnsi="Times New Roman" w:cs="Times New Roman"/>
          <w:spacing w:val="43"/>
        </w:rPr>
        <w:t xml:space="preserve"> </w:t>
      </w:r>
      <w:r w:rsidRPr="0017660A">
        <w:rPr>
          <w:rFonts w:ascii="Times New Roman" w:hAnsi="Times New Roman" w:cs="Times New Roman"/>
          <w:spacing w:val="-1"/>
        </w:rPr>
        <w:t>raccolti</w:t>
      </w:r>
      <w:r w:rsidRPr="0017660A">
        <w:rPr>
          <w:rFonts w:ascii="Times New Roman" w:hAnsi="Times New Roman" w:cs="Times New Roman"/>
          <w:spacing w:val="43"/>
        </w:rPr>
        <w:t xml:space="preserve"> </w:t>
      </w:r>
      <w:r w:rsidRPr="0017660A">
        <w:rPr>
          <w:rFonts w:ascii="Times New Roman" w:hAnsi="Times New Roman" w:cs="Times New Roman"/>
          <w:spacing w:val="-1"/>
        </w:rPr>
        <w:t>saranno</w:t>
      </w:r>
      <w:r w:rsidRPr="0017660A">
        <w:rPr>
          <w:rFonts w:ascii="Times New Roman" w:hAnsi="Times New Roman" w:cs="Times New Roman"/>
          <w:spacing w:val="43"/>
        </w:rPr>
        <w:t xml:space="preserve"> </w:t>
      </w:r>
      <w:r w:rsidRPr="0017660A">
        <w:rPr>
          <w:rFonts w:ascii="Times New Roman" w:hAnsi="Times New Roman" w:cs="Times New Roman"/>
          <w:spacing w:val="-1"/>
        </w:rPr>
        <w:t>trattati</w:t>
      </w:r>
      <w:r w:rsidRPr="0017660A">
        <w:rPr>
          <w:rFonts w:ascii="Times New Roman" w:hAnsi="Times New Roman" w:cs="Times New Roman"/>
          <w:spacing w:val="43"/>
        </w:rPr>
        <w:t xml:space="preserve"> </w:t>
      </w:r>
      <w:r w:rsidRPr="0017660A">
        <w:rPr>
          <w:rFonts w:ascii="Times New Roman" w:hAnsi="Times New Roman" w:cs="Times New Roman"/>
        </w:rPr>
        <w:t>ex</w:t>
      </w:r>
      <w:r w:rsidRPr="0017660A">
        <w:rPr>
          <w:rFonts w:ascii="Times New Roman" w:hAnsi="Times New Roman" w:cs="Times New Roman"/>
          <w:spacing w:val="43"/>
        </w:rPr>
        <w:t xml:space="preserve"> </w:t>
      </w:r>
      <w:r w:rsidRPr="0017660A">
        <w:rPr>
          <w:rFonts w:ascii="Times New Roman" w:hAnsi="Times New Roman" w:cs="Times New Roman"/>
        </w:rPr>
        <w:t>D.</w:t>
      </w:r>
      <w:r w:rsidRPr="0017660A">
        <w:rPr>
          <w:rFonts w:ascii="Times New Roman" w:hAnsi="Times New Roman" w:cs="Times New Roman"/>
          <w:spacing w:val="43"/>
        </w:rPr>
        <w:t xml:space="preserve"> </w:t>
      </w:r>
      <w:r w:rsidRPr="0017660A">
        <w:rPr>
          <w:rFonts w:ascii="Times New Roman" w:hAnsi="Times New Roman" w:cs="Times New Roman"/>
          <w:spacing w:val="-1"/>
        </w:rPr>
        <w:t>Lgs.</w:t>
      </w:r>
      <w:r w:rsidRPr="0017660A">
        <w:rPr>
          <w:rFonts w:ascii="Times New Roman" w:hAnsi="Times New Roman" w:cs="Times New Roman"/>
          <w:spacing w:val="43"/>
        </w:rPr>
        <w:t xml:space="preserve"> </w:t>
      </w:r>
      <w:r w:rsidRPr="0017660A">
        <w:rPr>
          <w:rFonts w:ascii="Times New Roman" w:hAnsi="Times New Roman" w:cs="Times New Roman"/>
          <w:spacing w:val="-1"/>
        </w:rPr>
        <w:t>196/2003</w:t>
      </w:r>
      <w:r w:rsidRPr="0017660A">
        <w:rPr>
          <w:rFonts w:ascii="Times New Roman" w:hAnsi="Times New Roman" w:cs="Times New Roman"/>
          <w:spacing w:val="43"/>
        </w:rPr>
        <w:t xml:space="preserve"> </w:t>
      </w:r>
      <w:r w:rsidRPr="0017660A">
        <w:rPr>
          <w:rFonts w:ascii="Times New Roman" w:hAnsi="Times New Roman" w:cs="Times New Roman"/>
          <w:spacing w:val="-1"/>
        </w:rPr>
        <w:t>esclusivamente</w:t>
      </w:r>
      <w:r w:rsidRPr="0017660A">
        <w:rPr>
          <w:rFonts w:ascii="Times New Roman" w:hAnsi="Times New Roman" w:cs="Times New Roman"/>
          <w:spacing w:val="44"/>
        </w:rPr>
        <w:t xml:space="preserve"> </w:t>
      </w:r>
      <w:r w:rsidRPr="0017660A">
        <w:rPr>
          <w:rFonts w:ascii="Times New Roman" w:hAnsi="Times New Roman" w:cs="Times New Roman"/>
          <w:spacing w:val="-1"/>
        </w:rPr>
        <w:t>nell’ambito</w:t>
      </w:r>
      <w:r w:rsidRPr="0017660A">
        <w:rPr>
          <w:rFonts w:ascii="Times New Roman" w:hAnsi="Times New Roman" w:cs="Times New Roman"/>
          <w:spacing w:val="43"/>
        </w:rPr>
        <w:t xml:space="preserve"> </w:t>
      </w:r>
      <w:r w:rsidRPr="0017660A">
        <w:rPr>
          <w:rFonts w:ascii="Times New Roman" w:hAnsi="Times New Roman" w:cs="Times New Roman"/>
          <w:spacing w:val="-1"/>
        </w:rPr>
        <w:t>della</w:t>
      </w:r>
      <w:r w:rsidRPr="0017660A">
        <w:rPr>
          <w:rFonts w:ascii="Times New Roman" w:hAnsi="Times New Roman" w:cs="Times New Roman"/>
          <w:spacing w:val="43"/>
        </w:rPr>
        <w:t xml:space="preserve"> </w:t>
      </w:r>
      <w:r w:rsidRPr="0017660A">
        <w:rPr>
          <w:rFonts w:ascii="Times New Roman" w:hAnsi="Times New Roman" w:cs="Times New Roman"/>
          <w:spacing w:val="-1"/>
        </w:rPr>
        <w:t>presente</w:t>
      </w:r>
      <w:r w:rsidRPr="0017660A">
        <w:rPr>
          <w:rFonts w:ascii="Times New Roman" w:hAnsi="Times New Roman" w:cs="Times New Roman"/>
          <w:spacing w:val="42"/>
        </w:rPr>
        <w:t xml:space="preserve"> </w:t>
      </w:r>
      <w:r w:rsidRPr="0017660A">
        <w:rPr>
          <w:rFonts w:ascii="Times New Roman" w:hAnsi="Times New Roman" w:cs="Times New Roman"/>
          <w:spacing w:val="-1"/>
        </w:rPr>
        <w:t>procedura</w:t>
      </w:r>
      <w:r w:rsidRPr="0017660A">
        <w:rPr>
          <w:rFonts w:ascii="Times New Roman" w:hAnsi="Times New Roman" w:cs="Times New Roman"/>
          <w:spacing w:val="14"/>
        </w:rPr>
        <w:t xml:space="preserve"> </w:t>
      </w:r>
      <w:r w:rsidRPr="0017660A">
        <w:rPr>
          <w:rFonts w:ascii="Times New Roman" w:hAnsi="Times New Roman" w:cs="Times New Roman"/>
          <w:spacing w:val="-1"/>
        </w:rPr>
        <w:t>di</w:t>
      </w:r>
      <w:r w:rsidRPr="0017660A">
        <w:rPr>
          <w:rFonts w:ascii="Times New Roman" w:hAnsi="Times New Roman" w:cs="Times New Roman"/>
          <w:spacing w:val="15"/>
        </w:rPr>
        <w:t xml:space="preserve"> </w:t>
      </w:r>
      <w:r w:rsidRPr="0017660A">
        <w:rPr>
          <w:rFonts w:ascii="Times New Roman" w:hAnsi="Times New Roman" w:cs="Times New Roman"/>
          <w:spacing w:val="-1"/>
        </w:rPr>
        <w:t>gara.</w:t>
      </w:r>
      <w:r w:rsidRPr="0017660A">
        <w:rPr>
          <w:rFonts w:ascii="Times New Roman" w:hAnsi="Times New Roman" w:cs="Times New Roman"/>
          <w:spacing w:val="14"/>
        </w:rPr>
        <w:t xml:space="preserve"> </w:t>
      </w:r>
      <w:smartTag w:uri="urn:schemas-microsoft-com:office:smarttags" w:element="PersonName">
        <w:smartTagPr>
          <w:attr w:name="ProductID" w:val="La Stazione Appaltante"/>
        </w:smartTagPr>
        <w:r w:rsidRPr="0017660A">
          <w:rPr>
            <w:rFonts w:ascii="Times New Roman" w:hAnsi="Times New Roman" w:cs="Times New Roman"/>
          </w:rPr>
          <w:t>La</w:t>
        </w:r>
        <w:r w:rsidRPr="0017660A">
          <w:rPr>
            <w:rFonts w:ascii="Times New Roman" w:hAnsi="Times New Roman" w:cs="Times New Roman"/>
            <w:spacing w:val="87"/>
          </w:rPr>
          <w:t xml:space="preserve"> </w:t>
        </w:r>
        <w:r w:rsidRPr="0017660A">
          <w:rPr>
            <w:rFonts w:ascii="Times New Roman" w:hAnsi="Times New Roman" w:cs="Times New Roman"/>
            <w:spacing w:val="-1"/>
          </w:rPr>
          <w:t>Stazione</w:t>
        </w:r>
        <w:r w:rsidRPr="0017660A">
          <w:rPr>
            <w:rFonts w:ascii="Times New Roman" w:hAnsi="Times New Roman" w:cs="Times New Roman"/>
            <w:spacing w:val="46"/>
          </w:rPr>
          <w:t xml:space="preserve"> </w:t>
        </w:r>
        <w:r w:rsidRPr="0017660A">
          <w:rPr>
            <w:rFonts w:ascii="Times New Roman" w:hAnsi="Times New Roman" w:cs="Times New Roman"/>
            <w:spacing w:val="-1"/>
          </w:rPr>
          <w:t>Appaltante</w:t>
        </w:r>
      </w:smartTag>
      <w:r w:rsidRPr="0017660A">
        <w:rPr>
          <w:rFonts w:ascii="Times New Roman" w:hAnsi="Times New Roman" w:cs="Times New Roman"/>
          <w:spacing w:val="47"/>
        </w:rPr>
        <w:t xml:space="preserve"> </w:t>
      </w:r>
      <w:r w:rsidRPr="0017660A">
        <w:rPr>
          <w:rFonts w:ascii="Times New Roman" w:hAnsi="Times New Roman" w:cs="Times New Roman"/>
          <w:spacing w:val="-1"/>
        </w:rPr>
        <w:t>si</w:t>
      </w:r>
      <w:r w:rsidRPr="0017660A">
        <w:rPr>
          <w:rFonts w:ascii="Times New Roman" w:hAnsi="Times New Roman" w:cs="Times New Roman"/>
          <w:spacing w:val="44"/>
        </w:rPr>
        <w:t xml:space="preserve"> </w:t>
      </w:r>
      <w:r w:rsidRPr="0017660A">
        <w:rPr>
          <w:rFonts w:ascii="Times New Roman" w:hAnsi="Times New Roman" w:cs="Times New Roman"/>
        </w:rPr>
        <w:t>riserva</w:t>
      </w:r>
      <w:r w:rsidRPr="0017660A">
        <w:rPr>
          <w:rFonts w:ascii="Times New Roman" w:hAnsi="Times New Roman" w:cs="Times New Roman"/>
          <w:spacing w:val="46"/>
        </w:rPr>
        <w:t xml:space="preserve"> </w:t>
      </w:r>
      <w:r w:rsidRPr="0017660A">
        <w:rPr>
          <w:rFonts w:ascii="Times New Roman" w:hAnsi="Times New Roman" w:cs="Times New Roman"/>
        </w:rPr>
        <w:t>la</w:t>
      </w:r>
      <w:r w:rsidRPr="0017660A">
        <w:rPr>
          <w:rFonts w:ascii="Times New Roman" w:hAnsi="Times New Roman" w:cs="Times New Roman"/>
          <w:spacing w:val="46"/>
        </w:rPr>
        <w:t xml:space="preserve"> </w:t>
      </w:r>
      <w:r w:rsidRPr="0017660A">
        <w:rPr>
          <w:rFonts w:ascii="Times New Roman" w:hAnsi="Times New Roman" w:cs="Times New Roman"/>
          <w:spacing w:val="-1"/>
        </w:rPr>
        <w:t>facoltà</w:t>
      </w:r>
      <w:r w:rsidRPr="0017660A">
        <w:rPr>
          <w:rFonts w:ascii="Times New Roman" w:hAnsi="Times New Roman" w:cs="Times New Roman"/>
          <w:spacing w:val="45"/>
        </w:rPr>
        <w:t xml:space="preserve"> </w:t>
      </w:r>
      <w:r w:rsidRPr="0017660A">
        <w:rPr>
          <w:rFonts w:ascii="Times New Roman" w:hAnsi="Times New Roman" w:cs="Times New Roman"/>
          <w:spacing w:val="-1"/>
        </w:rPr>
        <w:t>di</w:t>
      </w:r>
      <w:r w:rsidRPr="0017660A">
        <w:rPr>
          <w:rFonts w:ascii="Times New Roman" w:hAnsi="Times New Roman" w:cs="Times New Roman"/>
          <w:spacing w:val="45"/>
        </w:rPr>
        <w:t xml:space="preserve"> </w:t>
      </w:r>
      <w:r w:rsidRPr="0017660A">
        <w:rPr>
          <w:rFonts w:ascii="Times New Roman" w:hAnsi="Times New Roman" w:cs="Times New Roman"/>
          <w:spacing w:val="-1"/>
        </w:rPr>
        <w:t>interrompere</w:t>
      </w:r>
      <w:r w:rsidRPr="0017660A">
        <w:rPr>
          <w:rFonts w:ascii="Times New Roman" w:hAnsi="Times New Roman" w:cs="Times New Roman"/>
          <w:spacing w:val="46"/>
        </w:rPr>
        <w:t xml:space="preserve"> </w:t>
      </w:r>
      <w:r w:rsidRPr="0017660A">
        <w:rPr>
          <w:rFonts w:ascii="Times New Roman" w:hAnsi="Times New Roman" w:cs="Times New Roman"/>
        </w:rPr>
        <w:t>o</w:t>
      </w:r>
      <w:r w:rsidRPr="0017660A">
        <w:rPr>
          <w:rFonts w:ascii="Times New Roman" w:hAnsi="Times New Roman" w:cs="Times New Roman"/>
          <w:spacing w:val="46"/>
        </w:rPr>
        <w:t xml:space="preserve"> </w:t>
      </w:r>
      <w:r w:rsidRPr="0017660A">
        <w:rPr>
          <w:rFonts w:ascii="Times New Roman" w:hAnsi="Times New Roman" w:cs="Times New Roman"/>
          <w:spacing w:val="-1"/>
        </w:rPr>
        <w:t>annullare</w:t>
      </w:r>
      <w:r w:rsidRPr="0017660A">
        <w:rPr>
          <w:rFonts w:ascii="Times New Roman" w:hAnsi="Times New Roman" w:cs="Times New Roman"/>
          <w:spacing w:val="46"/>
        </w:rPr>
        <w:t xml:space="preserve"> </w:t>
      </w:r>
      <w:r w:rsidRPr="0017660A">
        <w:rPr>
          <w:rFonts w:ascii="Times New Roman" w:hAnsi="Times New Roman" w:cs="Times New Roman"/>
        </w:rPr>
        <w:t>in</w:t>
      </w:r>
      <w:r w:rsidRPr="0017660A">
        <w:rPr>
          <w:rFonts w:ascii="Times New Roman" w:hAnsi="Times New Roman" w:cs="Times New Roman"/>
          <w:spacing w:val="46"/>
        </w:rPr>
        <w:t xml:space="preserve"> </w:t>
      </w:r>
      <w:r w:rsidRPr="0017660A">
        <w:rPr>
          <w:rFonts w:ascii="Times New Roman" w:hAnsi="Times New Roman" w:cs="Times New Roman"/>
          <w:spacing w:val="-1"/>
        </w:rPr>
        <w:t>qualsiasi</w:t>
      </w:r>
      <w:r w:rsidRPr="0017660A">
        <w:rPr>
          <w:rFonts w:ascii="Times New Roman" w:hAnsi="Times New Roman" w:cs="Times New Roman"/>
          <w:spacing w:val="46"/>
        </w:rPr>
        <w:t xml:space="preserve"> </w:t>
      </w:r>
      <w:r w:rsidRPr="0017660A">
        <w:rPr>
          <w:rFonts w:ascii="Times New Roman" w:hAnsi="Times New Roman" w:cs="Times New Roman"/>
          <w:spacing w:val="-1"/>
        </w:rPr>
        <w:t>momento</w:t>
      </w:r>
      <w:r w:rsidRPr="0017660A">
        <w:rPr>
          <w:rFonts w:ascii="Times New Roman" w:hAnsi="Times New Roman" w:cs="Times New Roman"/>
          <w:spacing w:val="45"/>
        </w:rPr>
        <w:t xml:space="preserve"> </w:t>
      </w:r>
      <w:r w:rsidRPr="0017660A">
        <w:rPr>
          <w:rFonts w:ascii="Times New Roman" w:hAnsi="Times New Roman" w:cs="Times New Roman"/>
        </w:rPr>
        <w:t>la</w:t>
      </w:r>
      <w:r w:rsidRPr="0017660A">
        <w:rPr>
          <w:rFonts w:ascii="Times New Roman" w:hAnsi="Times New Roman" w:cs="Times New Roman"/>
          <w:spacing w:val="25"/>
        </w:rPr>
        <w:t xml:space="preserve"> </w:t>
      </w:r>
      <w:r w:rsidRPr="0017660A">
        <w:rPr>
          <w:rFonts w:ascii="Times New Roman" w:hAnsi="Times New Roman" w:cs="Times New Roman"/>
          <w:spacing w:val="-1"/>
        </w:rPr>
        <w:t>procedura</w:t>
      </w:r>
      <w:r w:rsidRPr="0017660A">
        <w:rPr>
          <w:rFonts w:ascii="Times New Roman" w:hAnsi="Times New Roman" w:cs="Times New Roman"/>
          <w:spacing w:val="14"/>
        </w:rPr>
        <w:t xml:space="preserve"> </w:t>
      </w:r>
      <w:r w:rsidRPr="0017660A">
        <w:rPr>
          <w:rFonts w:ascii="Times New Roman" w:hAnsi="Times New Roman" w:cs="Times New Roman"/>
          <w:spacing w:val="-1"/>
        </w:rPr>
        <w:t>di</w:t>
      </w:r>
      <w:r w:rsidRPr="0017660A">
        <w:rPr>
          <w:rFonts w:ascii="Times New Roman" w:hAnsi="Times New Roman" w:cs="Times New Roman"/>
          <w:spacing w:val="15"/>
        </w:rPr>
        <w:t xml:space="preserve"> </w:t>
      </w:r>
      <w:r w:rsidRPr="0017660A">
        <w:rPr>
          <w:rFonts w:ascii="Times New Roman" w:hAnsi="Times New Roman" w:cs="Times New Roman"/>
          <w:spacing w:val="-1"/>
        </w:rPr>
        <w:t>gara</w:t>
      </w:r>
      <w:r w:rsidRPr="0017660A">
        <w:rPr>
          <w:rFonts w:ascii="Times New Roman" w:hAnsi="Times New Roman" w:cs="Times New Roman"/>
          <w:spacing w:val="15"/>
        </w:rPr>
        <w:t xml:space="preserve"> </w:t>
      </w:r>
      <w:r w:rsidRPr="0017660A">
        <w:rPr>
          <w:rFonts w:ascii="Times New Roman" w:hAnsi="Times New Roman" w:cs="Times New Roman"/>
        </w:rPr>
        <w:t>per</w:t>
      </w:r>
      <w:r w:rsidRPr="0017660A">
        <w:rPr>
          <w:rFonts w:ascii="Times New Roman" w:hAnsi="Times New Roman" w:cs="Times New Roman"/>
          <w:spacing w:val="14"/>
        </w:rPr>
        <w:t xml:space="preserve"> </w:t>
      </w:r>
      <w:r w:rsidRPr="0017660A">
        <w:rPr>
          <w:rFonts w:ascii="Times New Roman" w:hAnsi="Times New Roman" w:cs="Times New Roman"/>
          <w:spacing w:val="-1"/>
        </w:rPr>
        <w:t>sopravvenute</w:t>
      </w:r>
      <w:r w:rsidRPr="0017660A">
        <w:rPr>
          <w:rFonts w:ascii="Times New Roman" w:hAnsi="Times New Roman" w:cs="Times New Roman"/>
          <w:spacing w:val="15"/>
        </w:rPr>
        <w:t xml:space="preserve"> </w:t>
      </w:r>
      <w:r w:rsidRPr="0017660A">
        <w:rPr>
          <w:rFonts w:ascii="Times New Roman" w:hAnsi="Times New Roman" w:cs="Times New Roman"/>
          <w:spacing w:val="-1"/>
        </w:rPr>
        <w:t>ragioni</w:t>
      </w:r>
      <w:r w:rsidRPr="0017660A">
        <w:rPr>
          <w:rFonts w:ascii="Times New Roman" w:hAnsi="Times New Roman" w:cs="Times New Roman"/>
          <w:spacing w:val="15"/>
        </w:rPr>
        <w:t xml:space="preserve"> </w:t>
      </w:r>
      <w:r w:rsidRPr="0017660A">
        <w:rPr>
          <w:rFonts w:ascii="Times New Roman" w:hAnsi="Times New Roman" w:cs="Times New Roman"/>
        </w:rPr>
        <w:t>di</w:t>
      </w:r>
      <w:r w:rsidRPr="0017660A">
        <w:rPr>
          <w:rFonts w:ascii="Times New Roman" w:hAnsi="Times New Roman" w:cs="Times New Roman"/>
          <w:spacing w:val="15"/>
        </w:rPr>
        <w:t xml:space="preserve"> </w:t>
      </w:r>
      <w:r w:rsidRPr="0017660A">
        <w:rPr>
          <w:rFonts w:ascii="Times New Roman" w:hAnsi="Times New Roman" w:cs="Times New Roman"/>
          <w:spacing w:val="-1"/>
        </w:rPr>
        <w:t>interesse</w:t>
      </w:r>
      <w:r w:rsidRPr="0017660A">
        <w:rPr>
          <w:rFonts w:ascii="Times New Roman" w:hAnsi="Times New Roman" w:cs="Times New Roman"/>
          <w:spacing w:val="14"/>
        </w:rPr>
        <w:t xml:space="preserve"> </w:t>
      </w:r>
      <w:r w:rsidRPr="0017660A">
        <w:rPr>
          <w:rFonts w:ascii="Times New Roman" w:hAnsi="Times New Roman" w:cs="Times New Roman"/>
          <w:spacing w:val="-1"/>
        </w:rPr>
        <w:t>pubblico</w:t>
      </w:r>
      <w:r w:rsidRPr="0017660A">
        <w:rPr>
          <w:rFonts w:ascii="Times New Roman" w:hAnsi="Times New Roman" w:cs="Times New Roman"/>
          <w:spacing w:val="15"/>
        </w:rPr>
        <w:t xml:space="preserve"> </w:t>
      </w:r>
      <w:r w:rsidRPr="0017660A">
        <w:rPr>
          <w:rFonts w:ascii="Times New Roman" w:hAnsi="Times New Roman" w:cs="Times New Roman"/>
        </w:rPr>
        <w:t>in</w:t>
      </w:r>
      <w:r w:rsidRPr="0017660A">
        <w:rPr>
          <w:rFonts w:ascii="Times New Roman" w:hAnsi="Times New Roman" w:cs="Times New Roman"/>
          <w:spacing w:val="14"/>
        </w:rPr>
        <w:t xml:space="preserve"> </w:t>
      </w:r>
      <w:r w:rsidRPr="0017660A">
        <w:rPr>
          <w:rFonts w:ascii="Times New Roman" w:hAnsi="Times New Roman" w:cs="Times New Roman"/>
          <w:spacing w:val="-1"/>
        </w:rPr>
        <w:t>base</w:t>
      </w:r>
      <w:r w:rsidRPr="0017660A">
        <w:rPr>
          <w:rFonts w:ascii="Times New Roman" w:hAnsi="Times New Roman" w:cs="Times New Roman"/>
          <w:spacing w:val="16"/>
        </w:rPr>
        <w:t xml:space="preserve"> </w:t>
      </w:r>
      <w:r w:rsidRPr="0017660A">
        <w:rPr>
          <w:rFonts w:ascii="Times New Roman" w:hAnsi="Times New Roman" w:cs="Times New Roman"/>
        </w:rPr>
        <w:t>a</w:t>
      </w:r>
      <w:r w:rsidRPr="0017660A">
        <w:rPr>
          <w:rFonts w:ascii="Times New Roman" w:hAnsi="Times New Roman" w:cs="Times New Roman"/>
          <w:spacing w:val="15"/>
        </w:rPr>
        <w:t xml:space="preserve"> </w:t>
      </w:r>
      <w:r w:rsidRPr="0017660A">
        <w:rPr>
          <w:rFonts w:ascii="Times New Roman" w:hAnsi="Times New Roman" w:cs="Times New Roman"/>
          <w:spacing w:val="-1"/>
        </w:rPr>
        <w:t>valutazioni</w:t>
      </w:r>
      <w:r w:rsidRPr="0017660A">
        <w:rPr>
          <w:rFonts w:ascii="Times New Roman" w:hAnsi="Times New Roman" w:cs="Times New Roman"/>
          <w:spacing w:val="15"/>
        </w:rPr>
        <w:t xml:space="preserve"> </w:t>
      </w:r>
      <w:r w:rsidRPr="0017660A">
        <w:rPr>
          <w:rFonts w:ascii="Times New Roman" w:hAnsi="Times New Roman" w:cs="Times New Roman"/>
        </w:rPr>
        <w:t>di</w:t>
      </w:r>
      <w:r w:rsidRPr="0017660A">
        <w:rPr>
          <w:rFonts w:ascii="Times New Roman" w:hAnsi="Times New Roman" w:cs="Times New Roman"/>
          <w:spacing w:val="14"/>
        </w:rPr>
        <w:t xml:space="preserve"> </w:t>
      </w:r>
      <w:r w:rsidRPr="0017660A">
        <w:rPr>
          <w:rFonts w:ascii="Times New Roman" w:hAnsi="Times New Roman" w:cs="Times New Roman"/>
          <w:spacing w:val="-1"/>
        </w:rPr>
        <w:t>propria</w:t>
      </w:r>
      <w:r w:rsidRPr="0017660A">
        <w:rPr>
          <w:rFonts w:ascii="Times New Roman" w:hAnsi="Times New Roman" w:cs="Times New Roman"/>
          <w:spacing w:val="63"/>
        </w:rPr>
        <w:t xml:space="preserve"> </w:t>
      </w:r>
      <w:r w:rsidRPr="0017660A">
        <w:rPr>
          <w:rFonts w:ascii="Times New Roman" w:hAnsi="Times New Roman" w:cs="Times New Roman"/>
        </w:rPr>
        <w:t>ed</w:t>
      </w:r>
      <w:r w:rsidRPr="0017660A">
        <w:rPr>
          <w:rFonts w:ascii="Times New Roman" w:hAnsi="Times New Roman" w:cs="Times New Roman"/>
          <w:spacing w:val="29"/>
        </w:rPr>
        <w:t xml:space="preserve"> </w:t>
      </w:r>
      <w:r w:rsidRPr="0017660A">
        <w:rPr>
          <w:rFonts w:ascii="Times New Roman" w:hAnsi="Times New Roman" w:cs="Times New Roman"/>
          <w:spacing w:val="-1"/>
        </w:rPr>
        <w:t>esclusiva</w:t>
      </w:r>
      <w:r w:rsidRPr="0017660A">
        <w:rPr>
          <w:rFonts w:ascii="Times New Roman" w:hAnsi="Times New Roman" w:cs="Times New Roman"/>
          <w:spacing w:val="30"/>
        </w:rPr>
        <w:t xml:space="preserve"> </w:t>
      </w:r>
      <w:r w:rsidRPr="0017660A">
        <w:rPr>
          <w:rFonts w:ascii="Times New Roman" w:hAnsi="Times New Roman" w:cs="Times New Roman"/>
          <w:spacing w:val="-1"/>
        </w:rPr>
        <w:t>competenza.</w:t>
      </w:r>
      <w:r w:rsidRPr="0017660A">
        <w:rPr>
          <w:rFonts w:ascii="Times New Roman" w:hAnsi="Times New Roman" w:cs="Times New Roman"/>
          <w:spacing w:val="30"/>
        </w:rPr>
        <w:t xml:space="preserve"> </w:t>
      </w:r>
      <w:r w:rsidRPr="0017660A">
        <w:rPr>
          <w:rFonts w:ascii="Times New Roman" w:hAnsi="Times New Roman" w:cs="Times New Roman"/>
          <w:spacing w:val="-1"/>
        </w:rPr>
        <w:t>Si</w:t>
      </w:r>
      <w:r w:rsidRPr="0017660A">
        <w:rPr>
          <w:rFonts w:ascii="Times New Roman" w:hAnsi="Times New Roman" w:cs="Times New Roman"/>
          <w:spacing w:val="30"/>
        </w:rPr>
        <w:t xml:space="preserve"> </w:t>
      </w:r>
      <w:r w:rsidRPr="0017660A">
        <w:rPr>
          <w:rFonts w:ascii="Times New Roman" w:hAnsi="Times New Roman" w:cs="Times New Roman"/>
          <w:spacing w:val="-1"/>
        </w:rPr>
        <w:t>applicano</w:t>
      </w:r>
      <w:r w:rsidRPr="0017660A">
        <w:rPr>
          <w:rFonts w:ascii="Times New Roman" w:hAnsi="Times New Roman" w:cs="Times New Roman"/>
          <w:spacing w:val="30"/>
        </w:rPr>
        <w:t xml:space="preserve"> </w:t>
      </w:r>
      <w:r w:rsidRPr="0017660A">
        <w:rPr>
          <w:rFonts w:ascii="Times New Roman" w:hAnsi="Times New Roman" w:cs="Times New Roman"/>
          <w:spacing w:val="-1"/>
        </w:rPr>
        <w:t>le</w:t>
      </w:r>
      <w:r w:rsidRPr="0017660A">
        <w:rPr>
          <w:rFonts w:ascii="Times New Roman" w:hAnsi="Times New Roman" w:cs="Times New Roman"/>
          <w:spacing w:val="30"/>
        </w:rPr>
        <w:t xml:space="preserve"> </w:t>
      </w:r>
      <w:r w:rsidRPr="0017660A">
        <w:rPr>
          <w:rFonts w:ascii="Times New Roman" w:hAnsi="Times New Roman" w:cs="Times New Roman"/>
          <w:spacing w:val="-1"/>
        </w:rPr>
        <w:t>disposizioni</w:t>
      </w:r>
      <w:r w:rsidRPr="0017660A">
        <w:rPr>
          <w:rFonts w:ascii="Times New Roman" w:hAnsi="Times New Roman" w:cs="Times New Roman"/>
          <w:spacing w:val="29"/>
        </w:rPr>
        <w:t xml:space="preserve"> </w:t>
      </w:r>
      <w:r w:rsidRPr="0017660A">
        <w:rPr>
          <w:rFonts w:ascii="Times New Roman" w:hAnsi="Times New Roman" w:cs="Times New Roman"/>
        </w:rPr>
        <w:t>di</w:t>
      </w:r>
      <w:r w:rsidRPr="0017660A">
        <w:rPr>
          <w:rFonts w:ascii="Times New Roman" w:hAnsi="Times New Roman" w:cs="Times New Roman"/>
          <w:spacing w:val="30"/>
        </w:rPr>
        <w:t xml:space="preserve"> </w:t>
      </w:r>
      <w:r w:rsidRPr="0017660A">
        <w:rPr>
          <w:rFonts w:ascii="Times New Roman" w:hAnsi="Times New Roman" w:cs="Times New Roman"/>
          <w:spacing w:val="-1"/>
        </w:rPr>
        <w:t>semplificazione</w:t>
      </w:r>
      <w:r w:rsidRPr="0017660A">
        <w:rPr>
          <w:rFonts w:ascii="Times New Roman" w:hAnsi="Times New Roman" w:cs="Times New Roman"/>
          <w:spacing w:val="31"/>
        </w:rPr>
        <w:t xml:space="preserve"> </w:t>
      </w:r>
      <w:r w:rsidRPr="0017660A">
        <w:rPr>
          <w:rFonts w:ascii="Times New Roman" w:hAnsi="Times New Roman" w:cs="Times New Roman"/>
          <w:spacing w:val="-1"/>
        </w:rPr>
        <w:t>amministrativa</w:t>
      </w:r>
      <w:r w:rsidRPr="0017660A">
        <w:rPr>
          <w:rFonts w:ascii="Times New Roman" w:hAnsi="Times New Roman" w:cs="Times New Roman"/>
          <w:spacing w:val="29"/>
        </w:rPr>
        <w:t xml:space="preserve"> </w:t>
      </w:r>
      <w:r w:rsidRPr="0017660A">
        <w:rPr>
          <w:rFonts w:ascii="Times New Roman" w:hAnsi="Times New Roman" w:cs="Times New Roman"/>
        </w:rPr>
        <w:t>e</w:t>
      </w:r>
      <w:r w:rsidRPr="0017660A">
        <w:rPr>
          <w:rFonts w:ascii="Times New Roman" w:hAnsi="Times New Roman" w:cs="Times New Roman"/>
          <w:spacing w:val="101"/>
        </w:rPr>
        <w:t xml:space="preserve"> </w:t>
      </w:r>
      <w:r w:rsidRPr="0017660A">
        <w:rPr>
          <w:rFonts w:ascii="Times New Roman" w:hAnsi="Times New Roman" w:cs="Times New Roman"/>
          <w:spacing w:val="-1"/>
        </w:rPr>
        <w:t>accelerazione</w:t>
      </w:r>
      <w:r w:rsidRPr="0017660A">
        <w:rPr>
          <w:rFonts w:ascii="Times New Roman" w:hAnsi="Times New Roman" w:cs="Times New Roman"/>
          <w:spacing w:val="1"/>
        </w:rPr>
        <w:t xml:space="preserve"> </w:t>
      </w:r>
      <w:r w:rsidRPr="0017660A">
        <w:rPr>
          <w:rFonts w:ascii="Times New Roman" w:hAnsi="Times New Roman" w:cs="Times New Roman"/>
          <w:spacing w:val="-1"/>
        </w:rPr>
        <w:t>delle</w:t>
      </w:r>
      <w:r w:rsidRPr="0017660A">
        <w:rPr>
          <w:rFonts w:ascii="Times New Roman" w:hAnsi="Times New Roman" w:cs="Times New Roman"/>
          <w:spacing w:val="1"/>
        </w:rPr>
        <w:t xml:space="preserve"> </w:t>
      </w:r>
      <w:r w:rsidRPr="0017660A">
        <w:rPr>
          <w:rFonts w:ascii="Times New Roman" w:hAnsi="Times New Roman" w:cs="Times New Roman"/>
          <w:spacing w:val="-1"/>
        </w:rPr>
        <w:t>procedure</w:t>
      </w:r>
      <w:r w:rsidRPr="0017660A">
        <w:rPr>
          <w:rFonts w:ascii="Times New Roman" w:hAnsi="Times New Roman" w:cs="Times New Roman"/>
          <w:spacing w:val="1"/>
        </w:rPr>
        <w:t xml:space="preserve"> </w:t>
      </w:r>
      <w:r w:rsidRPr="0017660A">
        <w:rPr>
          <w:rFonts w:ascii="Times New Roman" w:hAnsi="Times New Roman" w:cs="Times New Roman"/>
          <w:spacing w:val="-1"/>
        </w:rPr>
        <w:t>previste</w:t>
      </w:r>
      <w:r w:rsidRPr="0017660A">
        <w:rPr>
          <w:rFonts w:ascii="Times New Roman" w:hAnsi="Times New Roman" w:cs="Times New Roman"/>
          <w:spacing w:val="2"/>
        </w:rPr>
        <w:t xml:space="preserve"> </w:t>
      </w:r>
      <w:r w:rsidRPr="0017660A">
        <w:rPr>
          <w:rFonts w:ascii="Times New Roman" w:hAnsi="Times New Roman" w:cs="Times New Roman"/>
          <w:spacing w:val="-1"/>
        </w:rPr>
        <w:t>dall’art.</w:t>
      </w:r>
      <w:r w:rsidRPr="0017660A">
        <w:rPr>
          <w:rFonts w:ascii="Times New Roman" w:hAnsi="Times New Roman" w:cs="Times New Roman"/>
          <w:spacing w:val="1"/>
        </w:rPr>
        <w:t xml:space="preserve"> </w:t>
      </w:r>
      <w:r w:rsidRPr="0017660A">
        <w:rPr>
          <w:rFonts w:ascii="Times New Roman" w:hAnsi="Times New Roman" w:cs="Times New Roman"/>
        </w:rPr>
        <w:t>9</w:t>
      </w:r>
      <w:r w:rsidRPr="0017660A">
        <w:rPr>
          <w:rFonts w:ascii="Times New Roman" w:hAnsi="Times New Roman" w:cs="Times New Roman"/>
          <w:spacing w:val="2"/>
        </w:rPr>
        <w:t xml:space="preserve"> </w:t>
      </w:r>
      <w:r w:rsidRPr="0017660A">
        <w:rPr>
          <w:rFonts w:ascii="Times New Roman" w:hAnsi="Times New Roman" w:cs="Times New Roman"/>
          <w:spacing w:val="-1"/>
        </w:rPr>
        <w:t>comma</w:t>
      </w:r>
      <w:r w:rsidRPr="0017660A">
        <w:rPr>
          <w:rFonts w:ascii="Times New Roman" w:hAnsi="Times New Roman" w:cs="Times New Roman"/>
          <w:spacing w:val="2"/>
        </w:rPr>
        <w:t xml:space="preserve"> </w:t>
      </w:r>
      <w:r w:rsidRPr="0017660A">
        <w:rPr>
          <w:rFonts w:ascii="Times New Roman" w:hAnsi="Times New Roman" w:cs="Times New Roman"/>
        </w:rPr>
        <w:t>2</w:t>
      </w:r>
      <w:r w:rsidRPr="0017660A">
        <w:rPr>
          <w:rFonts w:ascii="Times New Roman" w:hAnsi="Times New Roman" w:cs="Times New Roman"/>
          <w:spacing w:val="1"/>
        </w:rPr>
        <w:t xml:space="preserve"> </w:t>
      </w:r>
      <w:r w:rsidRPr="0017660A">
        <w:rPr>
          <w:rFonts w:ascii="Times New Roman" w:hAnsi="Times New Roman" w:cs="Times New Roman"/>
          <w:spacing w:val="-1"/>
        </w:rPr>
        <w:t>del</w:t>
      </w:r>
      <w:r w:rsidRPr="0017660A">
        <w:rPr>
          <w:rFonts w:ascii="Times New Roman" w:hAnsi="Times New Roman" w:cs="Times New Roman"/>
          <w:spacing w:val="2"/>
        </w:rPr>
        <w:t xml:space="preserve"> </w:t>
      </w:r>
      <w:r w:rsidRPr="0017660A">
        <w:rPr>
          <w:rFonts w:ascii="Times New Roman" w:hAnsi="Times New Roman" w:cs="Times New Roman"/>
          <w:spacing w:val="-1"/>
        </w:rPr>
        <w:t>D.L.</w:t>
      </w:r>
      <w:r w:rsidRPr="0017660A">
        <w:rPr>
          <w:rFonts w:ascii="Times New Roman" w:hAnsi="Times New Roman" w:cs="Times New Roman"/>
          <w:spacing w:val="1"/>
        </w:rPr>
        <w:t xml:space="preserve"> </w:t>
      </w:r>
      <w:r w:rsidRPr="0017660A">
        <w:rPr>
          <w:rFonts w:ascii="Times New Roman" w:hAnsi="Times New Roman" w:cs="Times New Roman"/>
        </w:rPr>
        <w:t>n.</w:t>
      </w:r>
      <w:r w:rsidRPr="0017660A">
        <w:rPr>
          <w:rFonts w:ascii="Times New Roman" w:hAnsi="Times New Roman" w:cs="Times New Roman"/>
          <w:spacing w:val="1"/>
        </w:rPr>
        <w:t xml:space="preserve"> </w:t>
      </w:r>
      <w:r w:rsidRPr="0017660A">
        <w:rPr>
          <w:rFonts w:ascii="Times New Roman" w:hAnsi="Times New Roman" w:cs="Times New Roman"/>
          <w:spacing w:val="-1"/>
        </w:rPr>
        <w:t>133/2014</w:t>
      </w:r>
      <w:r w:rsidRPr="0017660A">
        <w:rPr>
          <w:rFonts w:ascii="Times New Roman" w:hAnsi="Times New Roman" w:cs="Times New Roman"/>
          <w:spacing w:val="2"/>
        </w:rPr>
        <w:t xml:space="preserve"> </w:t>
      </w:r>
      <w:r w:rsidRPr="0017660A">
        <w:rPr>
          <w:rFonts w:ascii="Times New Roman" w:hAnsi="Times New Roman" w:cs="Times New Roman"/>
          <w:spacing w:val="-1"/>
        </w:rPr>
        <w:t>convertito</w:t>
      </w:r>
      <w:r w:rsidRPr="0017660A">
        <w:rPr>
          <w:rFonts w:ascii="Times New Roman" w:hAnsi="Times New Roman" w:cs="Times New Roman"/>
          <w:spacing w:val="2"/>
        </w:rPr>
        <w:t xml:space="preserve"> </w:t>
      </w:r>
      <w:r w:rsidRPr="0017660A">
        <w:rPr>
          <w:rFonts w:ascii="Times New Roman" w:hAnsi="Times New Roman" w:cs="Times New Roman"/>
          <w:spacing w:val="-1"/>
        </w:rPr>
        <w:t>nella</w:t>
      </w:r>
      <w:r w:rsidRPr="0017660A">
        <w:rPr>
          <w:rFonts w:ascii="Times New Roman" w:hAnsi="Times New Roman" w:cs="Times New Roman"/>
          <w:spacing w:val="2"/>
        </w:rPr>
        <w:t xml:space="preserve"> </w:t>
      </w:r>
      <w:proofErr w:type="spellStart"/>
      <w:r w:rsidRPr="0017660A">
        <w:rPr>
          <w:rFonts w:ascii="Times New Roman" w:hAnsi="Times New Roman" w:cs="Times New Roman"/>
        </w:rPr>
        <w:t>L.n.</w:t>
      </w:r>
      <w:proofErr w:type="spellEnd"/>
      <w:r w:rsidRPr="0017660A">
        <w:rPr>
          <w:rFonts w:ascii="Times New Roman" w:hAnsi="Times New Roman" w:cs="Times New Roman"/>
          <w:spacing w:val="3"/>
        </w:rPr>
        <w:t xml:space="preserve"> </w:t>
      </w:r>
      <w:r w:rsidRPr="0017660A">
        <w:rPr>
          <w:rFonts w:ascii="Times New Roman" w:hAnsi="Times New Roman" w:cs="Times New Roman"/>
          <w:spacing w:val="-1"/>
        </w:rPr>
        <w:t>164/2014.</w:t>
      </w:r>
      <w:r w:rsidRPr="0017660A">
        <w:rPr>
          <w:rFonts w:ascii="Times New Roman" w:hAnsi="Times New Roman" w:cs="Times New Roman"/>
          <w:spacing w:val="3"/>
        </w:rPr>
        <w:t xml:space="preserve"> </w:t>
      </w:r>
      <w:r w:rsidRPr="0017660A">
        <w:rPr>
          <w:rFonts w:ascii="Times New Roman" w:hAnsi="Times New Roman" w:cs="Times New Roman"/>
        </w:rPr>
        <w:t>Il</w:t>
      </w:r>
      <w:r w:rsidRPr="0017660A">
        <w:rPr>
          <w:rFonts w:ascii="Times New Roman" w:hAnsi="Times New Roman" w:cs="Times New Roman"/>
          <w:spacing w:val="3"/>
        </w:rPr>
        <w:t xml:space="preserve"> </w:t>
      </w:r>
      <w:r w:rsidRPr="0017660A">
        <w:rPr>
          <w:rFonts w:ascii="Times New Roman" w:hAnsi="Times New Roman" w:cs="Times New Roman"/>
          <w:spacing w:val="-1"/>
        </w:rPr>
        <w:t>presente</w:t>
      </w:r>
      <w:r w:rsidRPr="0017660A">
        <w:rPr>
          <w:rFonts w:ascii="Times New Roman" w:hAnsi="Times New Roman" w:cs="Times New Roman"/>
          <w:spacing w:val="4"/>
        </w:rPr>
        <w:t xml:space="preserve"> </w:t>
      </w:r>
      <w:r w:rsidRPr="0017660A">
        <w:rPr>
          <w:rFonts w:ascii="Times New Roman" w:hAnsi="Times New Roman" w:cs="Times New Roman"/>
          <w:spacing w:val="-1"/>
        </w:rPr>
        <w:t>bando</w:t>
      </w:r>
      <w:r w:rsidRPr="0017660A">
        <w:rPr>
          <w:rFonts w:ascii="Times New Roman" w:hAnsi="Times New Roman" w:cs="Times New Roman"/>
          <w:spacing w:val="4"/>
        </w:rPr>
        <w:t xml:space="preserve"> </w:t>
      </w:r>
      <w:r w:rsidRPr="0017660A">
        <w:rPr>
          <w:rFonts w:ascii="Times New Roman" w:hAnsi="Times New Roman" w:cs="Times New Roman"/>
          <w:spacing w:val="-1"/>
        </w:rPr>
        <w:t>viene</w:t>
      </w:r>
      <w:r w:rsidRPr="0017660A">
        <w:rPr>
          <w:rFonts w:ascii="Times New Roman" w:hAnsi="Times New Roman" w:cs="Times New Roman"/>
          <w:spacing w:val="3"/>
        </w:rPr>
        <w:t xml:space="preserve"> </w:t>
      </w:r>
      <w:r w:rsidRPr="0017660A">
        <w:rPr>
          <w:rFonts w:ascii="Times New Roman" w:hAnsi="Times New Roman" w:cs="Times New Roman"/>
          <w:spacing w:val="-1"/>
        </w:rPr>
        <w:t>pubblicato,</w:t>
      </w:r>
      <w:r w:rsidRPr="0017660A">
        <w:rPr>
          <w:rFonts w:ascii="Times New Roman" w:hAnsi="Times New Roman" w:cs="Times New Roman"/>
          <w:spacing w:val="3"/>
        </w:rPr>
        <w:t xml:space="preserve"> </w:t>
      </w:r>
      <w:r w:rsidRPr="0017660A">
        <w:rPr>
          <w:rFonts w:ascii="Times New Roman" w:hAnsi="Times New Roman" w:cs="Times New Roman"/>
        </w:rPr>
        <w:t>s</w:t>
      </w:r>
      <w:r w:rsidRPr="00084A03">
        <w:rPr>
          <w:rFonts w:ascii="Times New Roman" w:hAnsi="Times New Roman" w:cs="Times New Roman"/>
          <w:color w:val="000000"/>
          <w:lang w:eastAsia="en-US"/>
        </w:rPr>
        <w:t xml:space="preserve"> </w:t>
      </w:r>
      <w:r>
        <w:rPr>
          <w:rFonts w:ascii="Times New Roman" w:hAnsi="Times New Roman" w:cs="Times New Roman"/>
          <w:color w:val="000000"/>
          <w:lang w:eastAsia="en-US"/>
        </w:rPr>
        <w:t xml:space="preserve">sui siti web </w:t>
      </w:r>
      <w:r w:rsidRPr="00DA069F">
        <w:rPr>
          <w:rFonts w:ascii="Times New Roman" w:hAnsi="Times New Roman" w:cs="Times New Roman"/>
          <w:color w:val="000000"/>
          <w:lang w:eastAsia="en-US"/>
        </w:rPr>
        <w:t xml:space="preserve">della CUC </w:t>
      </w:r>
      <w:proofErr w:type="spellStart"/>
      <w:r w:rsidRPr="00DA069F">
        <w:rPr>
          <w:rFonts w:ascii="Times New Roman" w:hAnsi="Times New Roman" w:cs="Times New Roman"/>
          <w:color w:val="000000"/>
          <w:lang w:eastAsia="en-US"/>
        </w:rPr>
        <w:t>Ripi</w:t>
      </w:r>
      <w:proofErr w:type="spellEnd"/>
      <w:r>
        <w:rPr>
          <w:rFonts w:ascii="Times New Roman" w:hAnsi="Times New Roman" w:cs="Times New Roman"/>
          <w:color w:val="000000"/>
          <w:lang w:eastAsia="en-US"/>
        </w:rPr>
        <w:t xml:space="preserve"> </w:t>
      </w:r>
      <w:proofErr w:type="spellStart"/>
      <w:r w:rsidRPr="00DA069F">
        <w:rPr>
          <w:rFonts w:ascii="Times New Roman" w:hAnsi="Times New Roman" w:cs="Times New Roman"/>
          <w:color w:val="000000"/>
          <w:lang w:eastAsia="en-US"/>
        </w:rPr>
        <w:t>Arnara</w:t>
      </w:r>
      <w:proofErr w:type="spellEnd"/>
      <w:r>
        <w:rPr>
          <w:rFonts w:ascii="Times New Roman" w:hAnsi="Times New Roman" w:cs="Times New Roman"/>
          <w:color w:val="000000"/>
          <w:lang w:eastAsia="en-US"/>
        </w:rPr>
        <w:t xml:space="preserve"> e </w:t>
      </w:r>
      <w:r w:rsidRPr="00DA069F">
        <w:rPr>
          <w:rFonts w:ascii="Times New Roman" w:hAnsi="Times New Roman" w:cs="Times New Roman"/>
          <w:color w:val="000000"/>
          <w:lang w:eastAsia="en-US"/>
        </w:rPr>
        <w:t>Pofi (</w:t>
      </w:r>
      <w:r w:rsidRPr="00DA069F">
        <w:rPr>
          <w:rFonts w:ascii="Times New Roman" w:hAnsi="Times New Roman" w:cs="Times New Roman"/>
          <w:color w:val="0000FF"/>
          <w:lang w:eastAsia="en-US"/>
        </w:rPr>
        <w:t>www.comune.ripi.fr.it</w:t>
      </w:r>
      <w:r w:rsidRPr="00DA069F">
        <w:rPr>
          <w:rFonts w:ascii="Times New Roman" w:hAnsi="Times New Roman" w:cs="Times New Roman"/>
          <w:color w:val="000000"/>
          <w:lang w:eastAsia="en-US"/>
        </w:rPr>
        <w:t>, sezione “CU</w:t>
      </w:r>
      <w:r>
        <w:rPr>
          <w:rFonts w:ascii="Times New Roman" w:hAnsi="Times New Roman" w:cs="Times New Roman"/>
          <w:color w:val="000000"/>
          <w:lang w:eastAsia="en-US"/>
        </w:rPr>
        <w:t xml:space="preserve">C”) e sul sito del Comune di </w:t>
      </w:r>
      <w:proofErr w:type="spellStart"/>
      <w:r>
        <w:rPr>
          <w:rFonts w:ascii="Times New Roman" w:hAnsi="Times New Roman" w:cs="Times New Roman"/>
          <w:color w:val="000000"/>
          <w:lang w:eastAsia="en-US"/>
        </w:rPr>
        <w:t>Arnara</w:t>
      </w:r>
      <w:proofErr w:type="spellEnd"/>
      <w:r>
        <w:rPr>
          <w:rFonts w:ascii="Times New Roman" w:hAnsi="Times New Roman" w:cs="Times New Roman"/>
          <w:color w:val="000000"/>
          <w:lang w:eastAsia="en-US"/>
        </w:rPr>
        <w:t xml:space="preserve"> (</w:t>
      </w:r>
      <w:proofErr w:type="spellStart"/>
      <w:r>
        <w:rPr>
          <w:rFonts w:ascii="Times New Roman" w:hAnsi="Times New Roman" w:cs="Times New Roman"/>
          <w:color w:val="000000"/>
          <w:lang w:eastAsia="en-US"/>
        </w:rPr>
        <w:t>ww.comune.arnara.fr.it</w:t>
      </w:r>
      <w:proofErr w:type="spellEnd"/>
      <w:r>
        <w:rPr>
          <w:rFonts w:ascii="Times New Roman" w:hAnsi="Times New Roman" w:cs="Times New Roman"/>
          <w:color w:val="000000"/>
          <w:lang w:eastAsia="en-US"/>
        </w:rPr>
        <w:t>)</w:t>
      </w:r>
    </w:p>
    <w:p w:rsidR="003F7E32" w:rsidRPr="0017660A" w:rsidRDefault="003F7E32" w:rsidP="00E11632">
      <w:pPr>
        <w:pStyle w:val="Corpodeltesto"/>
        <w:tabs>
          <w:tab w:val="left" w:pos="9923"/>
        </w:tabs>
        <w:kinsoku w:val="0"/>
        <w:overflowPunct w:val="0"/>
        <w:spacing w:before="11"/>
        <w:ind w:left="0" w:right="38"/>
        <w:jc w:val="both"/>
        <w:rPr>
          <w:rFonts w:ascii="Times New Roman" w:hAnsi="Times New Roman" w:cs="Times New Roman"/>
        </w:rPr>
      </w:pPr>
    </w:p>
    <w:p w:rsidR="003F7E32" w:rsidRPr="0017660A" w:rsidRDefault="003F7E32" w:rsidP="00B87FD4">
      <w:pPr>
        <w:pStyle w:val="Corpodeltesto"/>
        <w:kinsoku w:val="0"/>
        <w:overflowPunct w:val="0"/>
        <w:ind w:left="119" w:right="103"/>
        <w:jc w:val="both"/>
        <w:rPr>
          <w:rFonts w:ascii="Times New Roman" w:hAnsi="Times New Roman" w:cs="Times New Roman"/>
        </w:rPr>
      </w:pPr>
    </w:p>
    <w:p w:rsidR="003F7E32" w:rsidRPr="00E11632" w:rsidRDefault="003F7E32" w:rsidP="005D3B12">
      <w:pPr>
        <w:kinsoku w:val="0"/>
        <w:overflowPunct w:val="0"/>
        <w:ind w:right="103"/>
        <w:jc w:val="both"/>
        <w:rPr>
          <w:sz w:val="20"/>
          <w:szCs w:val="20"/>
        </w:rPr>
      </w:pPr>
      <w:r w:rsidRPr="00E11632">
        <w:rPr>
          <w:sz w:val="20"/>
          <w:szCs w:val="20"/>
        </w:rPr>
        <w:t xml:space="preserve">                                                                         </w:t>
      </w:r>
      <w:r>
        <w:rPr>
          <w:sz w:val="20"/>
          <w:szCs w:val="20"/>
        </w:rPr>
        <w:t xml:space="preserve">                                          </w:t>
      </w:r>
      <w:r w:rsidRPr="00E11632">
        <w:rPr>
          <w:sz w:val="20"/>
          <w:szCs w:val="20"/>
        </w:rPr>
        <w:t xml:space="preserve">  Il Responsabile Centrale Unica di Committenza</w:t>
      </w:r>
    </w:p>
    <w:p w:rsidR="003F7E32" w:rsidRPr="00E11632" w:rsidRDefault="003F7E32" w:rsidP="005D3B12">
      <w:pPr>
        <w:kinsoku w:val="0"/>
        <w:overflowPunct w:val="0"/>
        <w:ind w:right="103"/>
        <w:jc w:val="both"/>
        <w:rPr>
          <w:sz w:val="20"/>
          <w:szCs w:val="20"/>
        </w:rPr>
      </w:pPr>
      <w:r w:rsidRPr="00E11632">
        <w:rPr>
          <w:sz w:val="20"/>
          <w:szCs w:val="20"/>
        </w:rPr>
        <w:t xml:space="preserve">                                                                                            </w:t>
      </w:r>
      <w:r>
        <w:rPr>
          <w:sz w:val="20"/>
          <w:szCs w:val="20"/>
        </w:rPr>
        <w:t xml:space="preserve">                                             </w:t>
      </w:r>
      <w:r w:rsidRPr="00E11632">
        <w:rPr>
          <w:sz w:val="20"/>
          <w:szCs w:val="20"/>
        </w:rPr>
        <w:t xml:space="preserve"> </w:t>
      </w:r>
      <w:bookmarkStart w:id="0" w:name="_GoBack"/>
      <w:bookmarkEnd w:id="0"/>
      <w:r w:rsidRPr="00E11632">
        <w:rPr>
          <w:sz w:val="20"/>
          <w:szCs w:val="20"/>
        </w:rPr>
        <w:t>Arch. Roberto Panfili</w:t>
      </w:r>
    </w:p>
    <w:p w:rsidR="003F7E32" w:rsidRPr="005D3B12" w:rsidRDefault="003F7E32" w:rsidP="005D3B12">
      <w:pPr>
        <w:kinsoku w:val="0"/>
        <w:overflowPunct w:val="0"/>
        <w:ind w:right="103"/>
        <w:jc w:val="both"/>
      </w:pPr>
    </w:p>
    <w:p w:rsidR="003F7E32" w:rsidRPr="00B87FD4" w:rsidRDefault="003F7E32" w:rsidP="00B87FD4">
      <w:pPr>
        <w:pStyle w:val="Corpodeltesto"/>
        <w:kinsoku w:val="0"/>
        <w:overflowPunct w:val="0"/>
        <w:ind w:left="119" w:right="103"/>
        <w:jc w:val="both"/>
        <w:rPr>
          <w:rFonts w:ascii="Times New Roman" w:hAnsi="Times New Roman" w:cs="Times New Roman"/>
        </w:rPr>
      </w:pPr>
    </w:p>
    <w:sectPr w:rsidR="003F7E32" w:rsidRPr="00B87FD4" w:rsidSect="005D3B12">
      <w:footerReference w:type="default" r:id="rId11"/>
      <w:pgSz w:w="11900" w:h="16840"/>
      <w:pgMar w:top="1247" w:right="1480" w:bottom="1247" w:left="601" w:header="0" w:footer="726"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6BF" w:rsidRDefault="006A16BF">
      <w:r>
        <w:separator/>
      </w:r>
    </w:p>
  </w:endnote>
  <w:endnote w:type="continuationSeparator" w:id="0">
    <w:p w:rsidR="006A16BF" w:rsidRDefault="006A16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E32" w:rsidRDefault="00505175">
    <w:pPr>
      <w:pStyle w:val="Corpodeltesto"/>
      <w:kinsoku w:val="0"/>
      <w:overflowPunct w:val="0"/>
      <w:spacing w:line="14" w:lineRule="auto"/>
      <w:ind w:left="0"/>
      <w:rPr>
        <w:rFonts w:ascii="Times New Roman" w:hAnsi="Times New Roman" w:cs="Times New Roman"/>
        <w:sz w:val="20"/>
        <w:szCs w:val="20"/>
      </w:rPr>
    </w:pPr>
    <w:r w:rsidRPr="00505175">
      <w:rPr>
        <w:noProof/>
      </w:rPr>
      <w:pict>
        <v:shapetype id="_x0000_t202" coordsize="21600,21600" o:spt="202" path="m,l,21600r21600,l21600,xe">
          <v:stroke joinstyle="miter"/>
          <v:path gradientshapeok="t" o:connecttype="rect"/>
        </v:shapetype>
        <v:shape id="_x0000_s2049" type="#_x0000_t202" style="position:absolute;margin-left:503.7pt;margin-top:794.7pt;width:14.1pt;height:12.05pt;z-index:-1;mso-position-horizontal-relative:page;mso-position-vertical-relative:page" o:allowincell="f" filled="f" stroked="f">
          <v:textbox inset="0,0,0,0">
            <w:txbxContent>
              <w:p w:rsidR="003F7E32" w:rsidRDefault="00505175">
                <w:pPr>
                  <w:pStyle w:val="Corpodeltesto"/>
                  <w:kinsoku w:val="0"/>
                  <w:overflowPunct w:val="0"/>
                  <w:spacing w:line="225" w:lineRule="exact"/>
                  <w:ind w:left="40"/>
                  <w:rPr>
                    <w:rFonts w:ascii="Times New Roman" w:hAnsi="Times New Roman" w:cs="Times New Roman"/>
                    <w:sz w:val="20"/>
                    <w:szCs w:val="20"/>
                  </w:rPr>
                </w:pPr>
                <w:r>
                  <w:rPr>
                    <w:rFonts w:ascii="Times New Roman" w:hAnsi="Times New Roman" w:cs="Times New Roman"/>
                    <w:sz w:val="20"/>
                    <w:szCs w:val="20"/>
                  </w:rPr>
                  <w:fldChar w:fldCharType="begin"/>
                </w:r>
                <w:r w:rsidR="003F7E32">
                  <w:rPr>
                    <w:rFonts w:ascii="Times New Roman" w:hAnsi="Times New Roman" w:cs="Times New Roman"/>
                    <w:sz w:val="20"/>
                    <w:szCs w:val="20"/>
                  </w:rPr>
                  <w:instrText xml:space="preserve"> PAGE </w:instrText>
                </w:r>
                <w:r>
                  <w:rPr>
                    <w:rFonts w:ascii="Times New Roman" w:hAnsi="Times New Roman" w:cs="Times New Roman"/>
                    <w:sz w:val="20"/>
                    <w:szCs w:val="20"/>
                  </w:rPr>
                  <w:fldChar w:fldCharType="separate"/>
                </w:r>
                <w:r w:rsidR="00164BF2">
                  <w:rPr>
                    <w:rFonts w:ascii="Times New Roman" w:hAnsi="Times New Roman" w:cs="Times New Roman"/>
                    <w:noProof/>
                    <w:sz w:val="20"/>
                    <w:szCs w:val="20"/>
                  </w:rPr>
                  <w:t>5</w:t>
                </w:r>
                <w:r>
                  <w:rPr>
                    <w:rFonts w:ascii="Times New Roman" w:hAnsi="Times New Roman" w:cs="Times New Roman"/>
                    <w:sz w:val="20"/>
                    <w:szCs w:val="20"/>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6BF" w:rsidRDefault="006A16BF">
      <w:r>
        <w:separator/>
      </w:r>
    </w:p>
  </w:footnote>
  <w:footnote w:type="continuationSeparator" w:id="0">
    <w:p w:rsidR="006A16BF" w:rsidRDefault="006A16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2"/>
    <w:multiLevelType w:val="multilevel"/>
    <w:tmpl w:val="7BD8A2CC"/>
    <w:lvl w:ilvl="0">
      <w:start w:val="2"/>
      <w:numFmt w:val="decimal"/>
      <w:lvlText w:val="%1."/>
      <w:lvlJc w:val="left"/>
      <w:pPr>
        <w:ind w:left="578" w:hanging="294"/>
      </w:pPr>
      <w:rPr>
        <w:rFonts w:ascii="Times New Roman" w:hAnsi="Times New Roman" w:cs="Times New Roman" w:hint="default"/>
        <w:b/>
        <w:bCs/>
        <w:color w:val="auto"/>
        <w:spacing w:val="-1"/>
        <w:w w:val="99"/>
        <w:sz w:val="22"/>
        <w:szCs w:val="22"/>
      </w:rPr>
    </w:lvl>
    <w:lvl w:ilvl="1">
      <w:numFmt w:val="bullet"/>
      <w:lvlText w:val="•"/>
      <w:lvlJc w:val="left"/>
      <w:pPr>
        <w:ind w:left="720" w:hanging="294"/>
      </w:pPr>
      <w:rPr>
        <w:rFonts w:hint="default"/>
      </w:rPr>
    </w:lvl>
    <w:lvl w:ilvl="2">
      <w:numFmt w:val="bullet"/>
      <w:lvlText w:val="•"/>
      <w:lvlJc w:val="left"/>
      <w:pPr>
        <w:ind w:left="1737" w:hanging="294"/>
      </w:pPr>
      <w:rPr>
        <w:rFonts w:hint="default"/>
      </w:rPr>
    </w:lvl>
    <w:lvl w:ilvl="3">
      <w:numFmt w:val="bullet"/>
      <w:lvlText w:val="•"/>
      <w:lvlJc w:val="left"/>
      <w:pPr>
        <w:ind w:left="2753" w:hanging="294"/>
      </w:pPr>
      <w:rPr>
        <w:rFonts w:hint="default"/>
      </w:rPr>
    </w:lvl>
    <w:lvl w:ilvl="4">
      <w:numFmt w:val="bullet"/>
      <w:lvlText w:val="•"/>
      <w:lvlJc w:val="left"/>
      <w:pPr>
        <w:ind w:left="3769" w:hanging="294"/>
      </w:pPr>
      <w:rPr>
        <w:rFonts w:hint="default"/>
      </w:rPr>
    </w:lvl>
    <w:lvl w:ilvl="5">
      <w:numFmt w:val="bullet"/>
      <w:lvlText w:val="•"/>
      <w:lvlJc w:val="left"/>
      <w:pPr>
        <w:ind w:left="4785" w:hanging="294"/>
      </w:pPr>
      <w:rPr>
        <w:rFonts w:hint="default"/>
      </w:rPr>
    </w:lvl>
    <w:lvl w:ilvl="6">
      <w:numFmt w:val="bullet"/>
      <w:lvlText w:val="•"/>
      <w:lvlJc w:val="left"/>
      <w:pPr>
        <w:ind w:left="5802" w:hanging="294"/>
      </w:pPr>
      <w:rPr>
        <w:rFonts w:hint="default"/>
      </w:rPr>
    </w:lvl>
    <w:lvl w:ilvl="7">
      <w:numFmt w:val="bullet"/>
      <w:lvlText w:val="•"/>
      <w:lvlJc w:val="left"/>
      <w:pPr>
        <w:ind w:left="6818" w:hanging="294"/>
      </w:pPr>
      <w:rPr>
        <w:rFonts w:hint="default"/>
      </w:rPr>
    </w:lvl>
    <w:lvl w:ilvl="8">
      <w:numFmt w:val="bullet"/>
      <w:lvlText w:val="•"/>
      <w:lvlJc w:val="left"/>
      <w:pPr>
        <w:ind w:left="7834" w:hanging="294"/>
      </w:pPr>
      <w:rPr>
        <w:rFonts w:hint="default"/>
      </w:rPr>
    </w:lvl>
  </w:abstractNum>
  <w:abstractNum w:abstractNumId="1">
    <w:nsid w:val="00000403"/>
    <w:multiLevelType w:val="multilevel"/>
    <w:tmpl w:val="00000886"/>
    <w:lvl w:ilvl="0">
      <w:start w:val="1"/>
      <w:numFmt w:val="lowerLetter"/>
      <w:lvlText w:val="%1)"/>
      <w:lvlJc w:val="left"/>
      <w:pPr>
        <w:ind w:left="119" w:hanging="326"/>
      </w:pPr>
      <w:rPr>
        <w:rFonts w:ascii="Bookman Old Style" w:hAnsi="Bookman Old Style" w:cs="Bookman Old Style"/>
        <w:b w:val="0"/>
        <w:bCs w:val="0"/>
        <w:w w:val="99"/>
        <w:sz w:val="22"/>
        <w:szCs w:val="22"/>
      </w:rPr>
    </w:lvl>
    <w:lvl w:ilvl="1">
      <w:numFmt w:val="bullet"/>
      <w:lvlText w:val="•"/>
      <w:lvlJc w:val="left"/>
      <w:pPr>
        <w:ind w:left="1090" w:hanging="326"/>
      </w:pPr>
    </w:lvl>
    <w:lvl w:ilvl="2">
      <w:numFmt w:val="bullet"/>
      <w:lvlText w:val="•"/>
      <w:lvlJc w:val="left"/>
      <w:pPr>
        <w:ind w:left="2060" w:hanging="326"/>
      </w:pPr>
    </w:lvl>
    <w:lvl w:ilvl="3">
      <w:numFmt w:val="bullet"/>
      <w:lvlText w:val="•"/>
      <w:lvlJc w:val="left"/>
      <w:pPr>
        <w:ind w:left="3030" w:hanging="326"/>
      </w:pPr>
    </w:lvl>
    <w:lvl w:ilvl="4">
      <w:numFmt w:val="bullet"/>
      <w:lvlText w:val="•"/>
      <w:lvlJc w:val="left"/>
      <w:pPr>
        <w:ind w:left="4000" w:hanging="326"/>
      </w:pPr>
    </w:lvl>
    <w:lvl w:ilvl="5">
      <w:numFmt w:val="bullet"/>
      <w:lvlText w:val="•"/>
      <w:lvlJc w:val="left"/>
      <w:pPr>
        <w:ind w:left="4970" w:hanging="326"/>
      </w:pPr>
    </w:lvl>
    <w:lvl w:ilvl="6">
      <w:numFmt w:val="bullet"/>
      <w:lvlText w:val="•"/>
      <w:lvlJc w:val="left"/>
      <w:pPr>
        <w:ind w:left="5940" w:hanging="326"/>
      </w:pPr>
    </w:lvl>
    <w:lvl w:ilvl="7">
      <w:numFmt w:val="bullet"/>
      <w:lvlText w:val="•"/>
      <w:lvlJc w:val="left"/>
      <w:pPr>
        <w:ind w:left="6910" w:hanging="326"/>
      </w:pPr>
    </w:lvl>
    <w:lvl w:ilvl="8">
      <w:numFmt w:val="bullet"/>
      <w:lvlText w:val="•"/>
      <w:lvlJc w:val="left"/>
      <w:pPr>
        <w:ind w:left="7880" w:hanging="326"/>
      </w:pPr>
    </w:lvl>
  </w:abstractNum>
  <w:abstractNum w:abstractNumId="2">
    <w:nsid w:val="00000404"/>
    <w:multiLevelType w:val="multilevel"/>
    <w:tmpl w:val="00000887"/>
    <w:lvl w:ilvl="0">
      <w:start w:val="3"/>
      <w:numFmt w:val="decimal"/>
      <w:lvlText w:val="%1"/>
      <w:lvlJc w:val="left"/>
      <w:pPr>
        <w:ind w:left="119" w:hanging="501"/>
      </w:pPr>
      <w:rPr>
        <w:rFonts w:cs="Times New Roman"/>
      </w:rPr>
    </w:lvl>
    <w:lvl w:ilvl="1">
      <w:start w:val="2"/>
      <w:numFmt w:val="decimal"/>
      <w:lvlText w:val="%1.%2."/>
      <w:lvlJc w:val="left"/>
      <w:pPr>
        <w:ind w:left="119" w:hanging="501"/>
      </w:pPr>
      <w:rPr>
        <w:rFonts w:ascii="Bookman Old Style" w:hAnsi="Bookman Old Style" w:cs="Bookman Old Style"/>
        <w:b w:val="0"/>
        <w:bCs w:val="0"/>
        <w:spacing w:val="-1"/>
        <w:w w:val="99"/>
        <w:sz w:val="22"/>
        <w:szCs w:val="22"/>
      </w:rPr>
    </w:lvl>
    <w:lvl w:ilvl="2">
      <w:numFmt w:val="bullet"/>
      <w:lvlText w:val="•"/>
      <w:lvlJc w:val="left"/>
      <w:pPr>
        <w:ind w:left="2060" w:hanging="501"/>
      </w:pPr>
    </w:lvl>
    <w:lvl w:ilvl="3">
      <w:numFmt w:val="bullet"/>
      <w:lvlText w:val="•"/>
      <w:lvlJc w:val="left"/>
      <w:pPr>
        <w:ind w:left="3030" w:hanging="501"/>
      </w:pPr>
    </w:lvl>
    <w:lvl w:ilvl="4">
      <w:numFmt w:val="bullet"/>
      <w:lvlText w:val="•"/>
      <w:lvlJc w:val="left"/>
      <w:pPr>
        <w:ind w:left="4000" w:hanging="501"/>
      </w:pPr>
    </w:lvl>
    <w:lvl w:ilvl="5">
      <w:numFmt w:val="bullet"/>
      <w:lvlText w:val="•"/>
      <w:lvlJc w:val="left"/>
      <w:pPr>
        <w:ind w:left="4970" w:hanging="501"/>
      </w:pPr>
    </w:lvl>
    <w:lvl w:ilvl="6">
      <w:numFmt w:val="bullet"/>
      <w:lvlText w:val="•"/>
      <w:lvlJc w:val="left"/>
      <w:pPr>
        <w:ind w:left="5940" w:hanging="501"/>
      </w:pPr>
    </w:lvl>
    <w:lvl w:ilvl="7">
      <w:numFmt w:val="bullet"/>
      <w:lvlText w:val="•"/>
      <w:lvlJc w:val="left"/>
      <w:pPr>
        <w:ind w:left="6910" w:hanging="501"/>
      </w:pPr>
    </w:lvl>
    <w:lvl w:ilvl="8">
      <w:numFmt w:val="bullet"/>
      <w:lvlText w:val="•"/>
      <w:lvlJc w:val="left"/>
      <w:pPr>
        <w:ind w:left="7880" w:hanging="501"/>
      </w:pPr>
    </w:lvl>
  </w:abstractNum>
  <w:abstractNum w:abstractNumId="3">
    <w:nsid w:val="00000405"/>
    <w:multiLevelType w:val="multilevel"/>
    <w:tmpl w:val="D996079A"/>
    <w:lvl w:ilvl="0">
      <w:start w:val="1"/>
      <w:numFmt w:val="bullet"/>
      <w:lvlText w:val=""/>
      <w:lvlJc w:val="left"/>
      <w:pPr>
        <w:ind w:left="397" w:hanging="278"/>
      </w:pPr>
      <w:rPr>
        <w:rFonts w:ascii="Symbol" w:hAnsi="Symbol" w:hint="default"/>
        <w:b w:val="0"/>
        <w:spacing w:val="-1"/>
        <w:w w:val="99"/>
        <w:sz w:val="22"/>
      </w:rPr>
    </w:lvl>
    <w:lvl w:ilvl="1">
      <w:start w:val="1"/>
      <w:numFmt w:val="decimal"/>
      <w:lvlText w:val="%1.%2."/>
      <w:lvlJc w:val="left"/>
      <w:pPr>
        <w:ind w:left="633" w:hanging="514"/>
      </w:pPr>
      <w:rPr>
        <w:rFonts w:ascii="Times New Roman" w:hAnsi="Times New Roman" w:cs="Times New Roman" w:hint="default"/>
        <w:b/>
        <w:bCs/>
        <w:spacing w:val="-1"/>
        <w:w w:val="99"/>
        <w:sz w:val="22"/>
        <w:szCs w:val="22"/>
      </w:rPr>
    </w:lvl>
    <w:lvl w:ilvl="2">
      <w:start w:val="1"/>
      <w:numFmt w:val="decimal"/>
      <w:lvlText w:val="%1.%2.%3"/>
      <w:lvlJc w:val="left"/>
      <w:pPr>
        <w:ind w:left="120" w:hanging="674"/>
      </w:pPr>
      <w:rPr>
        <w:rFonts w:ascii="Times New Roman" w:hAnsi="Times New Roman" w:cs="Times New Roman" w:hint="default"/>
        <w:b w:val="0"/>
        <w:bCs w:val="0"/>
        <w:spacing w:val="-1"/>
        <w:w w:val="99"/>
        <w:sz w:val="22"/>
        <w:szCs w:val="22"/>
      </w:rPr>
    </w:lvl>
    <w:lvl w:ilvl="3">
      <w:numFmt w:val="bullet"/>
      <w:lvlText w:val="•"/>
      <w:lvlJc w:val="left"/>
      <w:pPr>
        <w:ind w:left="633" w:hanging="674"/>
      </w:pPr>
    </w:lvl>
    <w:lvl w:ilvl="4">
      <w:numFmt w:val="bullet"/>
      <w:lvlText w:val="•"/>
      <w:lvlJc w:val="left"/>
      <w:pPr>
        <w:ind w:left="1945" w:hanging="674"/>
      </w:pPr>
    </w:lvl>
    <w:lvl w:ilvl="5">
      <w:numFmt w:val="bullet"/>
      <w:lvlText w:val="•"/>
      <w:lvlJc w:val="left"/>
      <w:pPr>
        <w:ind w:left="3258" w:hanging="674"/>
      </w:pPr>
    </w:lvl>
    <w:lvl w:ilvl="6">
      <w:numFmt w:val="bullet"/>
      <w:lvlText w:val="•"/>
      <w:lvlJc w:val="left"/>
      <w:pPr>
        <w:ind w:left="4570" w:hanging="674"/>
      </w:pPr>
    </w:lvl>
    <w:lvl w:ilvl="7">
      <w:numFmt w:val="bullet"/>
      <w:lvlText w:val="•"/>
      <w:lvlJc w:val="left"/>
      <w:pPr>
        <w:ind w:left="5882" w:hanging="674"/>
      </w:pPr>
    </w:lvl>
    <w:lvl w:ilvl="8">
      <w:numFmt w:val="bullet"/>
      <w:lvlText w:val="•"/>
      <w:lvlJc w:val="left"/>
      <w:pPr>
        <w:ind w:left="7195" w:hanging="674"/>
      </w:pPr>
    </w:lvl>
  </w:abstractNum>
  <w:abstractNum w:abstractNumId="4">
    <w:nsid w:val="00000406"/>
    <w:multiLevelType w:val="multilevel"/>
    <w:tmpl w:val="B98265E8"/>
    <w:lvl w:ilvl="0">
      <w:start w:val="4"/>
      <w:numFmt w:val="decimal"/>
      <w:lvlText w:val="%1"/>
      <w:lvlJc w:val="left"/>
      <w:pPr>
        <w:ind w:left="120" w:hanging="685"/>
      </w:pPr>
      <w:rPr>
        <w:rFonts w:cs="Times New Roman"/>
      </w:rPr>
    </w:lvl>
    <w:lvl w:ilvl="1">
      <w:start w:val="2"/>
      <w:numFmt w:val="decimal"/>
      <w:lvlText w:val="%1.%2"/>
      <w:lvlJc w:val="left"/>
      <w:pPr>
        <w:ind w:left="120" w:hanging="685"/>
      </w:pPr>
      <w:rPr>
        <w:rFonts w:cs="Times New Roman"/>
      </w:rPr>
    </w:lvl>
    <w:lvl w:ilvl="2">
      <w:start w:val="2"/>
      <w:numFmt w:val="decimal"/>
      <w:lvlText w:val="%1.%2.%3"/>
      <w:lvlJc w:val="left"/>
      <w:pPr>
        <w:ind w:left="120" w:hanging="685"/>
      </w:pPr>
      <w:rPr>
        <w:rFonts w:ascii="Times New Roman" w:hAnsi="Times New Roman" w:cs="Times New Roman" w:hint="default"/>
        <w:b/>
        <w:bCs/>
        <w:spacing w:val="-1"/>
        <w:w w:val="99"/>
        <w:sz w:val="22"/>
        <w:szCs w:val="22"/>
      </w:rPr>
    </w:lvl>
    <w:lvl w:ilvl="3">
      <w:numFmt w:val="bullet"/>
      <w:lvlText w:val="•"/>
      <w:lvlJc w:val="left"/>
      <w:pPr>
        <w:ind w:left="3030" w:hanging="685"/>
      </w:pPr>
    </w:lvl>
    <w:lvl w:ilvl="4">
      <w:numFmt w:val="bullet"/>
      <w:lvlText w:val="•"/>
      <w:lvlJc w:val="left"/>
      <w:pPr>
        <w:ind w:left="4000" w:hanging="685"/>
      </w:pPr>
    </w:lvl>
    <w:lvl w:ilvl="5">
      <w:numFmt w:val="bullet"/>
      <w:lvlText w:val="•"/>
      <w:lvlJc w:val="left"/>
      <w:pPr>
        <w:ind w:left="4970" w:hanging="685"/>
      </w:pPr>
    </w:lvl>
    <w:lvl w:ilvl="6">
      <w:numFmt w:val="bullet"/>
      <w:lvlText w:val="•"/>
      <w:lvlJc w:val="left"/>
      <w:pPr>
        <w:ind w:left="5940" w:hanging="685"/>
      </w:pPr>
    </w:lvl>
    <w:lvl w:ilvl="7">
      <w:numFmt w:val="bullet"/>
      <w:lvlText w:val="•"/>
      <w:lvlJc w:val="left"/>
      <w:pPr>
        <w:ind w:left="6910" w:hanging="685"/>
      </w:pPr>
    </w:lvl>
    <w:lvl w:ilvl="8">
      <w:numFmt w:val="bullet"/>
      <w:lvlText w:val="•"/>
      <w:lvlJc w:val="left"/>
      <w:pPr>
        <w:ind w:left="7880" w:hanging="685"/>
      </w:pPr>
    </w:lvl>
  </w:abstractNum>
  <w:abstractNum w:abstractNumId="5">
    <w:nsid w:val="00000407"/>
    <w:multiLevelType w:val="multilevel"/>
    <w:tmpl w:val="0000088A"/>
    <w:lvl w:ilvl="0">
      <w:start w:val="1"/>
      <w:numFmt w:val="decimal"/>
      <w:lvlText w:val="%1."/>
      <w:lvlJc w:val="left"/>
      <w:pPr>
        <w:ind w:left="120" w:hanging="326"/>
      </w:pPr>
      <w:rPr>
        <w:rFonts w:ascii="Bookman Old Style" w:hAnsi="Bookman Old Style" w:cs="Bookman Old Style"/>
        <w:b w:val="0"/>
        <w:bCs w:val="0"/>
        <w:w w:val="99"/>
        <w:sz w:val="22"/>
        <w:szCs w:val="22"/>
      </w:rPr>
    </w:lvl>
    <w:lvl w:ilvl="1">
      <w:numFmt w:val="bullet"/>
      <w:lvlText w:val="•"/>
      <w:lvlJc w:val="left"/>
      <w:pPr>
        <w:ind w:left="1090" w:hanging="326"/>
      </w:pPr>
    </w:lvl>
    <w:lvl w:ilvl="2">
      <w:numFmt w:val="bullet"/>
      <w:lvlText w:val="•"/>
      <w:lvlJc w:val="left"/>
      <w:pPr>
        <w:ind w:left="2060" w:hanging="326"/>
      </w:pPr>
    </w:lvl>
    <w:lvl w:ilvl="3">
      <w:numFmt w:val="bullet"/>
      <w:lvlText w:val="•"/>
      <w:lvlJc w:val="left"/>
      <w:pPr>
        <w:ind w:left="3030" w:hanging="326"/>
      </w:pPr>
    </w:lvl>
    <w:lvl w:ilvl="4">
      <w:numFmt w:val="bullet"/>
      <w:lvlText w:val="•"/>
      <w:lvlJc w:val="left"/>
      <w:pPr>
        <w:ind w:left="4000" w:hanging="326"/>
      </w:pPr>
    </w:lvl>
    <w:lvl w:ilvl="5">
      <w:numFmt w:val="bullet"/>
      <w:lvlText w:val="•"/>
      <w:lvlJc w:val="left"/>
      <w:pPr>
        <w:ind w:left="4970" w:hanging="326"/>
      </w:pPr>
    </w:lvl>
    <w:lvl w:ilvl="6">
      <w:numFmt w:val="bullet"/>
      <w:lvlText w:val="•"/>
      <w:lvlJc w:val="left"/>
      <w:pPr>
        <w:ind w:left="5940" w:hanging="326"/>
      </w:pPr>
    </w:lvl>
    <w:lvl w:ilvl="7">
      <w:numFmt w:val="bullet"/>
      <w:lvlText w:val="•"/>
      <w:lvlJc w:val="left"/>
      <w:pPr>
        <w:ind w:left="6910" w:hanging="326"/>
      </w:pPr>
    </w:lvl>
    <w:lvl w:ilvl="8">
      <w:numFmt w:val="bullet"/>
      <w:lvlText w:val="•"/>
      <w:lvlJc w:val="left"/>
      <w:pPr>
        <w:ind w:left="7880" w:hanging="326"/>
      </w:pPr>
    </w:lvl>
  </w:abstractNum>
  <w:abstractNum w:abstractNumId="6">
    <w:nsid w:val="00000408"/>
    <w:multiLevelType w:val="multilevel"/>
    <w:tmpl w:val="099CDECE"/>
    <w:lvl w:ilvl="0">
      <w:start w:val="5"/>
      <w:numFmt w:val="decimal"/>
      <w:lvlText w:val="%1."/>
      <w:lvlJc w:val="left"/>
      <w:pPr>
        <w:ind w:left="120" w:hanging="294"/>
      </w:pPr>
      <w:rPr>
        <w:rFonts w:ascii="Times New Roman" w:hAnsi="Times New Roman" w:cs="Times New Roman" w:hint="default"/>
        <w:b/>
        <w:bCs/>
        <w:color w:val="auto"/>
        <w:spacing w:val="-1"/>
        <w:w w:val="99"/>
        <w:sz w:val="22"/>
        <w:szCs w:val="22"/>
      </w:rPr>
    </w:lvl>
    <w:lvl w:ilvl="1">
      <w:start w:val="1"/>
      <w:numFmt w:val="decimal"/>
      <w:lvlText w:val="%1.%2"/>
      <w:lvlJc w:val="left"/>
      <w:pPr>
        <w:ind w:left="120" w:hanging="414"/>
      </w:pPr>
      <w:rPr>
        <w:rFonts w:ascii="Bookman Old Style" w:hAnsi="Bookman Old Style" w:cs="Bookman Old Style"/>
        <w:b w:val="0"/>
        <w:bCs w:val="0"/>
        <w:spacing w:val="-1"/>
        <w:w w:val="99"/>
        <w:sz w:val="22"/>
        <w:szCs w:val="22"/>
      </w:rPr>
    </w:lvl>
    <w:lvl w:ilvl="2">
      <w:numFmt w:val="bullet"/>
      <w:lvlText w:val="•"/>
      <w:lvlJc w:val="left"/>
      <w:pPr>
        <w:ind w:left="1197" w:hanging="414"/>
      </w:pPr>
    </w:lvl>
    <w:lvl w:ilvl="3">
      <w:numFmt w:val="bullet"/>
      <w:lvlText w:val="•"/>
      <w:lvlJc w:val="left"/>
      <w:pPr>
        <w:ind w:left="2275" w:hanging="414"/>
      </w:pPr>
    </w:lvl>
    <w:lvl w:ilvl="4">
      <w:numFmt w:val="bullet"/>
      <w:lvlText w:val="•"/>
      <w:lvlJc w:val="left"/>
      <w:pPr>
        <w:ind w:left="3353" w:hanging="414"/>
      </w:pPr>
    </w:lvl>
    <w:lvl w:ilvl="5">
      <w:numFmt w:val="bullet"/>
      <w:lvlText w:val="•"/>
      <w:lvlJc w:val="left"/>
      <w:pPr>
        <w:ind w:left="4431" w:hanging="414"/>
      </w:pPr>
    </w:lvl>
    <w:lvl w:ilvl="6">
      <w:numFmt w:val="bullet"/>
      <w:lvlText w:val="•"/>
      <w:lvlJc w:val="left"/>
      <w:pPr>
        <w:ind w:left="5508" w:hanging="414"/>
      </w:pPr>
    </w:lvl>
    <w:lvl w:ilvl="7">
      <w:numFmt w:val="bullet"/>
      <w:lvlText w:val="•"/>
      <w:lvlJc w:val="left"/>
      <w:pPr>
        <w:ind w:left="6586" w:hanging="414"/>
      </w:pPr>
    </w:lvl>
    <w:lvl w:ilvl="8">
      <w:numFmt w:val="bullet"/>
      <w:lvlText w:val="•"/>
      <w:lvlJc w:val="left"/>
      <w:pPr>
        <w:ind w:left="7664" w:hanging="414"/>
      </w:pPr>
    </w:lvl>
  </w:abstractNum>
  <w:abstractNum w:abstractNumId="7">
    <w:nsid w:val="00000409"/>
    <w:multiLevelType w:val="multilevel"/>
    <w:tmpl w:val="0000088C"/>
    <w:lvl w:ilvl="0">
      <w:start w:val="1"/>
      <w:numFmt w:val="lowerLetter"/>
      <w:lvlText w:val="%1)"/>
      <w:lvlJc w:val="left"/>
      <w:pPr>
        <w:ind w:left="120" w:hanging="284"/>
      </w:pPr>
      <w:rPr>
        <w:rFonts w:ascii="Bookman Old Style" w:hAnsi="Bookman Old Style" w:cs="Bookman Old Style"/>
        <w:b w:val="0"/>
        <w:bCs w:val="0"/>
        <w:w w:val="99"/>
        <w:sz w:val="22"/>
        <w:szCs w:val="22"/>
      </w:rPr>
    </w:lvl>
    <w:lvl w:ilvl="1">
      <w:start w:val="1"/>
      <w:numFmt w:val="decimal"/>
      <w:lvlText w:val="%2)"/>
      <w:lvlJc w:val="left"/>
      <w:pPr>
        <w:ind w:left="120" w:hanging="304"/>
      </w:pPr>
      <w:rPr>
        <w:rFonts w:ascii="Bookman Old Style" w:hAnsi="Bookman Old Style" w:cs="Bookman Old Style"/>
        <w:b w:val="0"/>
        <w:bCs w:val="0"/>
        <w:spacing w:val="-1"/>
        <w:w w:val="99"/>
        <w:sz w:val="22"/>
        <w:szCs w:val="22"/>
      </w:rPr>
    </w:lvl>
    <w:lvl w:ilvl="2">
      <w:numFmt w:val="bullet"/>
      <w:lvlText w:val="•"/>
      <w:lvlJc w:val="left"/>
      <w:pPr>
        <w:ind w:left="1197" w:hanging="304"/>
      </w:pPr>
    </w:lvl>
    <w:lvl w:ilvl="3">
      <w:numFmt w:val="bullet"/>
      <w:lvlText w:val="•"/>
      <w:lvlJc w:val="left"/>
      <w:pPr>
        <w:ind w:left="2275" w:hanging="304"/>
      </w:pPr>
    </w:lvl>
    <w:lvl w:ilvl="4">
      <w:numFmt w:val="bullet"/>
      <w:lvlText w:val="•"/>
      <w:lvlJc w:val="left"/>
      <w:pPr>
        <w:ind w:left="3353" w:hanging="304"/>
      </w:pPr>
    </w:lvl>
    <w:lvl w:ilvl="5">
      <w:numFmt w:val="bullet"/>
      <w:lvlText w:val="•"/>
      <w:lvlJc w:val="left"/>
      <w:pPr>
        <w:ind w:left="4431" w:hanging="304"/>
      </w:pPr>
    </w:lvl>
    <w:lvl w:ilvl="6">
      <w:numFmt w:val="bullet"/>
      <w:lvlText w:val="•"/>
      <w:lvlJc w:val="left"/>
      <w:pPr>
        <w:ind w:left="5508" w:hanging="304"/>
      </w:pPr>
    </w:lvl>
    <w:lvl w:ilvl="7">
      <w:numFmt w:val="bullet"/>
      <w:lvlText w:val="•"/>
      <w:lvlJc w:val="left"/>
      <w:pPr>
        <w:ind w:left="6586" w:hanging="304"/>
      </w:pPr>
    </w:lvl>
    <w:lvl w:ilvl="8">
      <w:numFmt w:val="bullet"/>
      <w:lvlText w:val="•"/>
      <w:lvlJc w:val="left"/>
      <w:pPr>
        <w:ind w:left="7664" w:hanging="304"/>
      </w:pPr>
    </w:lvl>
  </w:abstractNum>
  <w:abstractNum w:abstractNumId="8">
    <w:nsid w:val="0000040A"/>
    <w:multiLevelType w:val="multilevel"/>
    <w:tmpl w:val="0000088D"/>
    <w:lvl w:ilvl="0">
      <w:start w:val="1"/>
      <w:numFmt w:val="lowerLetter"/>
      <w:lvlText w:val="%1)"/>
      <w:lvlJc w:val="left"/>
      <w:pPr>
        <w:ind w:left="120" w:hanging="278"/>
      </w:pPr>
      <w:rPr>
        <w:rFonts w:ascii="Bookman Old Style" w:hAnsi="Bookman Old Style" w:cs="Bookman Old Style"/>
        <w:b w:val="0"/>
        <w:bCs w:val="0"/>
        <w:spacing w:val="-1"/>
        <w:w w:val="99"/>
        <w:sz w:val="22"/>
        <w:szCs w:val="22"/>
      </w:rPr>
    </w:lvl>
    <w:lvl w:ilvl="1">
      <w:numFmt w:val="bullet"/>
      <w:lvlText w:val="•"/>
      <w:lvlJc w:val="left"/>
      <w:pPr>
        <w:ind w:left="1090" w:hanging="278"/>
      </w:pPr>
    </w:lvl>
    <w:lvl w:ilvl="2">
      <w:numFmt w:val="bullet"/>
      <w:lvlText w:val="•"/>
      <w:lvlJc w:val="left"/>
      <w:pPr>
        <w:ind w:left="2060" w:hanging="278"/>
      </w:pPr>
    </w:lvl>
    <w:lvl w:ilvl="3">
      <w:numFmt w:val="bullet"/>
      <w:lvlText w:val="•"/>
      <w:lvlJc w:val="left"/>
      <w:pPr>
        <w:ind w:left="3030" w:hanging="278"/>
      </w:pPr>
    </w:lvl>
    <w:lvl w:ilvl="4">
      <w:numFmt w:val="bullet"/>
      <w:lvlText w:val="•"/>
      <w:lvlJc w:val="left"/>
      <w:pPr>
        <w:ind w:left="4000" w:hanging="278"/>
      </w:pPr>
    </w:lvl>
    <w:lvl w:ilvl="5">
      <w:numFmt w:val="bullet"/>
      <w:lvlText w:val="•"/>
      <w:lvlJc w:val="left"/>
      <w:pPr>
        <w:ind w:left="4970" w:hanging="278"/>
      </w:pPr>
    </w:lvl>
    <w:lvl w:ilvl="6">
      <w:numFmt w:val="bullet"/>
      <w:lvlText w:val="•"/>
      <w:lvlJc w:val="left"/>
      <w:pPr>
        <w:ind w:left="5940" w:hanging="278"/>
      </w:pPr>
    </w:lvl>
    <w:lvl w:ilvl="7">
      <w:numFmt w:val="bullet"/>
      <w:lvlText w:val="•"/>
      <w:lvlJc w:val="left"/>
      <w:pPr>
        <w:ind w:left="6910" w:hanging="278"/>
      </w:pPr>
    </w:lvl>
    <w:lvl w:ilvl="8">
      <w:numFmt w:val="bullet"/>
      <w:lvlText w:val="•"/>
      <w:lvlJc w:val="left"/>
      <w:pPr>
        <w:ind w:left="7880" w:hanging="278"/>
      </w:pPr>
    </w:lvl>
  </w:abstractNum>
  <w:abstractNum w:abstractNumId="9">
    <w:nsid w:val="0000040B"/>
    <w:multiLevelType w:val="multilevel"/>
    <w:tmpl w:val="0000088E"/>
    <w:lvl w:ilvl="0">
      <w:start w:val="1"/>
      <w:numFmt w:val="decimal"/>
      <w:lvlText w:val="%1)"/>
      <w:lvlJc w:val="left"/>
      <w:pPr>
        <w:ind w:left="410" w:hanging="291"/>
      </w:pPr>
      <w:rPr>
        <w:rFonts w:ascii="Bookman Old Style" w:hAnsi="Bookman Old Style" w:cs="Bookman Old Style"/>
        <w:b/>
        <w:bCs/>
        <w:spacing w:val="-1"/>
        <w:w w:val="99"/>
        <w:sz w:val="22"/>
        <w:szCs w:val="22"/>
      </w:rPr>
    </w:lvl>
    <w:lvl w:ilvl="1">
      <w:start w:val="1"/>
      <w:numFmt w:val="lowerLetter"/>
      <w:lvlText w:val="%2)"/>
      <w:lvlJc w:val="left"/>
      <w:pPr>
        <w:ind w:left="120" w:hanging="265"/>
      </w:pPr>
      <w:rPr>
        <w:rFonts w:ascii="Bookman Old Style" w:hAnsi="Bookman Old Style" w:cs="Bookman Old Style"/>
        <w:b w:val="0"/>
        <w:bCs w:val="0"/>
        <w:w w:val="99"/>
        <w:sz w:val="22"/>
        <w:szCs w:val="22"/>
      </w:rPr>
    </w:lvl>
    <w:lvl w:ilvl="2">
      <w:numFmt w:val="bullet"/>
      <w:lvlText w:val="•"/>
      <w:lvlJc w:val="left"/>
      <w:pPr>
        <w:ind w:left="410" w:hanging="265"/>
      </w:pPr>
    </w:lvl>
    <w:lvl w:ilvl="3">
      <w:numFmt w:val="bullet"/>
      <w:lvlText w:val="•"/>
      <w:lvlJc w:val="left"/>
      <w:pPr>
        <w:ind w:left="1586" w:hanging="265"/>
      </w:pPr>
    </w:lvl>
    <w:lvl w:ilvl="4">
      <w:numFmt w:val="bullet"/>
      <w:lvlText w:val="•"/>
      <w:lvlJc w:val="left"/>
      <w:pPr>
        <w:ind w:left="2762" w:hanging="265"/>
      </w:pPr>
    </w:lvl>
    <w:lvl w:ilvl="5">
      <w:numFmt w:val="bullet"/>
      <w:lvlText w:val="•"/>
      <w:lvlJc w:val="left"/>
      <w:pPr>
        <w:ind w:left="3938" w:hanging="265"/>
      </w:pPr>
    </w:lvl>
    <w:lvl w:ilvl="6">
      <w:numFmt w:val="bullet"/>
      <w:lvlText w:val="•"/>
      <w:lvlJc w:val="left"/>
      <w:pPr>
        <w:ind w:left="5115" w:hanging="265"/>
      </w:pPr>
    </w:lvl>
    <w:lvl w:ilvl="7">
      <w:numFmt w:val="bullet"/>
      <w:lvlText w:val="•"/>
      <w:lvlJc w:val="left"/>
      <w:pPr>
        <w:ind w:left="6291" w:hanging="265"/>
      </w:pPr>
    </w:lvl>
    <w:lvl w:ilvl="8">
      <w:numFmt w:val="bullet"/>
      <w:lvlText w:val="•"/>
      <w:lvlJc w:val="left"/>
      <w:pPr>
        <w:ind w:left="7467" w:hanging="265"/>
      </w:pPr>
    </w:lvl>
  </w:abstractNum>
  <w:abstractNum w:abstractNumId="10">
    <w:nsid w:val="0000040C"/>
    <w:multiLevelType w:val="multilevel"/>
    <w:tmpl w:val="0000088F"/>
    <w:lvl w:ilvl="0">
      <w:start w:val="3"/>
      <w:numFmt w:val="decimal"/>
      <w:lvlText w:val="%1)"/>
      <w:lvlJc w:val="left"/>
      <w:pPr>
        <w:ind w:left="120" w:hanging="306"/>
      </w:pPr>
      <w:rPr>
        <w:rFonts w:ascii="Bookman Old Style" w:hAnsi="Bookman Old Style" w:cs="Bookman Old Style"/>
        <w:b w:val="0"/>
        <w:bCs w:val="0"/>
        <w:spacing w:val="-1"/>
        <w:w w:val="99"/>
        <w:sz w:val="22"/>
        <w:szCs w:val="22"/>
      </w:rPr>
    </w:lvl>
    <w:lvl w:ilvl="1">
      <w:numFmt w:val="bullet"/>
      <w:lvlText w:val="•"/>
      <w:lvlJc w:val="left"/>
      <w:pPr>
        <w:ind w:left="1090" w:hanging="306"/>
      </w:pPr>
    </w:lvl>
    <w:lvl w:ilvl="2">
      <w:numFmt w:val="bullet"/>
      <w:lvlText w:val="•"/>
      <w:lvlJc w:val="left"/>
      <w:pPr>
        <w:ind w:left="2060" w:hanging="306"/>
      </w:pPr>
    </w:lvl>
    <w:lvl w:ilvl="3">
      <w:numFmt w:val="bullet"/>
      <w:lvlText w:val="•"/>
      <w:lvlJc w:val="left"/>
      <w:pPr>
        <w:ind w:left="3030" w:hanging="306"/>
      </w:pPr>
    </w:lvl>
    <w:lvl w:ilvl="4">
      <w:numFmt w:val="bullet"/>
      <w:lvlText w:val="•"/>
      <w:lvlJc w:val="left"/>
      <w:pPr>
        <w:ind w:left="4000" w:hanging="306"/>
      </w:pPr>
    </w:lvl>
    <w:lvl w:ilvl="5">
      <w:numFmt w:val="bullet"/>
      <w:lvlText w:val="•"/>
      <w:lvlJc w:val="left"/>
      <w:pPr>
        <w:ind w:left="4970" w:hanging="306"/>
      </w:pPr>
    </w:lvl>
    <w:lvl w:ilvl="6">
      <w:numFmt w:val="bullet"/>
      <w:lvlText w:val="•"/>
      <w:lvlJc w:val="left"/>
      <w:pPr>
        <w:ind w:left="5940" w:hanging="306"/>
      </w:pPr>
    </w:lvl>
    <w:lvl w:ilvl="7">
      <w:numFmt w:val="bullet"/>
      <w:lvlText w:val="•"/>
      <w:lvlJc w:val="left"/>
      <w:pPr>
        <w:ind w:left="6910" w:hanging="306"/>
      </w:pPr>
    </w:lvl>
    <w:lvl w:ilvl="8">
      <w:numFmt w:val="bullet"/>
      <w:lvlText w:val="•"/>
      <w:lvlJc w:val="left"/>
      <w:pPr>
        <w:ind w:left="7880" w:hanging="306"/>
      </w:pPr>
    </w:lvl>
  </w:abstractNum>
  <w:abstractNum w:abstractNumId="11">
    <w:nsid w:val="0000040D"/>
    <w:multiLevelType w:val="multilevel"/>
    <w:tmpl w:val="0504E58A"/>
    <w:lvl w:ilvl="0">
      <w:start w:val="1"/>
      <w:numFmt w:val="upperRoman"/>
      <w:lvlText w:val="%1)"/>
      <w:lvlJc w:val="left"/>
      <w:pPr>
        <w:ind w:left="119" w:hanging="234"/>
      </w:pPr>
      <w:rPr>
        <w:rFonts w:ascii="Times New Roman" w:hAnsi="Times New Roman" w:cs="Times New Roman" w:hint="default"/>
        <w:b/>
        <w:bCs/>
        <w:spacing w:val="-1"/>
        <w:w w:val="99"/>
        <w:sz w:val="22"/>
        <w:szCs w:val="22"/>
      </w:rPr>
    </w:lvl>
    <w:lvl w:ilvl="1">
      <w:start w:val="1"/>
      <w:numFmt w:val="lowerLetter"/>
      <w:lvlText w:val="%2)"/>
      <w:lvlJc w:val="left"/>
      <w:pPr>
        <w:ind w:left="119" w:hanging="269"/>
      </w:pPr>
      <w:rPr>
        <w:rFonts w:ascii="Bookman Old Style" w:hAnsi="Bookman Old Style" w:cs="Bookman Old Style"/>
        <w:b w:val="0"/>
        <w:bCs w:val="0"/>
        <w:spacing w:val="-1"/>
        <w:w w:val="99"/>
        <w:sz w:val="22"/>
        <w:szCs w:val="22"/>
      </w:rPr>
    </w:lvl>
    <w:lvl w:ilvl="2">
      <w:numFmt w:val="bullet"/>
      <w:lvlText w:val="•"/>
      <w:lvlJc w:val="left"/>
      <w:pPr>
        <w:ind w:left="488" w:hanging="269"/>
      </w:pPr>
    </w:lvl>
    <w:lvl w:ilvl="3">
      <w:numFmt w:val="bullet"/>
      <w:lvlText w:val="•"/>
      <w:lvlJc w:val="left"/>
      <w:pPr>
        <w:ind w:left="1654" w:hanging="269"/>
      </w:pPr>
    </w:lvl>
    <w:lvl w:ilvl="4">
      <w:numFmt w:val="bullet"/>
      <w:lvlText w:val="•"/>
      <w:lvlJc w:val="left"/>
      <w:pPr>
        <w:ind w:left="2821" w:hanging="269"/>
      </w:pPr>
    </w:lvl>
    <w:lvl w:ilvl="5">
      <w:numFmt w:val="bullet"/>
      <w:lvlText w:val="•"/>
      <w:lvlJc w:val="left"/>
      <w:pPr>
        <w:ind w:left="3987" w:hanging="269"/>
      </w:pPr>
    </w:lvl>
    <w:lvl w:ilvl="6">
      <w:numFmt w:val="bullet"/>
      <w:lvlText w:val="•"/>
      <w:lvlJc w:val="left"/>
      <w:pPr>
        <w:ind w:left="5154" w:hanging="269"/>
      </w:pPr>
    </w:lvl>
    <w:lvl w:ilvl="7">
      <w:numFmt w:val="bullet"/>
      <w:lvlText w:val="•"/>
      <w:lvlJc w:val="left"/>
      <w:pPr>
        <w:ind w:left="6320" w:hanging="269"/>
      </w:pPr>
    </w:lvl>
    <w:lvl w:ilvl="8">
      <w:numFmt w:val="bullet"/>
      <w:lvlText w:val="•"/>
      <w:lvlJc w:val="left"/>
      <w:pPr>
        <w:ind w:left="7487" w:hanging="269"/>
      </w:pPr>
    </w:lvl>
  </w:abstractNum>
  <w:abstractNum w:abstractNumId="12">
    <w:nsid w:val="0000040E"/>
    <w:multiLevelType w:val="multilevel"/>
    <w:tmpl w:val="00000891"/>
    <w:lvl w:ilvl="0">
      <w:start w:val="1"/>
      <w:numFmt w:val="lowerLetter"/>
      <w:lvlText w:val="%1)"/>
      <w:lvlJc w:val="left"/>
      <w:pPr>
        <w:ind w:left="120" w:hanging="350"/>
      </w:pPr>
      <w:rPr>
        <w:rFonts w:ascii="Bookman Old Style" w:hAnsi="Bookman Old Style" w:cs="Bookman Old Style"/>
        <w:b w:val="0"/>
        <w:bCs w:val="0"/>
        <w:w w:val="99"/>
        <w:sz w:val="22"/>
        <w:szCs w:val="22"/>
      </w:rPr>
    </w:lvl>
    <w:lvl w:ilvl="1">
      <w:numFmt w:val="bullet"/>
      <w:lvlText w:val="•"/>
      <w:lvlJc w:val="left"/>
      <w:pPr>
        <w:ind w:left="1090" w:hanging="350"/>
      </w:pPr>
    </w:lvl>
    <w:lvl w:ilvl="2">
      <w:numFmt w:val="bullet"/>
      <w:lvlText w:val="•"/>
      <w:lvlJc w:val="left"/>
      <w:pPr>
        <w:ind w:left="2060" w:hanging="350"/>
      </w:pPr>
    </w:lvl>
    <w:lvl w:ilvl="3">
      <w:numFmt w:val="bullet"/>
      <w:lvlText w:val="•"/>
      <w:lvlJc w:val="left"/>
      <w:pPr>
        <w:ind w:left="3030" w:hanging="350"/>
      </w:pPr>
    </w:lvl>
    <w:lvl w:ilvl="4">
      <w:numFmt w:val="bullet"/>
      <w:lvlText w:val="•"/>
      <w:lvlJc w:val="left"/>
      <w:pPr>
        <w:ind w:left="4000" w:hanging="350"/>
      </w:pPr>
    </w:lvl>
    <w:lvl w:ilvl="5">
      <w:numFmt w:val="bullet"/>
      <w:lvlText w:val="•"/>
      <w:lvlJc w:val="left"/>
      <w:pPr>
        <w:ind w:left="4970" w:hanging="350"/>
      </w:pPr>
    </w:lvl>
    <w:lvl w:ilvl="6">
      <w:numFmt w:val="bullet"/>
      <w:lvlText w:val="•"/>
      <w:lvlJc w:val="left"/>
      <w:pPr>
        <w:ind w:left="5940" w:hanging="350"/>
      </w:pPr>
    </w:lvl>
    <w:lvl w:ilvl="7">
      <w:numFmt w:val="bullet"/>
      <w:lvlText w:val="•"/>
      <w:lvlJc w:val="left"/>
      <w:pPr>
        <w:ind w:left="6910" w:hanging="350"/>
      </w:pPr>
    </w:lvl>
    <w:lvl w:ilvl="8">
      <w:numFmt w:val="bullet"/>
      <w:lvlText w:val="•"/>
      <w:lvlJc w:val="left"/>
      <w:pPr>
        <w:ind w:left="7880" w:hanging="350"/>
      </w:pPr>
    </w:lvl>
  </w:abstractNum>
  <w:abstractNum w:abstractNumId="13">
    <w:nsid w:val="0000040F"/>
    <w:multiLevelType w:val="multilevel"/>
    <w:tmpl w:val="17F098D2"/>
    <w:lvl w:ilvl="0">
      <w:start w:val="1"/>
      <w:numFmt w:val="decimal"/>
      <w:lvlText w:val="%1."/>
      <w:lvlJc w:val="left"/>
      <w:pPr>
        <w:ind w:left="119" w:hanging="374"/>
      </w:pPr>
      <w:rPr>
        <w:rFonts w:ascii="Times New Roman" w:hAnsi="Times New Roman" w:cs="Times New Roman" w:hint="default"/>
        <w:b/>
        <w:bCs/>
        <w:w w:val="99"/>
        <w:sz w:val="22"/>
        <w:szCs w:val="22"/>
      </w:rPr>
    </w:lvl>
    <w:lvl w:ilvl="1">
      <w:numFmt w:val="bullet"/>
      <w:lvlText w:val="•"/>
      <w:lvlJc w:val="left"/>
      <w:pPr>
        <w:ind w:left="1089" w:hanging="374"/>
      </w:pPr>
    </w:lvl>
    <w:lvl w:ilvl="2">
      <w:numFmt w:val="bullet"/>
      <w:lvlText w:val="•"/>
      <w:lvlJc w:val="left"/>
      <w:pPr>
        <w:ind w:left="2059" w:hanging="374"/>
      </w:pPr>
    </w:lvl>
    <w:lvl w:ilvl="3">
      <w:numFmt w:val="bullet"/>
      <w:lvlText w:val="•"/>
      <w:lvlJc w:val="left"/>
      <w:pPr>
        <w:ind w:left="3029" w:hanging="374"/>
      </w:pPr>
    </w:lvl>
    <w:lvl w:ilvl="4">
      <w:numFmt w:val="bullet"/>
      <w:lvlText w:val="•"/>
      <w:lvlJc w:val="left"/>
      <w:pPr>
        <w:ind w:left="3999" w:hanging="374"/>
      </w:pPr>
    </w:lvl>
    <w:lvl w:ilvl="5">
      <w:numFmt w:val="bullet"/>
      <w:lvlText w:val="•"/>
      <w:lvlJc w:val="left"/>
      <w:pPr>
        <w:ind w:left="4969" w:hanging="374"/>
      </w:pPr>
    </w:lvl>
    <w:lvl w:ilvl="6">
      <w:numFmt w:val="bullet"/>
      <w:lvlText w:val="•"/>
      <w:lvlJc w:val="left"/>
      <w:pPr>
        <w:ind w:left="5940" w:hanging="374"/>
      </w:pPr>
    </w:lvl>
    <w:lvl w:ilvl="7">
      <w:numFmt w:val="bullet"/>
      <w:lvlText w:val="•"/>
      <w:lvlJc w:val="left"/>
      <w:pPr>
        <w:ind w:left="6910" w:hanging="374"/>
      </w:pPr>
    </w:lvl>
    <w:lvl w:ilvl="8">
      <w:numFmt w:val="bullet"/>
      <w:lvlText w:val="•"/>
      <w:lvlJc w:val="left"/>
      <w:pPr>
        <w:ind w:left="7880" w:hanging="374"/>
      </w:pPr>
    </w:lvl>
  </w:abstractNum>
  <w:abstractNum w:abstractNumId="14">
    <w:nsid w:val="00000410"/>
    <w:multiLevelType w:val="multilevel"/>
    <w:tmpl w:val="B76E89B0"/>
    <w:lvl w:ilvl="0">
      <w:start w:val="6"/>
      <w:numFmt w:val="decimal"/>
      <w:lvlText w:val="%1."/>
      <w:lvlJc w:val="left"/>
      <w:pPr>
        <w:ind w:left="120" w:hanging="352"/>
      </w:pPr>
      <w:rPr>
        <w:rFonts w:ascii="Times New Roman" w:hAnsi="Times New Roman" w:cs="Times New Roman" w:hint="default"/>
        <w:b/>
        <w:bCs/>
        <w:spacing w:val="-1"/>
        <w:w w:val="99"/>
        <w:sz w:val="22"/>
        <w:szCs w:val="22"/>
      </w:rPr>
    </w:lvl>
    <w:lvl w:ilvl="1">
      <w:numFmt w:val="bullet"/>
      <w:lvlText w:val="•"/>
      <w:lvlJc w:val="left"/>
      <w:pPr>
        <w:ind w:left="1090" w:hanging="352"/>
      </w:pPr>
    </w:lvl>
    <w:lvl w:ilvl="2">
      <w:numFmt w:val="bullet"/>
      <w:lvlText w:val="•"/>
      <w:lvlJc w:val="left"/>
      <w:pPr>
        <w:ind w:left="2060" w:hanging="352"/>
      </w:pPr>
    </w:lvl>
    <w:lvl w:ilvl="3">
      <w:numFmt w:val="bullet"/>
      <w:lvlText w:val="•"/>
      <w:lvlJc w:val="left"/>
      <w:pPr>
        <w:ind w:left="3030" w:hanging="352"/>
      </w:pPr>
    </w:lvl>
    <w:lvl w:ilvl="4">
      <w:numFmt w:val="bullet"/>
      <w:lvlText w:val="•"/>
      <w:lvlJc w:val="left"/>
      <w:pPr>
        <w:ind w:left="4000" w:hanging="352"/>
      </w:pPr>
    </w:lvl>
    <w:lvl w:ilvl="5">
      <w:numFmt w:val="bullet"/>
      <w:lvlText w:val="•"/>
      <w:lvlJc w:val="left"/>
      <w:pPr>
        <w:ind w:left="4970" w:hanging="352"/>
      </w:pPr>
    </w:lvl>
    <w:lvl w:ilvl="6">
      <w:numFmt w:val="bullet"/>
      <w:lvlText w:val="•"/>
      <w:lvlJc w:val="left"/>
      <w:pPr>
        <w:ind w:left="5940" w:hanging="352"/>
      </w:pPr>
    </w:lvl>
    <w:lvl w:ilvl="7">
      <w:numFmt w:val="bullet"/>
      <w:lvlText w:val="•"/>
      <w:lvlJc w:val="left"/>
      <w:pPr>
        <w:ind w:left="6910" w:hanging="352"/>
      </w:pPr>
    </w:lvl>
    <w:lvl w:ilvl="8">
      <w:numFmt w:val="bullet"/>
      <w:lvlText w:val="•"/>
      <w:lvlJc w:val="left"/>
      <w:pPr>
        <w:ind w:left="7880" w:hanging="352"/>
      </w:pPr>
    </w:lvl>
  </w:abstractNum>
  <w:abstractNum w:abstractNumId="15">
    <w:nsid w:val="00000411"/>
    <w:multiLevelType w:val="multilevel"/>
    <w:tmpl w:val="5A5C1340"/>
    <w:lvl w:ilvl="0">
      <w:start w:val="11"/>
      <w:numFmt w:val="decimal"/>
      <w:lvlText w:val="%1."/>
      <w:lvlJc w:val="left"/>
      <w:pPr>
        <w:ind w:left="120" w:hanging="534"/>
      </w:pPr>
      <w:rPr>
        <w:rFonts w:ascii="Times New Roman" w:hAnsi="Times New Roman" w:cs="Times New Roman" w:hint="default"/>
        <w:b/>
        <w:bCs/>
        <w:w w:val="99"/>
        <w:sz w:val="22"/>
        <w:szCs w:val="22"/>
      </w:rPr>
    </w:lvl>
    <w:lvl w:ilvl="1">
      <w:numFmt w:val="bullet"/>
      <w:lvlText w:val="•"/>
      <w:lvlJc w:val="left"/>
      <w:pPr>
        <w:ind w:left="1090" w:hanging="534"/>
      </w:pPr>
    </w:lvl>
    <w:lvl w:ilvl="2">
      <w:numFmt w:val="bullet"/>
      <w:lvlText w:val="•"/>
      <w:lvlJc w:val="left"/>
      <w:pPr>
        <w:ind w:left="2060" w:hanging="534"/>
      </w:pPr>
    </w:lvl>
    <w:lvl w:ilvl="3">
      <w:numFmt w:val="bullet"/>
      <w:lvlText w:val="•"/>
      <w:lvlJc w:val="left"/>
      <w:pPr>
        <w:ind w:left="3030" w:hanging="534"/>
      </w:pPr>
    </w:lvl>
    <w:lvl w:ilvl="4">
      <w:numFmt w:val="bullet"/>
      <w:lvlText w:val="•"/>
      <w:lvlJc w:val="left"/>
      <w:pPr>
        <w:ind w:left="4000" w:hanging="534"/>
      </w:pPr>
    </w:lvl>
    <w:lvl w:ilvl="5">
      <w:numFmt w:val="bullet"/>
      <w:lvlText w:val="•"/>
      <w:lvlJc w:val="left"/>
      <w:pPr>
        <w:ind w:left="4970" w:hanging="534"/>
      </w:pPr>
    </w:lvl>
    <w:lvl w:ilvl="6">
      <w:numFmt w:val="bullet"/>
      <w:lvlText w:val="•"/>
      <w:lvlJc w:val="left"/>
      <w:pPr>
        <w:ind w:left="5940" w:hanging="534"/>
      </w:pPr>
    </w:lvl>
    <w:lvl w:ilvl="7">
      <w:numFmt w:val="bullet"/>
      <w:lvlText w:val="•"/>
      <w:lvlJc w:val="left"/>
      <w:pPr>
        <w:ind w:left="6910" w:hanging="534"/>
      </w:pPr>
    </w:lvl>
    <w:lvl w:ilvl="8">
      <w:numFmt w:val="bullet"/>
      <w:lvlText w:val="•"/>
      <w:lvlJc w:val="left"/>
      <w:pPr>
        <w:ind w:left="7880" w:hanging="534"/>
      </w:pPr>
    </w:lvl>
  </w:abstractNum>
  <w:abstractNum w:abstractNumId="16">
    <w:nsid w:val="00000412"/>
    <w:multiLevelType w:val="multilevel"/>
    <w:tmpl w:val="00000895"/>
    <w:lvl w:ilvl="0">
      <w:start w:val="2"/>
      <w:numFmt w:val="lowerLetter"/>
      <w:lvlText w:val="%1)"/>
      <w:lvlJc w:val="left"/>
      <w:pPr>
        <w:ind w:left="120" w:hanging="291"/>
      </w:pPr>
      <w:rPr>
        <w:rFonts w:ascii="Bookman Old Style" w:hAnsi="Bookman Old Style" w:cs="Bookman Old Style"/>
        <w:b w:val="0"/>
        <w:bCs w:val="0"/>
        <w:spacing w:val="-1"/>
        <w:w w:val="99"/>
        <w:sz w:val="22"/>
        <w:szCs w:val="22"/>
      </w:rPr>
    </w:lvl>
    <w:lvl w:ilvl="1">
      <w:numFmt w:val="bullet"/>
      <w:lvlText w:val="•"/>
      <w:lvlJc w:val="left"/>
      <w:pPr>
        <w:ind w:left="1090" w:hanging="291"/>
      </w:pPr>
    </w:lvl>
    <w:lvl w:ilvl="2">
      <w:numFmt w:val="bullet"/>
      <w:lvlText w:val="•"/>
      <w:lvlJc w:val="left"/>
      <w:pPr>
        <w:ind w:left="2060" w:hanging="291"/>
      </w:pPr>
    </w:lvl>
    <w:lvl w:ilvl="3">
      <w:numFmt w:val="bullet"/>
      <w:lvlText w:val="•"/>
      <w:lvlJc w:val="left"/>
      <w:pPr>
        <w:ind w:left="3030" w:hanging="291"/>
      </w:pPr>
    </w:lvl>
    <w:lvl w:ilvl="4">
      <w:numFmt w:val="bullet"/>
      <w:lvlText w:val="•"/>
      <w:lvlJc w:val="left"/>
      <w:pPr>
        <w:ind w:left="4000" w:hanging="291"/>
      </w:pPr>
    </w:lvl>
    <w:lvl w:ilvl="5">
      <w:numFmt w:val="bullet"/>
      <w:lvlText w:val="•"/>
      <w:lvlJc w:val="left"/>
      <w:pPr>
        <w:ind w:left="4970" w:hanging="291"/>
      </w:pPr>
    </w:lvl>
    <w:lvl w:ilvl="6">
      <w:numFmt w:val="bullet"/>
      <w:lvlText w:val="•"/>
      <w:lvlJc w:val="left"/>
      <w:pPr>
        <w:ind w:left="5940" w:hanging="291"/>
      </w:pPr>
    </w:lvl>
    <w:lvl w:ilvl="7">
      <w:numFmt w:val="bullet"/>
      <w:lvlText w:val="•"/>
      <w:lvlJc w:val="left"/>
      <w:pPr>
        <w:ind w:left="6910" w:hanging="291"/>
      </w:pPr>
    </w:lvl>
    <w:lvl w:ilvl="8">
      <w:numFmt w:val="bullet"/>
      <w:lvlText w:val="•"/>
      <w:lvlJc w:val="left"/>
      <w:pPr>
        <w:ind w:left="7880" w:hanging="291"/>
      </w:pPr>
    </w:lvl>
  </w:abstractNum>
  <w:abstractNum w:abstractNumId="17">
    <w:nsid w:val="00000413"/>
    <w:multiLevelType w:val="multilevel"/>
    <w:tmpl w:val="00000896"/>
    <w:lvl w:ilvl="0">
      <w:start w:val="12"/>
      <w:numFmt w:val="lowerLetter"/>
      <w:lvlText w:val="%1)"/>
      <w:lvlJc w:val="left"/>
      <w:pPr>
        <w:ind w:left="120" w:hanging="208"/>
      </w:pPr>
      <w:rPr>
        <w:rFonts w:ascii="Bookman Old Style" w:hAnsi="Bookman Old Style" w:cs="Bookman Old Style"/>
        <w:b w:val="0"/>
        <w:bCs w:val="0"/>
        <w:w w:val="99"/>
        <w:sz w:val="22"/>
        <w:szCs w:val="22"/>
      </w:rPr>
    </w:lvl>
    <w:lvl w:ilvl="1">
      <w:numFmt w:val="bullet"/>
      <w:lvlText w:val="•"/>
      <w:lvlJc w:val="left"/>
      <w:pPr>
        <w:ind w:left="1090" w:hanging="208"/>
      </w:pPr>
    </w:lvl>
    <w:lvl w:ilvl="2">
      <w:numFmt w:val="bullet"/>
      <w:lvlText w:val="•"/>
      <w:lvlJc w:val="left"/>
      <w:pPr>
        <w:ind w:left="2060" w:hanging="208"/>
      </w:pPr>
    </w:lvl>
    <w:lvl w:ilvl="3">
      <w:numFmt w:val="bullet"/>
      <w:lvlText w:val="•"/>
      <w:lvlJc w:val="left"/>
      <w:pPr>
        <w:ind w:left="3030" w:hanging="208"/>
      </w:pPr>
    </w:lvl>
    <w:lvl w:ilvl="4">
      <w:numFmt w:val="bullet"/>
      <w:lvlText w:val="•"/>
      <w:lvlJc w:val="left"/>
      <w:pPr>
        <w:ind w:left="4000" w:hanging="208"/>
      </w:pPr>
    </w:lvl>
    <w:lvl w:ilvl="5">
      <w:numFmt w:val="bullet"/>
      <w:lvlText w:val="•"/>
      <w:lvlJc w:val="left"/>
      <w:pPr>
        <w:ind w:left="4970" w:hanging="208"/>
      </w:pPr>
    </w:lvl>
    <w:lvl w:ilvl="6">
      <w:numFmt w:val="bullet"/>
      <w:lvlText w:val="•"/>
      <w:lvlJc w:val="left"/>
      <w:pPr>
        <w:ind w:left="5940" w:hanging="208"/>
      </w:pPr>
    </w:lvl>
    <w:lvl w:ilvl="7">
      <w:numFmt w:val="bullet"/>
      <w:lvlText w:val="•"/>
      <w:lvlJc w:val="left"/>
      <w:pPr>
        <w:ind w:left="6910" w:hanging="208"/>
      </w:pPr>
    </w:lvl>
    <w:lvl w:ilvl="8">
      <w:numFmt w:val="bullet"/>
      <w:lvlText w:val="•"/>
      <w:lvlJc w:val="left"/>
      <w:pPr>
        <w:ind w:left="7880" w:hanging="208"/>
      </w:pPr>
    </w:lvl>
  </w:abstractNum>
  <w:abstractNum w:abstractNumId="18">
    <w:nsid w:val="00000414"/>
    <w:multiLevelType w:val="multilevel"/>
    <w:tmpl w:val="00000897"/>
    <w:lvl w:ilvl="0">
      <w:start w:val="1"/>
      <w:numFmt w:val="lowerLetter"/>
      <w:lvlText w:val="%1)"/>
      <w:lvlJc w:val="left"/>
      <w:pPr>
        <w:ind w:left="100" w:hanging="294"/>
      </w:pPr>
      <w:rPr>
        <w:rFonts w:ascii="Bookman Old Style" w:hAnsi="Bookman Old Style" w:cs="Bookman Old Style"/>
        <w:b w:val="0"/>
        <w:bCs w:val="0"/>
        <w:spacing w:val="-1"/>
        <w:w w:val="99"/>
        <w:sz w:val="22"/>
        <w:szCs w:val="22"/>
      </w:rPr>
    </w:lvl>
    <w:lvl w:ilvl="1">
      <w:numFmt w:val="bullet"/>
      <w:lvlText w:val="•"/>
      <w:lvlJc w:val="left"/>
      <w:pPr>
        <w:ind w:left="1070" w:hanging="294"/>
      </w:pPr>
    </w:lvl>
    <w:lvl w:ilvl="2">
      <w:numFmt w:val="bullet"/>
      <w:lvlText w:val="•"/>
      <w:lvlJc w:val="left"/>
      <w:pPr>
        <w:ind w:left="2040" w:hanging="294"/>
      </w:pPr>
    </w:lvl>
    <w:lvl w:ilvl="3">
      <w:numFmt w:val="bullet"/>
      <w:lvlText w:val="•"/>
      <w:lvlJc w:val="left"/>
      <w:pPr>
        <w:ind w:left="3010" w:hanging="294"/>
      </w:pPr>
    </w:lvl>
    <w:lvl w:ilvl="4">
      <w:numFmt w:val="bullet"/>
      <w:lvlText w:val="•"/>
      <w:lvlJc w:val="left"/>
      <w:pPr>
        <w:ind w:left="3980" w:hanging="294"/>
      </w:pPr>
    </w:lvl>
    <w:lvl w:ilvl="5">
      <w:numFmt w:val="bullet"/>
      <w:lvlText w:val="•"/>
      <w:lvlJc w:val="left"/>
      <w:pPr>
        <w:ind w:left="4950" w:hanging="294"/>
      </w:pPr>
    </w:lvl>
    <w:lvl w:ilvl="6">
      <w:numFmt w:val="bullet"/>
      <w:lvlText w:val="•"/>
      <w:lvlJc w:val="left"/>
      <w:pPr>
        <w:ind w:left="5920" w:hanging="294"/>
      </w:pPr>
    </w:lvl>
    <w:lvl w:ilvl="7">
      <w:numFmt w:val="bullet"/>
      <w:lvlText w:val="•"/>
      <w:lvlJc w:val="left"/>
      <w:pPr>
        <w:ind w:left="6890" w:hanging="294"/>
      </w:pPr>
    </w:lvl>
    <w:lvl w:ilvl="8">
      <w:numFmt w:val="bullet"/>
      <w:lvlText w:val="•"/>
      <w:lvlJc w:val="left"/>
      <w:pPr>
        <w:ind w:left="7860" w:hanging="294"/>
      </w:pPr>
    </w:lvl>
  </w:abstractNum>
  <w:abstractNum w:abstractNumId="19">
    <w:nsid w:val="00000415"/>
    <w:multiLevelType w:val="multilevel"/>
    <w:tmpl w:val="EA6AABFA"/>
    <w:lvl w:ilvl="0">
      <w:start w:val="1"/>
      <w:numFmt w:val="lowerLetter"/>
      <w:lvlText w:val="%1)"/>
      <w:lvlJc w:val="left"/>
      <w:pPr>
        <w:ind w:left="100" w:hanging="323"/>
      </w:pPr>
      <w:rPr>
        <w:rFonts w:ascii="Times New Roman" w:hAnsi="Times New Roman" w:cs="Times New Roman" w:hint="default"/>
        <w:b/>
        <w:bCs/>
        <w:i/>
        <w:iCs/>
        <w:w w:val="99"/>
        <w:sz w:val="22"/>
        <w:szCs w:val="22"/>
      </w:rPr>
    </w:lvl>
    <w:lvl w:ilvl="1">
      <w:numFmt w:val="bullet"/>
      <w:lvlText w:val="•"/>
      <w:lvlJc w:val="left"/>
      <w:pPr>
        <w:ind w:left="1070" w:hanging="323"/>
      </w:pPr>
    </w:lvl>
    <w:lvl w:ilvl="2">
      <w:numFmt w:val="bullet"/>
      <w:lvlText w:val="•"/>
      <w:lvlJc w:val="left"/>
      <w:pPr>
        <w:ind w:left="2040" w:hanging="323"/>
      </w:pPr>
    </w:lvl>
    <w:lvl w:ilvl="3">
      <w:numFmt w:val="bullet"/>
      <w:lvlText w:val="•"/>
      <w:lvlJc w:val="left"/>
      <w:pPr>
        <w:ind w:left="3010" w:hanging="323"/>
      </w:pPr>
    </w:lvl>
    <w:lvl w:ilvl="4">
      <w:numFmt w:val="bullet"/>
      <w:lvlText w:val="•"/>
      <w:lvlJc w:val="left"/>
      <w:pPr>
        <w:ind w:left="3980" w:hanging="323"/>
      </w:pPr>
    </w:lvl>
    <w:lvl w:ilvl="5">
      <w:numFmt w:val="bullet"/>
      <w:lvlText w:val="•"/>
      <w:lvlJc w:val="left"/>
      <w:pPr>
        <w:ind w:left="4950" w:hanging="323"/>
      </w:pPr>
    </w:lvl>
    <w:lvl w:ilvl="6">
      <w:numFmt w:val="bullet"/>
      <w:lvlText w:val="•"/>
      <w:lvlJc w:val="left"/>
      <w:pPr>
        <w:ind w:left="5920" w:hanging="323"/>
      </w:pPr>
    </w:lvl>
    <w:lvl w:ilvl="7">
      <w:numFmt w:val="bullet"/>
      <w:lvlText w:val="•"/>
      <w:lvlJc w:val="left"/>
      <w:pPr>
        <w:ind w:left="6890" w:hanging="323"/>
      </w:pPr>
    </w:lvl>
    <w:lvl w:ilvl="8">
      <w:numFmt w:val="bullet"/>
      <w:lvlText w:val="•"/>
      <w:lvlJc w:val="left"/>
      <w:pPr>
        <w:ind w:left="7860" w:hanging="323"/>
      </w:pPr>
    </w:lvl>
  </w:abstractNum>
  <w:abstractNum w:abstractNumId="20">
    <w:nsid w:val="00000416"/>
    <w:multiLevelType w:val="multilevel"/>
    <w:tmpl w:val="D368E8EE"/>
    <w:lvl w:ilvl="0">
      <w:start w:val="1"/>
      <w:numFmt w:val="decimal"/>
      <w:lvlText w:val="%1."/>
      <w:lvlJc w:val="left"/>
      <w:pPr>
        <w:ind w:left="100" w:hanging="317"/>
      </w:pPr>
      <w:rPr>
        <w:rFonts w:ascii="Times New Roman" w:hAnsi="Times New Roman" w:cs="Times New Roman" w:hint="default"/>
        <w:b/>
        <w:bCs/>
        <w:w w:val="99"/>
        <w:sz w:val="22"/>
        <w:szCs w:val="22"/>
      </w:rPr>
    </w:lvl>
    <w:lvl w:ilvl="1">
      <w:numFmt w:val="bullet"/>
      <w:lvlText w:val="•"/>
      <w:lvlJc w:val="left"/>
      <w:pPr>
        <w:ind w:left="1070" w:hanging="317"/>
      </w:pPr>
    </w:lvl>
    <w:lvl w:ilvl="2">
      <w:numFmt w:val="bullet"/>
      <w:lvlText w:val="•"/>
      <w:lvlJc w:val="left"/>
      <w:pPr>
        <w:ind w:left="2040" w:hanging="317"/>
      </w:pPr>
    </w:lvl>
    <w:lvl w:ilvl="3">
      <w:numFmt w:val="bullet"/>
      <w:lvlText w:val="•"/>
      <w:lvlJc w:val="left"/>
      <w:pPr>
        <w:ind w:left="3010" w:hanging="317"/>
      </w:pPr>
    </w:lvl>
    <w:lvl w:ilvl="4">
      <w:numFmt w:val="bullet"/>
      <w:lvlText w:val="•"/>
      <w:lvlJc w:val="left"/>
      <w:pPr>
        <w:ind w:left="3980" w:hanging="317"/>
      </w:pPr>
    </w:lvl>
    <w:lvl w:ilvl="5">
      <w:numFmt w:val="bullet"/>
      <w:lvlText w:val="•"/>
      <w:lvlJc w:val="left"/>
      <w:pPr>
        <w:ind w:left="4950" w:hanging="317"/>
      </w:pPr>
    </w:lvl>
    <w:lvl w:ilvl="6">
      <w:numFmt w:val="bullet"/>
      <w:lvlText w:val="•"/>
      <w:lvlJc w:val="left"/>
      <w:pPr>
        <w:ind w:left="5920" w:hanging="317"/>
      </w:pPr>
    </w:lvl>
    <w:lvl w:ilvl="7">
      <w:numFmt w:val="bullet"/>
      <w:lvlText w:val="•"/>
      <w:lvlJc w:val="left"/>
      <w:pPr>
        <w:ind w:left="6890" w:hanging="317"/>
      </w:pPr>
    </w:lvl>
    <w:lvl w:ilvl="8">
      <w:numFmt w:val="bullet"/>
      <w:lvlText w:val="•"/>
      <w:lvlJc w:val="left"/>
      <w:pPr>
        <w:ind w:left="7860" w:hanging="317"/>
      </w:pPr>
    </w:lvl>
  </w:abstractNum>
  <w:abstractNum w:abstractNumId="21">
    <w:nsid w:val="00000417"/>
    <w:multiLevelType w:val="multilevel"/>
    <w:tmpl w:val="D9727262"/>
    <w:lvl w:ilvl="0">
      <w:start w:val="1"/>
      <w:numFmt w:val="decimal"/>
      <w:lvlText w:val="%1."/>
      <w:lvlJc w:val="left"/>
      <w:pPr>
        <w:ind w:left="120" w:hanging="317"/>
      </w:pPr>
      <w:rPr>
        <w:rFonts w:ascii="Times New Roman" w:hAnsi="Times New Roman" w:cs="Times New Roman" w:hint="default"/>
        <w:b/>
        <w:bCs/>
        <w:w w:val="99"/>
        <w:sz w:val="22"/>
        <w:szCs w:val="22"/>
      </w:rPr>
    </w:lvl>
    <w:lvl w:ilvl="1">
      <w:numFmt w:val="bullet"/>
      <w:lvlText w:val="•"/>
      <w:lvlJc w:val="left"/>
      <w:pPr>
        <w:ind w:left="1090" w:hanging="317"/>
      </w:pPr>
    </w:lvl>
    <w:lvl w:ilvl="2">
      <w:numFmt w:val="bullet"/>
      <w:lvlText w:val="•"/>
      <w:lvlJc w:val="left"/>
      <w:pPr>
        <w:ind w:left="2060" w:hanging="317"/>
      </w:pPr>
    </w:lvl>
    <w:lvl w:ilvl="3">
      <w:numFmt w:val="bullet"/>
      <w:lvlText w:val="•"/>
      <w:lvlJc w:val="left"/>
      <w:pPr>
        <w:ind w:left="3030" w:hanging="317"/>
      </w:pPr>
    </w:lvl>
    <w:lvl w:ilvl="4">
      <w:numFmt w:val="bullet"/>
      <w:lvlText w:val="•"/>
      <w:lvlJc w:val="left"/>
      <w:pPr>
        <w:ind w:left="4000" w:hanging="317"/>
      </w:pPr>
    </w:lvl>
    <w:lvl w:ilvl="5">
      <w:numFmt w:val="bullet"/>
      <w:lvlText w:val="•"/>
      <w:lvlJc w:val="left"/>
      <w:pPr>
        <w:ind w:left="4970" w:hanging="317"/>
      </w:pPr>
    </w:lvl>
    <w:lvl w:ilvl="6">
      <w:numFmt w:val="bullet"/>
      <w:lvlText w:val="•"/>
      <w:lvlJc w:val="left"/>
      <w:pPr>
        <w:ind w:left="5940" w:hanging="317"/>
      </w:pPr>
    </w:lvl>
    <w:lvl w:ilvl="7">
      <w:numFmt w:val="bullet"/>
      <w:lvlText w:val="•"/>
      <w:lvlJc w:val="left"/>
      <w:pPr>
        <w:ind w:left="6910" w:hanging="317"/>
      </w:pPr>
    </w:lvl>
    <w:lvl w:ilvl="8">
      <w:numFmt w:val="bullet"/>
      <w:lvlText w:val="•"/>
      <w:lvlJc w:val="left"/>
      <w:pPr>
        <w:ind w:left="7880" w:hanging="317"/>
      </w:pPr>
    </w:lvl>
  </w:abstractNum>
  <w:abstractNum w:abstractNumId="22">
    <w:nsid w:val="00000418"/>
    <w:multiLevelType w:val="multilevel"/>
    <w:tmpl w:val="0000089B"/>
    <w:lvl w:ilvl="0">
      <w:start w:val="4"/>
      <w:numFmt w:val="lowerLetter"/>
      <w:lvlText w:val="%1)"/>
      <w:lvlJc w:val="left"/>
      <w:pPr>
        <w:ind w:left="120" w:hanging="303"/>
      </w:pPr>
      <w:rPr>
        <w:rFonts w:ascii="Bookman Old Style" w:hAnsi="Bookman Old Style" w:cs="Bookman Old Style"/>
        <w:b w:val="0"/>
        <w:bCs w:val="0"/>
        <w:spacing w:val="-1"/>
        <w:w w:val="99"/>
        <w:sz w:val="22"/>
        <w:szCs w:val="22"/>
      </w:rPr>
    </w:lvl>
    <w:lvl w:ilvl="1">
      <w:numFmt w:val="bullet"/>
      <w:lvlText w:val="•"/>
      <w:lvlJc w:val="left"/>
      <w:pPr>
        <w:ind w:left="1090" w:hanging="303"/>
      </w:pPr>
    </w:lvl>
    <w:lvl w:ilvl="2">
      <w:numFmt w:val="bullet"/>
      <w:lvlText w:val="•"/>
      <w:lvlJc w:val="left"/>
      <w:pPr>
        <w:ind w:left="2060" w:hanging="303"/>
      </w:pPr>
    </w:lvl>
    <w:lvl w:ilvl="3">
      <w:numFmt w:val="bullet"/>
      <w:lvlText w:val="•"/>
      <w:lvlJc w:val="left"/>
      <w:pPr>
        <w:ind w:left="3030" w:hanging="303"/>
      </w:pPr>
    </w:lvl>
    <w:lvl w:ilvl="4">
      <w:numFmt w:val="bullet"/>
      <w:lvlText w:val="•"/>
      <w:lvlJc w:val="left"/>
      <w:pPr>
        <w:ind w:left="4000" w:hanging="303"/>
      </w:pPr>
    </w:lvl>
    <w:lvl w:ilvl="5">
      <w:numFmt w:val="bullet"/>
      <w:lvlText w:val="•"/>
      <w:lvlJc w:val="left"/>
      <w:pPr>
        <w:ind w:left="4970" w:hanging="303"/>
      </w:pPr>
    </w:lvl>
    <w:lvl w:ilvl="6">
      <w:numFmt w:val="bullet"/>
      <w:lvlText w:val="•"/>
      <w:lvlJc w:val="left"/>
      <w:pPr>
        <w:ind w:left="5940" w:hanging="303"/>
      </w:pPr>
    </w:lvl>
    <w:lvl w:ilvl="7">
      <w:numFmt w:val="bullet"/>
      <w:lvlText w:val="•"/>
      <w:lvlJc w:val="left"/>
      <w:pPr>
        <w:ind w:left="6910" w:hanging="303"/>
      </w:pPr>
    </w:lvl>
    <w:lvl w:ilvl="8">
      <w:numFmt w:val="bullet"/>
      <w:lvlText w:val="•"/>
      <w:lvlJc w:val="left"/>
      <w:pPr>
        <w:ind w:left="7880" w:hanging="303"/>
      </w:pPr>
    </w:lvl>
  </w:abstractNum>
  <w:abstractNum w:abstractNumId="23">
    <w:nsid w:val="00000419"/>
    <w:multiLevelType w:val="multilevel"/>
    <w:tmpl w:val="97C6F0FA"/>
    <w:lvl w:ilvl="0">
      <w:start w:val="11"/>
      <w:numFmt w:val="decimal"/>
      <w:lvlText w:val="%1."/>
      <w:lvlJc w:val="left"/>
      <w:pPr>
        <w:ind w:left="558" w:hanging="439"/>
      </w:pPr>
      <w:rPr>
        <w:rFonts w:ascii="Times New Roman" w:hAnsi="Times New Roman" w:cs="Times New Roman" w:hint="default"/>
        <w:b/>
        <w:bCs/>
        <w:color w:val="auto"/>
        <w:spacing w:val="-1"/>
        <w:w w:val="99"/>
        <w:sz w:val="22"/>
        <w:szCs w:val="22"/>
      </w:rPr>
    </w:lvl>
    <w:lvl w:ilvl="1">
      <w:start w:val="1"/>
      <w:numFmt w:val="decimal"/>
      <w:lvlText w:val="%1.%2."/>
      <w:lvlJc w:val="left"/>
      <w:pPr>
        <w:ind w:left="120" w:hanging="659"/>
      </w:pPr>
      <w:rPr>
        <w:rFonts w:ascii="Times New Roman" w:hAnsi="Times New Roman" w:cs="Times New Roman" w:hint="default"/>
        <w:b/>
        <w:bCs/>
        <w:color w:val="auto"/>
        <w:spacing w:val="-1"/>
        <w:w w:val="99"/>
        <w:sz w:val="22"/>
        <w:szCs w:val="22"/>
      </w:rPr>
    </w:lvl>
    <w:lvl w:ilvl="2">
      <w:numFmt w:val="bullet"/>
      <w:lvlText w:val="•"/>
      <w:lvlJc w:val="left"/>
      <w:pPr>
        <w:ind w:left="1587" w:hanging="659"/>
      </w:pPr>
    </w:lvl>
    <w:lvl w:ilvl="3">
      <w:numFmt w:val="bullet"/>
      <w:lvlText w:val="•"/>
      <w:lvlJc w:val="left"/>
      <w:pPr>
        <w:ind w:left="2616" w:hanging="659"/>
      </w:pPr>
    </w:lvl>
    <w:lvl w:ilvl="4">
      <w:numFmt w:val="bullet"/>
      <w:lvlText w:val="•"/>
      <w:lvlJc w:val="left"/>
      <w:pPr>
        <w:ind w:left="3645" w:hanging="659"/>
      </w:pPr>
    </w:lvl>
    <w:lvl w:ilvl="5">
      <w:numFmt w:val="bullet"/>
      <w:lvlText w:val="•"/>
      <w:lvlJc w:val="left"/>
      <w:pPr>
        <w:ind w:left="4674" w:hanging="659"/>
      </w:pPr>
    </w:lvl>
    <w:lvl w:ilvl="6">
      <w:numFmt w:val="bullet"/>
      <w:lvlText w:val="•"/>
      <w:lvlJc w:val="left"/>
      <w:pPr>
        <w:ind w:left="5703" w:hanging="659"/>
      </w:pPr>
    </w:lvl>
    <w:lvl w:ilvl="7">
      <w:numFmt w:val="bullet"/>
      <w:lvlText w:val="•"/>
      <w:lvlJc w:val="left"/>
      <w:pPr>
        <w:ind w:left="6732" w:hanging="659"/>
      </w:pPr>
    </w:lvl>
    <w:lvl w:ilvl="8">
      <w:numFmt w:val="bullet"/>
      <w:lvlText w:val="•"/>
      <w:lvlJc w:val="left"/>
      <w:pPr>
        <w:ind w:left="7761" w:hanging="659"/>
      </w:pPr>
    </w:lvl>
  </w:abstractNum>
  <w:abstractNum w:abstractNumId="24">
    <w:nsid w:val="0000041A"/>
    <w:multiLevelType w:val="multilevel"/>
    <w:tmpl w:val="0000089D"/>
    <w:lvl w:ilvl="0">
      <w:start w:val="1"/>
      <w:numFmt w:val="decimal"/>
      <w:lvlText w:val="%1)"/>
      <w:lvlJc w:val="left"/>
      <w:pPr>
        <w:ind w:left="404" w:hanging="285"/>
      </w:pPr>
      <w:rPr>
        <w:rFonts w:ascii="Bookman Old Style" w:hAnsi="Bookman Old Style" w:cs="Bookman Old Style"/>
        <w:b w:val="0"/>
        <w:bCs w:val="0"/>
        <w:spacing w:val="-1"/>
        <w:w w:val="99"/>
        <w:sz w:val="22"/>
        <w:szCs w:val="22"/>
      </w:rPr>
    </w:lvl>
    <w:lvl w:ilvl="1">
      <w:numFmt w:val="bullet"/>
      <w:lvlText w:val="•"/>
      <w:lvlJc w:val="left"/>
      <w:pPr>
        <w:ind w:left="1345" w:hanging="285"/>
      </w:pPr>
    </w:lvl>
    <w:lvl w:ilvl="2">
      <w:numFmt w:val="bullet"/>
      <w:lvlText w:val="•"/>
      <w:lvlJc w:val="left"/>
      <w:pPr>
        <w:ind w:left="2287" w:hanging="285"/>
      </w:pPr>
    </w:lvl>
    <w:lvl w:ilvl="3">
      <w:numFmt w:val="bullet"/>
      <w:lvlText w:val="•"/>
      <w:lvlJc w:val="left"/>
      <w:pPr>
        <w:ind w:left="3229" w:hanging="285"/>
      </w:pPr>
    </w:lvl>
    <w:lvl w:ilvl="4">
      <w:numFmt w:val="bullet"/>
      <w:lvlText w:val="•"/>
      <w:lvlJc w:val="left"/>
      <w:pPr>
        <w:ind w:left="4170" w:hanging="285"/>
      </w:pPr>
    </w:lvl>
    <w:lvl w:ilvl="5">
      <w:numFmt w:val="bullet"/>
      <w:lvlText w:val="•"/>
      <w:lvlJc w:val="left"/>
      <w:pPr>
        <w:ind w:left="5112" w:hanging="285"/>
      </w:pPr>
    </w:lvl>
    <w:lvl w:ilvl="6">
      <w:numFmt w:val="bullet"/>
      <w:lvlText w:val="•"/>
      <w:lvlJc w:val="left"/>
      <w:pPr>
        <w:ind w:left="6053" w:hanging="285"/>
      </w:pPr>
    </w:lvl>
    <w:lvl w:ilvl="7">
      <w:numFmt w:val="bullet"/>
      <w:lvlText w:val="•"/>
      <w:lvlJc w:val="left"/>
      <w:pPr>
        <w:ind w:left="6995" w:hanging="285"/>
      </w:pPr>
    </w:lvl>
    <w:lvl w:ilvl="8">
      <w:numFmt w:val="bullet"/>
      <w:lvlText w:val="•"/>
      <w:lvlJc w:val="left"/>
      <w:pPr>
        <w:ind w:left="7936" w:hanging="285"/>
      </w:pPr>
    </w:lvl>
  </w:abstractNum>
  <w:abstractNum w:abstractNumId="25">
    <w:nsid w:val="0000041B"/>
    <w:multiLevelType w:val="multilevel"/>
    <w:tmpl w:val="0000089E"/>
    <w:lvl w:ilvl="0">
      <w:start w:val="1"/>
      <w:numFmt w:val="lowerLetter"/>
      <w:lvlText w:val="%1)"/>
      <w:lvlJc w:val="left"/>
      <w:pPr>
        <w:ind w:left="120" w:hanging="333"/>
      </w:pPr>
      <w:rPr>
        <w:rFonts w:ascii="Bookman Old Style" w:hAnsi="Bookman Old Style" w:cs="Bookman Old Style"/>
        <w:b w:val="0"/>
        <w:bCs w:val="0"/>
        <w:w w:val="99"/>
        <w:sz w:val="22"/>
        <w:szCs w:val="22"/>
      </w:rPr>
    </w:lvl>
    <w:lvl w:ilvl="1">
      <w:numFmt w:val="bullet"/>
      <w:lvlText w:val="•"/>
      <w:lvlJc w:val="left"/>
      <w:pPr>
        <w:ind w:left="1090" w:hanging="333"/>
      </w:pPr>
    </w:lvl>
    <w:lvl w:ilvl="2">
      <w:numFmt w:val="bullet"/>
      <w:lvlText w:val="•"/>
      <w:lvlJc w:val="left"/>
      <w:pPr>
        <w:ind w:left="2060" w:hanging="333"/>
      </w:pPr>
    </w:lvl>
    <w:lvl w:ilvl="3">
      <w:numFmt w:val="bullet"/>
      <w:lvlText w:val="•"/>
      <w:lvlJc w:val="left"/>
      <w:pPr>
        <w:ind w:left="3030" w:hanging="333"/>
      </w:pPr>
    </w:lvl>
    <w:lvl w:ilvl="4">
      <w:numFmt w:val="bullet"/>
      <w:lvlText w:val="•"/>
      <w:lvlJc w:val="left"/>
      <w:pPr>
        <w:ind w:left="4000" w:hanging="333"/>
      </w:pPr>
    </w:lvl>
    <w:lvl w:ilvl="5">
      <w:numFmt w:val="bullet"/>
      <w:lvlText w:val="•"/>
      <w:lvlJc w:val="left"/>
      <w:pPr>
        <w:ind w:left="4970" w:hanging="333"/>
      </w:pPr>
    </w:lvl>
    <w:lvl w:ilvl="6">
      <w:numFmt w:val="bullet"/>
      <w:lvlText w:val="•"/>
      <w:lvlJc w:val="left"/>
      <w:pPr>
        <w:ind w:left="5940" w:hanging="333"/>
      </w:pPr>
    </w:lvl>
    <w:lvl w:ilvl="7">
      <w:numFmt w:val="bullet"/>
      <w:lvlText w:val="•"/>
      <w:lvlJc w:val="left"/>
      <w:pPr>
        <w:ind w:left="6910" w:hanging="333"/>
      </w:pPr>
    </w:lvl>
    <w:lvl w:ilvl="8">
      <w:numFmt w:val="bullet"/>
      <w:lvlText w:val="•"/>
      <w:lvlJc w:val="left"/>
      <w:pPr>
        <w:ind w:left="7880" w:hanging="333"/>
      </w:pPr>
    </w:lvl>
  </w:abstractNum>
  <w:abstractNum w:abstractNumId="26">
    <w:nsid w:val="0000041C"/>
    <w:multiLevelType w:val="multilevel"/>
    <w:tmpl w:val="DE9464C6"/>
    <w:lvl w:ilvl="0">
      <w:start w:val="1"/>
      <w:numFmt w:val="lowerLetter"/>
      <w:lvlText w:val="%1)"/>
      <w:lvlJc w:val="left"/>
      <w:pPr>
        <w:ind w:left="384" w:hanging="265"/>
      </w:pPr>
      <w:rPr>
        <w:rFonts w:ascii="Bookman Old Style" w:hAnsi="Bookman Old Style" w:cs="Bookman Old Style"/>
        <w:b w:val="0"/>
        <w:bCs w:val="0"/>
        <w:w w:val="99"/>
        <w:sz w:val="22"/>
        <w:szCs w:val="22"/>
      </w:rPr>
    </w:lvl>
    <w:lvl w:ilvl="1">
      <w:start w:val="1"/>
      <w:numFmt w:val="decimal"/>
      <w:lvlText w:val="%2)"/>
      <w:lvlJc w:val="left"/>
      <w:pPr>
        <w:ind w:left="240" w:hanging="362"/>
      </w:pPr>
      <w:rPr>
        <w:rFonts w:ascii="Times New Roman" w:hAnsi="Times New Roman" w:cs="Times New Roman" w:hint="default"/>
        <w:b w:val="0"/>
        <w:bCs w:val="0"/>
        <w:spacing w:val="-1"/>
        <w:w w:val="99"/>
        <w:sz w:val="22"/>
        <w:szCs w:val="22"/>
      </w:rPr>
    </w:lvl>
    <w:lvl w:ilvl="2">
      <w:start w:val="1"/>
      <w:numFmt w:val="lowerLetter"/>
      <w:lvlText w:val="%3)"/>
      <w:lvlJc w:val="left"/>
      <w:pPr>
        <w:ind w:left="240" w:hanging="287"/>
      </w:pPr>
      <w:rPr>
        <w:rFonts w:ascii="Times New Roman" w:hAnsi="Times New Roman" w:cs="Times New Roman" w:hint="default"/>
        <w:b/>
        <w:bCs/>
        <w:spacing w:val="-1"/>
        <w:w w:val="99"/>
        <w:sz w:val="22"/>
        <w:szCs w:val="22"/>
      </w:rPr>
    </w:lvl>
    <w:lvl w:ilvl="3">
      <w:numFmt w:val="bullet"/>
      <w:lvlText w:val="•"/>
      <w:lvlJc w:val="left"/>
      <w:pPr>
        <w:ind w:left="1564" w:hanging="287"/>
      </w:pPr>
    </w:lvl>
    <w:lvl w:ilvl="4">
      <w:numFmt w:val="bullet"/>
      <w:lvlText w:val="•"/>
      <w:lvlJc w:val="left"/>
      <w:pPr>
        <w:ind w:left="2743" w:hanging="287"/>
      </w:pPr>
    </w:lvl>
    <w:lvl w:ilvl="5">
      <w:numFmt w:val="bullet"/>
      <w:lvlText w:val="•"/>
      <w:lvlJc w:val="left"/>
      <w:pPr>
        <w:ind w:left="3922" w:hanging="287"/>
      </w:pPr>
    </w:lvl>
    <w:lvl w:ilvl="6">
      <w:numFmt w:val="bullet"/>
      <w:lvlText w:val="•"/>
      <w:lvlJc w:val="left"/>
      <w:pPr>
        <w:ind w:left="5102" w:hanging="287"/>
      </w:pPr>
    </w:lvl>
    <w:lvl w:ilvl="7">
      <w:numFmt w:val="bullet"/>
      <w:lvlText w:val="•"/>
      <w:lvlJc w:val="left"/>
      <w:pPr>
        <w:ind w:left="6281" w:hanging="287"/>
      </w:pPr>
    </w:lvl>
    <w:lvl w:ilvl="8">
      <w:numFmt w:val="bullet"/>
      <w:lvlText w:val="•"/>
      <w:lvlJc w:val="left"/>
      <w:pPr>
        <w:ind w:left="7461" w:hanging="287"/>
      </w:pPr>
    </w:lvl>
  </w:abstractNum>
  <w:abstractNum w:abstractNumId="27">
    <w:nsid w:val="0000041D"/>
    <w:multiLevelType w:val="multilevel"/>
    <w:tmpl w:val="000008A0"/>
    <w:lvl w:ilvl="0">
      <w:start w:val="1"/>
      <w:numFmt w:val="lowerLetter"/>
      <w:lvlText w:val="%1)"/>
      <w:lvlJc w:val="left"/>
      <w:pPr>
        <w:ind w:left="120" w:hanging="320"/>
      </w:pPr>
      <w:rPr>
        <w:rFonts w:ascii="Bookman Old Style" w:hAnsi="Bookman Old Style" w:cs="Bookman Old Style"/>
        <w:b w:val="0"/>
        <w:bCs w:val="0"/>
        <w:w w:val="99"/>
        <w:sz w:val="22"/>
        <w:szCs w:val="22"/>
      </w:rPr>
    </w:lvl>
    <w:lvl w:ilvl="1">
      <w:numFmt w:val="bullet"/>
      <w:lvlText w:val="•"/>
      <w:lvlJc w:val="left"/>
      <w:pPr>
        <w:ind w:left="1090" w:hanging="320"/>
      </w:pPr>
    </w:lvl>
    <w:lvl w:ilvl="2">
      <w:numFmt w:val="bullet"/>
      <w:lvlText w:val="•"/>
      <w:lvlJc w:val="left"/>
      <w:pPr>
        <w:ind w:left="2060" w:hanging="320"/>
      </w:pPr>
    </w:lvl>
    <w:lvl w:ilvl="3">
      <w:numFmt w:val="bullet"/>
      <w:lvlText w:val="•"/>
      <w:lvlJc w:val="left"/>
      <w:pPr>
        <w:ind w:left="3030" w:hanging="320"/>
      </w:pPr>
    </w:lvl>
    <w:lvl w:ilvl="4">
      <w:numFmt w:val="bullet"/>
      <w:lvlText w:val="•"/>
      <w:lvlJc w:val="left"/>
      <w:pPr>
        <w:ind w:left="4000" w:hanging="320"/>
      </w:pPr>
    </w:lvl>
    <w:lvl w:ilvl="5">
      <w:numFmt w:val="bullet"/>
      <w:lvlText w:val="•"/>
      <w:lvlJc w:val="left"/>
      <w:pPr>
        <w:ind w:left="4970" w:hanging="320"/>
      </w:pPr>
    </w:lvl>
    <w:lvl w:ilvl="6">
      <w:numFmt w:val="bullet"/>
      <w:lvlText w:val="•"/>
      <w:lvlJc w:val="left"/>
      <w:pPr>
        <w:ind w:left="5940" w:hanging="320"/>
      </w:pPr>
    </w:lvl>
    <w:lvl w:ilvl="7">
      <w:numFmt w:val="bullet"/>
      <w:lvlText w:val="•"/>
      <w:lvlJc w:val="left"/>
      <w:pPr>
        <w:ind w:left="6910" w:hanging="320"/>
      </w:pPr>
    </w:lvl>
    <w:lvl w:ilvl="8">
      <w:numFmt w:val="bullet"/>
      <w:lvlText w:val="•"/>
      <w:lvlJc w:val="left"/>
      <w:pPr>
        <w:ind w:left="7880" w:hanging="320"/>
      </w:pPr>
    </w:lvl>
  </w:abstractNum>
  <w:abstractNum w:abstractNumId="28">
    <w:nsid w:val="0000041E"/>
    <w:multiLevelType w:val="multilevel"/>
    <w:tmpl w:val="000008A1"/>
    <w:lvl w:ilvl="0">
      <w:start w:val="1"/>
      <w:numFmt w:val="decimal"/>
      <w:lvlText w:val="%1)"/>
      <w:lvlJc w:val="left"/>
      <w:pPr>
        <w:ind w:left="120" w:hanging="395"/>
      </w:pPr>
      <w:rPr>
        <w:rFonts w:ascii="Bookman Old Style" w:hAnsi="Bookman Old Style" w:cs="Bookman Old Style"/>
        <w:b w:val="0"/>
        <w:bCs w:val="0"/>
        <w:spacing w:val="-1"/>
        <w:w w:val="99"/>
        <w:sz w:val="22"/>
        <w:szCs w:val="22"/>
      </w:rPr>
    </w:lvl>
    <w:lvl w:ilvl="1">
      <w:start w:val="1"/>
      <w:numFmt w:val="upperLetter"/>
      <w:lvlText w:val="%2)"/>
      <w:lvlJc w:val="left"/>
      <w:pPr>
        <w:ind w:left="120" w:hanging="301"/>
      </w:pPr>
      <w:rPr>
        <w:rFonts w:ascii="Bookman Old Style" w:hAnsi="Bookman Old Style" w:cs="Bookman Old Style"/>
        <w:b w:val="0"/>
        <w:bCs w:val="0"/>
        <w:spacing w:val="-1"/>
        <w:w w:val="99"/>
        <w:sz w:val="22"/>
        <w:szCs w:val="22"/>
      </w:rPr>
    </w:lvl>
    <w:lvl w:ilvl="2">
      <w:numFmt w:val="bullet"/>
      <w:lvlText w:val="•"/>
      <w:lvlJc w:val="left"/>
      <w:pPr>
        <w:ind w:left="1197" w:hanging="301"/>
      </w:pPr>
    </w:lvl>
    <w:lvl w:ilvl="3">
      <w:numFmt w:val="bullet"/>
      <w:lvlText w:val="•"/>
      <w:lvlJc w:val="left"/>
      <w:pPr>
        <w:ind w:left="2275" w:hanging="301"/>
      </w:pPr>
    </w:lvl>
    <w:lvl w:ilvl="4">
      <w:numFmt w:val="bullet"/>
      <w:lvlText w:val="•"/>
      <w:lvlJc w:val="left"/>
      <w:pPr>
        <w:ind w:left="3353" w:hanging="301"/>
      </w:pPr>
    </w:lvl>
    <w:lvl w:ilvl="5">
      <w:numFmt w:val="bullet"/>
      <w:lvlText w:val="•"/>
      <w:lvlJc w:val="left"/>
      <w:pPr>
        <w:ind w:left="4431" w:hanging="301"/>
      </w:pPr>
    </w:lvl>
    <w:lvl w:ilvl="6">
      <w:numFmt w:val="bullet"/>
      <w:lvlText w:val="•"/>
      <w:lvlJc w:val="left"/>
      <w:pPr>
        <w:ind w:left="5508" w:hanging="301"/>
      </w:pPr>
    </w:lvl>
    <w:lvl w:ilvl="7">
      <w:numFmt w:val="bullet"/>
      <w:lvlText w:val="•"/>
      <w:lvlJc w:val="left"/>
      <w:pPr>
        <w:ind w:left="6586" w:hanging="301"/>
      </w:pPr>
    </w:lvl>
    <w:lvl w:ilvl="8">
      <w:numFmt w:val="bullet"/>
      <w:lvlText w:val="•"/>
      <w:lvlJc w:val="left"/>
      <w:pPr>
        <w:ind w:left="7664" w:hanging="301"/>
      </w:pPr>
    </w:lvl>
  </w:abstractNum>
  <w:abstractNum w:abstractNumId="29">
    <w:nsid w:val="0000041F"/>
    <w:multiLevelType w:val="multilevel"/>
    <w:tmpl w:val="000008A2"/>
    <w:lvl w:ilvl="0">
      <w:numFmt w:val="bullet"/>
      <w:lvlText w:val=""/>
      <w:lvlJc w:val="left"/>
      <w:pPr>
        <w:ind w:left="404" w:hanging="285"/>
      </w:pPr>
      <w:rPr>
        <w:rFonts w:ascii="Symbol" w:hAnsi="Symbol"/>
        <w:b w:val="0"/>
        <w:w w:val="99"/>
        <w:sz w:val="22"/>
      </w:rPr>
    </w:lvl>
    <w:lvl w:ilvl="1">
      <w:numFmt w:val="bullet"/>
      <w:lvlText w:val="•"/>
      <w:lvlJc w:val="left"/>
      <w:pPr>
        <w:ind w:left="1345" w:hanging="285"/>
      </w:pPr>
    </w:lvl>
    <w:lvl w:ilvl="2">
      <w:numFmt w:val="bullet"/>
      <w:lvlText w:val="•"/>
      <w:lvlJc w:val="left"/>
      <w:pPr>
        <w:ind w:left="2287" w:hanging="285"/>
      </w:pPr>
    </w:lvl>
    <w:lvl w:ilvl="3">
      <w:numFmt w:val="bullet"/>
      <w:lvlText w:val="•"/>
      <w:lvlJc w:val="left"/>
      <w:pPr>
        <w:ind w:left="3229" w:hanging="285"/>
      </w:pPr>
    </w:lvl>
    <w:lvl w:ilvl="4">
      <w:numFmt w:val="bullet"/>
      <w:lvlText w:val="•"/>
      <w:lvlJc w:val="left"/>
      <w:pPr>
        <w:ind w:left="4170" w:hanging="285"/>
      </w:pPr>
    </w:lvl>
    <w:lvl w:ilvl="5">
      <w:numFmt w:val="bullet"/>
      <w:lvlText w:val="•"/>
      <w:lvlJc w:val="left"/>
      <w:pPr>
        <w:ind w:left="5112" w:hanging="285"/>
      </w:pPr>
    </w:lvl>
    <w:lvl w:ilvl="6">
      <w:numFmt w:val="bullet"/>
      <w:lvlText w:val="•"/>
      <w:lvlJc w:val="left"/>
      <w:pPr>
        <w:ind w:left="6053" w:hanging="285"/>
      </w:pPr>
    </w:lvl>
    <w:lvl w:ilvl="7">
      <w:numFmt w:val="bullet"/>
      <w:lvlText w:val="•"/>
      <w:lvlJc w:val="left"/>
      <w:pPr>
        <w:ind w:left="6995" w:hanging="285"/>
      </w:pPr>
    </w:lvl>
    <w:lvl w:ilvl="8">
      <w:numFmt w:val="bullet"/>
      <w:lvlText w:val="•"/>
      <w:lvlJc w:val="left"/>
      <w:pPr>
        <w:ind w:left="7936" w:hanging="285"/>
      </w:pPr>
    </w:lvl>
  </w:abstractNum>
  <w:abstractNum w:abstractNumId="30">
    <w:nsid w:val="00000420"/>
    <w:multiLevelType w:val="multilevel"/>
    <w:tmpl w:val="000008A3"/>
    <w:lvl w:ilvl="0">
      <w:start w:val="1"/>
      <w:numFmt w:val="lowerLetter"/>
      <w:lvlText w:val="%1)"/>
      <w:lvlJc w:val="left"/>
      <w:pPr>
        <w:ind w:left="120" w:hanging="290"/>
      </w:pPr>
      <w:rPr>
        <w:rFonts w:ascii="Bookman Old Style" w:hAnsi="Bookman Old Style" w:cs="Bookman Old Style"/>
        <w:b w:val="0"/>
        <w:bCs w:val="0"/>
        <w:w w:val="99"/>
        <w:sz w:val="22"/>
        <w:szCs w:val="22"/>
      </w:rPr>
    </w:lvl>
    <w:lvl w:ilvl="1">
      <w:numFmt w:val="bullet"/>
      <w:lvlText w:val="•"/>
      <w:lvlJc w:val="left"/>
      <w:pPr>
        <w:ind w:left="1090" w:hanging="290"/>
      </w:pPr>
    </w:lvl>
    <w:lvl w:ilvl="2">
      <w:numFmt w:val="bullet"/>
      <w:lvlText w:val="•"/>
      <w:lvlJc w:val="left"/>
      <w:pPr>
        <w:ind w:left="2060" w:hanging="290"/>
      </w:pPr>
    </w:lvl>
    <w:lvl w:ilvl="3">
      <w:numFmt w:val="bullet"/>
      <w:lvlText w:val="•"/>
      <w:lvlJc w:val="left"/>
      <w:pPr>
        <w:ind w:left="3030" w:hanging="290"/>
      </w:pPr>
    </w:lvl>
    <w:lvl w:ilvl="4">
      <w:numFmt w:val="bullet"/>
      <w:lvlText w:val="•"/>
      <w:lvlJc w:val="left"/>
      <w:pPr>
        <w:ind w:left="4000" w:hanging="290"/>
      </w:pPr>
    </w:lvl>
    <w:lvl w:ilvl="5">
      <w:numFmt w:val="bullet"/>
      <w:lvlText w:val="•"/>
      <w:lvlJc w:val="left"/>
      <w:pPr>
        <w:ind w:left="4970" w:hanging="290"/>
      </w:pPr>
    </w:lvl>
    <w:lvl w:ilvl="6">
      <w:numFmt w:val="bullet"/>
      <w:lvlText w:val="•"/>
      <w:lvlJc w:val="left"/>
      <w:pPr>
        <w:ind w:left="5940" w:hanging="290"/>
      </w:pPr>
    </w:lvl>
    <w:lvl w:ilvl="7">
      <w:numFmt w:val="bullet"/>
      <w:lvlText w:val="•"/>
      <w:lvlJc w:val="left"/>
      <w:pPr>
        <w:ind w:left="6910" w:hanging="290"/>
      </w:pPr>
    </w:lvl>
    <w:lvl w:ilvl="8">
      <w:numFmt w:val="bullet"/>
      <w:lvlText w:val="•"/>
      <w:lvlJc w:val="left"/>
      <w:pPr>
        <w:ind w:left="7880" w:hanging="290"/>
      </w:pPr>
    </w:lvl>
  </w:abstractNum>
  <w:abstractNum w:abstractNumId="31">
    <w:nsid w:val="00000421"/>
    <w:multiLevelType w:val="multilevel"/>
    <w:tmpl w:val="000008A4"/>
    <w:lvl w:ilvl="0">
      <w:start w:val="1"/>
      <w:numFmt w:val="decimal"/>
      <w:lvlText w:val="%1."/>
      <w:lvlJc w:val="left"/>
      <w:pPr>
        <w:ind w:left="397" w:hanging="278"/>
      </w:pPr>
      <w:rPr>
        <w:rFonts w:ascii="Bookman Old Style" w:hAnsi="Bookman Old Style" w:cs="Bookman Old Style"/>
        <w:b w:val="0"/>
        <w:bCs w:val="0"/>
        <w:spacing w:val="-1"/>
        <w:w w:val="99"/>
        <w:sz w:val="22"/>
        <w:szCs w:val="22"/>
      </w:rPr>
    </w:lvl>
    <w:lvl w:ilvl="1">
      <w:numFmt w:val="bullet"/>
      <w:lvlText w:val="•"/>
      <w:lvlJc w:val="left"/>
      <w:pPr>
        <w:ind w:left="1339" w:hanging="278"/>
      </w:pPr>
    </w:lvl>
    <w:lvl w:ilvl="2">
      <w:numFmt w:val="bullet"/>
      <w:lvlText w:val="•"/>
      <w:lvlJc w:val="left"/>
      <w:pPr>
        <w:ind w:left="2281" w:hanging="278"/>
      </w:pPr>
    </w:lvl>
    <w:lvl w:ilvl="3">
      <w:numFmt w:val="bullet"/>
      <w:lvlText w:val="•"/>
      <w:lvlJc w:val="left"/>
      <w:pPr>
        <w:ind w:left="3224" w:hanging="278"/>
      </w:pPr>
    </w:lvl>
    <w:lvl w:ilvl="4">
      <w:numFmt w:val="bullet"/>
      <w:lvlText w:val="•"/>
      <w:lvlJc w:val="left"/>
      <w:pPr>
        <w:ind w:left="4166" w:hanging="278"/>
      </w:pPr>
    </w:lvl>
    <w:lvl w:ilvl="5">
      <w:numFmt w:val="bullet"/>
      <w:lvlText w:val="•"/>
      <w:lvlJc w:val="left"/>
      <w:pPr>
        <w:ind w:left="5108" w:hanging="278"/>
      </w:pPr>
    </w:lvl>
    <w:lvl w:ilvl="6">
      <w:numFmt w:val="bullet"/>
      <w:lvlText w:val="•"/>
      <w:lvlJc w:val="left"/>
      <w:pPr>
        <w:ind w:left="6050" w:hanging="278"/>
      </w:pPr>
    </w:lvl>
    <w:lvl w:ilvl="7">
      <w:numFmt w:val="bullet"/>
      <w:lvlText w:val="•"/>
      <w:lvlJc w:val="left"/>
      <w:pPr>
        <w:ind w:left="6993" w:hanging="278"/>
      </w:pPr>
    </w:lvl>
    <w:lvl w:ilvl="8">
      <w:numFmt w:val="bullet"/>
      <w:lvlText w:val="•"/>
      <w:lvlJc w:val="left"/>
      <w:pPr>
        <w:ind w:left="7935" w:hanging="278"/>
      </w:pPr>
    </w:lvl>
  </w:abstractNum>
  <w:abstractNum w:abstractNumId="32">
    <w:nsid w:val="00000422"/>
    <w:multiLevelType w:val="multilevel"/>
    <w:tmpl w:val="0F36CB7C"/>
    <w:lvl w:ilvl="0">
      <w:start w:val="14"/>
      <w:numFmt w:val="decimal"/>
      <w:lvlText w:val="%1."/>
      <w:lvlJc w:val="left"/>
      <w:pPr>
        <w:ind w:left="558" w:hanging="439"/>
      </w:pPr>
      <w:rPr>
        <w:rFonts w:ascii="Times New Roman" w:hAnsi="Times New Roman" w:cs="Times New Roman" w:hint="default"/>
        <w:b/>
        <w:bCs/>
        <w:color w:val="auto"/>
        <w:spacing w:val="-1"/>
        <w:w w:val="99"/>
        <w:sz w:val="22"/>
        <w:szCs w:val="22"/>
      </w:rPr>
    </w:lvl>
    <w:lvl w:ilvl="1">
      <w:numFmt w:val="bullet"/>
      <w:lvlText w:val="•"/>
      <w:lvlJc w:val="left"/>
      <w:pPr>
        <w:ind w:left="1484" w:hanging="439"/>
      </w:pPr>
    </w:lvl>
    <w:lvl w:ilvl="2">
      <w:numFmt w:val="bullet"/>
      <w:lvlText w:val="•"/>
      <w:lvlJc w:val="left"/>
      <w:pPr>
        <w:ind w:left="2411" w:hanging="439"/>
      </w:pPr>
    </w:lvl>
    <w:lvl w:ilvl="3">
      <w:numFmt w:val="bullet"/>
      <w:lvlText w:val="•"/>
      <w:lvlJc w:val="left"/>
      <w:pPr>
        <w:ind w:left="3337" w:hanging="439"/>
      </w:pPr>
    </w:lvl>
    <w:lvl w:ilvl="4">
      <w:numFmt w:val="bullet"/>
      <w:lvlText w:val="•"/>
      <w:lvlJc w:val="left"/>
      <w:pPr>
        <w:ind w:left="4263" w:hanging="439"/>
      </w:pPr>
    </w:lvl>
    <w:lvl w:ilvl="5">
      <w:numFmt w:val="bullet"/>
      <w:lvlText w:val="•"/>
      <w:lvlJc w:val="left"/>
      <w:pPr>
        <w:ind w:left="5189" w:hanging="439"/>
      </w:pPr>
    </w:lvl>
    <w:lvl w:ilvl="6">
      <w:numFmt w:val="bullet"/>
      <w:lvlText w:val="•"/>
      <w:lvlJc w:val="left"/>
      <w:pPr>
        <w:ind w:left="6115" w:hanging="439"/>
      </w:pPr>
    </w:lvl>
    <w:lvl w:ilvl="7">
      <w:numFmt w:val="bullet"/>
      <w:lvlText w:val="•"/>
      <w:lvlJc w:val="left"/>
      <w:pPr>
        <w:ind w:left="7041" w:hanging="439"/>
      </w:pPr>
    </w:lvl>
    <w:lvl w:ilvl="8">
      <w:numFmt w:val="bullet"/>
      <w:lvlText w:val="•"/>
      <w:lvlJc w:val="left"/>
      <w:pPr>
        <w:ind w:left="7967" w:hanging="439"/>
      </w:pPr>
    </w:lvl>
  </w:abstractNum>
  <w:abstractNum w:abstractNumId="33">
    <w:nsid w:val="018D39AF"/>
    <w:multiLevelType w:val="hybridMultilevel"/>
    <w:tmpl w:val="5408212E"/>
    <w:lvl w:ilvl="0" w:tplc="C8782CEA">
      <w:start w:val="1"/>
      <w:numFmt w:val="lowerLetter"/>
      <w:lvlText w:val="%1)"/>
      <w:lvlJc w:val="left"/>
      <w:pPr>
        <w:ind w:left="1068" w:hanging="360"/>
      </w:pPr>
      <w:rPr>
        <w:rFonts w:cs="Times New Roman" w:hint="default"/>
        <w:b/>
      </w:rPr>
    </w:lvl>
    <w:lvl w:ilvl="1" w:tplc="04100019" w:tentative="1">
      <w:start w:val="1"/>
      <w:numFmt w:val="lowerLetter"/>
      <w:lvlText w:val="%2."/>
      <w:lvlJc w:val="left"/>
      <w:pPr>
        <w:ind w:left="1788" w:hanging="360"/>
      </w:pPr>
      <w:rPr>
        <w:rFonts w:cs="Times New Roman"/>
      </w:rPr>
    </w:lvl>
    <w:lvl w:ilvl="2" w:tplc="0410001B" w:tentative="1">
      <w:start w:val="1"/>
      <w:numFmt w:val="lowerRoman"/>
      <w:lvlText w:val="%3."/>
      <w:lvlJc w:val="right"/>
      <w:pPr>
        <w:ind w:left="2508" w:hanging="180"/>
      </w:pPr>
      <w:rPr>
        <w:rFonts w:cs="Times New Roman"/>
      </w:rPr>
    </w:lvl>
    <w:lvl w:ilvl="3" w:tplc="0410000F" w:tentative="1">
      <w:start w:val="1"/>
      <w:numFmt w:val="decimal"/>
      <w:lvlText w:val="%4."/>
      <w:lvlJc w:val="left"/>
      <w:pPr>
        <w:ind w:left="3228" w:hanging="360"/>
      </w:pPr>
      <w:rPr>
        <w:rFonts w:cs="Times New Roman"/>
      </w:rPr>
    </w:lvl>
    <w:lvl w:ilvl="4" w:tplc="04100019" w:tentative="1">
      <w:start w:val="1"/>
      <w:numFmt w:val="lowerLetter"/>
      <w:lvlText w:val="%5."/>
      <w:lvlJc w:val="left"/>
      <w:pPr>
        <w:ind w:left="3948" w:hanging="360"/>
      </w:pPr>
      <w:rPr>
        <w:rFonts w:cs="Times New Roman"/>
      </w:rPr>
    </w:lvl>
    <w:lvl w:ilvl="5" w:tplc="0410001B" w:tentative="1">
      <w:start w:val="1"/>
      <w:numFmt w:val="lowerRoman"/>
      <w:lvlText w:val="%6."/>
      <w:lvlJc w:val="right"/>
      <w:pPr>
        <w:ind w:left="4668" w:hanging="180"/>
      </w:pPr>
      <w:rPr>
        <w:rFonts w:cs="Times New Roman"/>
      </w:rPr>
    </w:lvl>
    <w:lvl w:ilvl="6" w:tplc="0410000F" w:tentative="1">
      <w:start w:val="1"/>
      <w:numFmt w:val="decimal"/>
      <w:lvlText w:val="%7."/>
      <w:lvlJc w:val="left"/>
      <w:pPr>
        <w:ind w:left="5388" w:hanging="360"/>
      </w:pPr>
      <w:rPr>
        <w:rFonts w:cs="Times New Roman"/>
      </w:rPr>
    </w:lvl>
    <w:lvl w:ilvl="7" w:tplc="04100019" w:tentative="1">
      <w:start w:val="1"/>
      <w:numFmt w:val="lowerLetter"/>
      <w:lvlText w:val="%8."/>
      <w:lvlJc w:val="left"/>
      <w:pPr>
        <w:ind w:left="6108" w:hanging="360"/>
      </w:pPr>
      <w:rPr>
        <w:rFonts w:cs="Times New Roman"/>
      </w:rPr>
    </w:lvl>
    <w:lvl w:ilvl="8" w:tplc="0410001B" w:tentative="1">
      <w:start w:val="1"/>
      <w:numFmt w:val="lowerRoman"/>
      <w:lvlText w:val="%9."/>
      <w:lvlJc w:val="right"/>
      <w:pPr>
        <w:ind w:left="6828" w:hanging="180"/>
      </w:pPr>
      <w:rPr>
        <w:rFonts w:cs="Times New Roman"/>
      </w:rPr>
    </w:lvl>
  </w:abstractNum>
  <w:abstractNum w:abstractNumId="34">
    <w:nsid w:val="0BC35C0B"/>
    <w:multiLevelType w:val="hybridMultilevel"/>
    <w:tmpl w:val="D9A4FD8A"/>
    <w:lvl w:ilvl="0" w:tplc="04100001">
      <w:start w:val="1"/>
      <w:numFmt w:val="bullet"/>
      <w:lvlText w:val=""/>
      <w:lvlJc w:val="left"/>
      <w:pPr>
        <w:ind w:left="834" w:hanging="360"/>
      </w:pPr>
      <w:rPr>
        <w:rFonts w:ascii="Symbol" w:hAnsi="Symbol" w:hint="default"/>
      </w:rPr>
    </w:lvl>
    <w:lvl w:ilvl="1" w:tplc="04100003" w:tentative="1">
      <w:start w:val="1"/>
      <w:numFmt w:val="bullet"/>
      <w:lvlText w:val="o"/>
      <w:lvlJc w:val="left"/>
      <w:pPr>
        <w:ind w:left="1554" w:hanging="360"/>
      </w:pPr>
      <w:rPr>
        <w:rFonts w:ascii="Courier New" w:hAnsi="Courier New" w:hint="default"/>
      </w:rPr>
    </w:lvl>
    <w:lvl w:ilvl="2" w:tplc="04100005" w:tentative="1">
      <w:start w:val="1"/>
      <w:numFmt w:val="bullet"/>
      <w:lvlText w:val=""/>
      <w:lvlJc w:val="left"/>
      <w:pPr>
        <w:ind w:left="2274" w:hanging="360"/>
      </w:pPr>
      <w:rPr>
        <w:rFonts w:ascii="Wingdings" w:hAnsi="Wingdings" w:hint="default"/>
      </w:rPr>
    </w:lvl>
    <w:lvl w:ilvl="3" w:tplc="04100001" w:tentative="1">
      <w:start w:val="1"/>
      <w:numFmt w:val="bullet"/>
      <w:lvlText w:val=""/>
      <w:lvlJc w:val="left"/>
      <w:pPr>
        <w:ind w:left="2994" w:hanging="360"/>
      </w:pPr>
      <w:rPr>
        <w:rFonts w:ascii="Symbol" w:hAnsi="Symbol" w:hint="default"/>
      </w:rPr>
    </w:lvl>
    <w:lvl w:ilvl="4" w:tplc="04100003" w:tentative="1">
      <w:start w:val="1"/>
      <w:numFmt w:val="bullet"/>
      <w:lvlText w:val="o"/>
      <w:lvlJc w:val="left"/>
      <w:pPr>
        <w:ind w:left="3714" w:hanging="360"/>
      </w:pPr>
      <w:rPr>
        <w:rFonts w:ascii="Courier New" w:hAnsi="Courier New" w:hint="default"/>
      </w:rPr>
    </w:lvl>
    <w:lvl w:ilvl="5" w:tplc="04100005" w:tentative="1">
      <w:start w:val="1"/>
      <w:numFmt w:val="bullet"/>
      <w:lvlText w:val=""/>
      <w:lvlJc w:val="left"/>
      <w:pPr>
        <w:ind w:left="4434" w:hanging="360"/>
      </w:pPr>
      <w:rPr>
        <w:rFonts w:ascii="Wingdings" w:hAnsi="Wingdings" w:hint="default"/>
      </w:rPr>
    </w:lvl>
    <w:lvl w:ilvl="6" w:tplc="04100001" w:tentative="1">
      <w:start w:val="1"/>
      <w:numFmt w:val="bullet"/>
      <w:lvlText w:val=""/>
      <w:lvlJc w:val="left"/>
      <w:pPr>
        <w:ind w:left="5154" w:hanging="360"/>
      </w:pPr>
      <w:rPr>
        <w:rFonts w:ascii="Symbol" w:hAnsi="Symbol" w:hint="default"/>
      </w:rPr>
    </w:lvl>
    <w:lvl w:ilvl="7" w:tplc="04100003" w:tentative="1">
      <w:start w:val="1"/>
      <w:numFmt w:val="bullet"/>
      <w:lvlText w:val="o"/>
      <w:lvlJc w:val="left"/>
      <w:pPr>
        <w:ind w:left="5874" w:hanging="360"/>
      </w:pPr>
      <w:rPr>
        <w:rFonts w:ascii="Courier New" w:hAnsi="Courier New" w:hint="default"/>
      </w:rPr>
    </w:lvl>
    <w:lvl w:ilvl="8" w:tplc="04100005" w:tentative="1">
      <w:start w:val="1"/>
      <w:numFmt w:val="bullet"/>
      <w:lvlText w:val=""/>
      <w:lvlJc w:val="left"/>
      <w:pPr>
        <w:ind w:left="6594" w:hanging="360"/>
      </w:pPr>
      <w:rPr>
        <w:rFonts w:ascii="Wingdings" w:hAnsi="Wingdings" w:hint="default"/>
      </w:rPr>
    </w:lvl>
  </w:abstractNum>
  <w:abstractNum w:abstractNumId="35">
    <w:nsid w:val="288B0EC7"/>
    <w:multiLevelType w:val="hybridMultilevel"/>
    <w:tmpl w:val="5FD6270E"/>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6">
    <w:nsid w:val="2C4F0185"/>
    <w:multiLevelType w:val="hybridMultilevel"/>
    <w:tmpl w:val="5408212E"/>
    <w:lvl w:ilvl="0" w:tplc="C8782CEA">
      <w:start w:val="1"/>
      <w:numFmt w:val="lowerLetter"/>
      <w:lvlText w:val="%1)"/>
      <w:lvlJc w:val="left"/>
      <w:pPr>
        <w:ind w:left="1068" w:hanging="360"/>
      </w:pPr>
      <w:rPr>
        <w:rFonts w:cs="Times New Roman" w:hint="default"/>
        <w:b/>
      </w:rPr>
    </w:lvl>
    <w:lvl w:ilvl="1" w:tplc="04100019" w:tentative="1">
      <w:start w:val="1"/>
      <w:numFmt w:val="lowerLetter"/>
      <w:lvlText w:val="%2."/>
      <w:lvlJc w:val="left"/>
      <w:pPr>
        <w:ind w:left="1788" w:hanging="360"/>
      </w:pPr>
      <w:rPr>
        <w:rFonts w:cs="Times New Roman"/>
      </w:rPr>
    </w:lvl>
    <w:lvl w:ilvl="2" w:tplc="0410001B" w:tentative="1">
      <w:start w:val="1"/>
      <w:numFmt w:val="lowerRoman"/>
      <w:lvlText w:val="%3."/>
      <w:lvlJc w:val="right"/>
      <w:pPr>
        <w:ind w:left="2508" w:hanging="180"/>
      </w:pPr>
      <w:rPr>
        <w:rFonts w:cs="Times New Roman"/>
      </w:rPr>
    </w:lvl>
    <w:lvl w:ilvl="3" w:tplc="0410000F" w:tentative="1">
      <w:start w:val="1"/>
      <w:numFmt w:val="decimal"/>
      <w:lvlText w:val="%4."/>
      <w:lvlJc w:val="left"/>
      <w:pPr>
        <w:ind w:left="3228" w:hanging="360"/>
      </w:pPr>
      <w:rPr>
        <w:rFonts w:cs="Times New Roman"/>
      </w:rPr>
    </w:lvl>
    <w:lvl w:ilvl="4" w:tplc="04100019" w:tentative="1">
      <w:start w:val="1"/>
      <w:numFmt w:val="lowerLetter"/>
      <w:lvlText w:val="%5."/>
      <w:lvlJc w:val="left"/>
      <w:pPr>
        <w:ind w:left="3948" w:hanging="360"/>
      </w:pPr>
      <w:rPr>
        <w:rFonts w:cs="Times New Roman"/>
      </w:rPr>
    </w:lvl>
    <w:lvl w:ilvl="5" w:tplc="0410001B" w:tentative="1">
      <w:start w:val="1"/>
      <w:numFmt w:val="lowerRoman"/>
      <w:lvlText w:val="%6."/>
      <w:lvlJc w:val="right"/>
      <w:pPr>
        <w:ind w:left="4668" w:hanging="180"/>
      </w:pPr>
      <w:rPr>
        <w:rFonts w:cs="Times New Roman"/>
      </w:rPr>
    </w:lvl>
    <w:lvl w:ilvl="6" w:tplc="0410000F" w:tentative="1">
      <w:start w:val="1"/>
      <w:numFmt w:val="decimal"/>
      <w:lvlText w:val="%7."/>
      <w:lvlJc w:val="left"/>
      <w:pPr>
        <w:ind w:left="5388" w:hanging="360"/>
      </w:pPr>
      <w:rPr>
        <w:rFonts w:cs="Times New Roman"/>
      </w:rPr>
    </w:lvl>
    <w:lvl w:ilvl="7" w:tplc="04100019" w:tentative="1">
      <w:start w:val="1"/>
      <w:numFmt w:val="lowerLetter"/>
      <w:lvlText w:val="%8."/>
      <w:lvlJc w:val="left"/>
      <w:pPr>
        <w:ind w:left="6108" w:hanging="360"/>
      </w:pPr>
      <w:rPr>
        <w:rFonts w:cs="Times New Roman"/>
      </w:rPr>
    </w:lvl>
    <w:lvl w:ilvl="8" w:tplc="0410001B" w:tentative="1">
      <w:start w:val="1"/>
      <w:numFmt w:val="lowerRoman"/>
      <w:lvlText w:val="%9."/>
      <w:lvlJc w:val="right"/>
      <w:pPr>
        <w:ind w:left="6828" w:hanging="180"/>
      </w:pPr>
      <w:rPr>
        <w:rFonts w:cs="Times New Roman"/>
      </w:rPr>
    </w:lvl>
  </w:abstractNum>
  <w:abstractNum w:abstractNumId="37">
    <w:nsid w:val="2DEB511C"/>
    <w:multiLevelType w:val="hybridMultilevel"/>
    <w:tmpl w:val="75523658"/>
    <w:lvl w:ilvl="0" w:tplc="A66AB474">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3B142110"/>
    <w:multiLevelType w:val="hybridMultilevel"/>
    <w:tmpl w:val="133C6842"/>
    <w:lvl w:ilvl="0" w:tplc="0410000B">
      <w:start w:val="1"/>
      <w:numFmt w:val="bullet"/>
      <w:lvlText w:val=""/>
      <w:lvlJc w:val="left"/>
      <w:pPr>
        <w:ind w:left="833" w:hanging="360"/>
      </w:pPr>
      <w:rPr>
        <w:rFonts w:ascii="Wingdings" w:hAnsi="Wingdings" w:hint="default"/>
      </w:rPr>
    </w:lvl>
    <w:lvl w:ilvl="1" w:tplc="04100003" w:tentative="1">
      <w:start w:val="1"/>
      <w:numFmt w:val="bullet"/>
      <w:lvlText w:val="o"/>
      <w:lvlJc w:val="left"/>
      <w:pPr>
        <w:ind w:left="1553" w:hanging="360"/>
      </w:pPr>
      <w:rPr>
        <w:rFonts w:ascii="Courier New" w:hAnsi="Courier New" w:cs="Courier New" w:hint="default"/>
      </w:rPr>
    </w:lvl>
    <w:lvl w:ilvl="2" w:tplc="04100005" w:tentative="1">
      <w:start w:val="1"/>
      <w:numFmt w:val="bullet"/>
      <w:lvlText w:val=""/>
      <w:lvlJc w:val="left"/>
      <w:pPr>
        <w:ind w:left="2273" w:hanging="360"/>
      </w:pPr>
      <w:rPr>
        <w:rFonts w:ascii="Wingdings" w:hAnsi="Wingdings" w:hint="default"/>
      </w:rPr>
    </w:lvl>
    <w:lvl w:ilvl="3" w:tplc="04100001" w:tentative="1">
      <w:start w:val="1"/>
      <w:numFmt w:val="bullet"/>
      <w:lvlText w:val=""/>
      <w:lvlJc w:val="left"/>
      <w:pPr>
        <w:ind w:left="2993" w:hanging="360"/>
      </w:pPr>
      <w:rPr>
        <w:rFonts w:ascii="Symbol" w:hAnsi="Symbol" w:hint="default"/>
      </w:rPr>
    </w:lvl>
    <w:lvl w:ilvl="4" w:tplc="04100003" w:tentative="1">
      <w:start w:val="1"/>
      <w:numFmt w:val="bullet"/>
      <w:lvlText w:val="o"/>
      <w:lvlJc w:val="left"/>
      <w:pPr>
        <w:ind w:left="3713" w:hanging="360"/>
      </w:pPr>
      <w:rPr>
        <w:rFonts w:ascii="Courier New" w:hAnsi="Courier New" w:cs="Courier New" w:hint="default"/>
      </w:rPr>
    </w:lvl>
    <w:lvl w:ilvl="5" w:tplc="04100005" w:tentative="1">
      <w:start w:val="1"/>
      <w:numFmt w:val="bullet"/>
      <w:lvlText w:val=""/>
      <w:lvlJc w:val="left"/>
      <w:pPr>
        <w:ind w:left="4433" w:hanging="360"/>
      </w:pPr>
      <w:rPr>
        <w:rFonts w:ascii="Wingdings" w:hAnsi="Wingdings" w:hint="default"/>
      </w:rPr>
    </w:lvl>
    <w:lvl w:ilvl="6" w:tplc="04100001" w:tentative="1">
      <w:start w:val="1"/>
      <w:numFmt w:val="bullet"/>
      <w:lvlText w:val=""/>
      <w:lvlJc w:val="left"/>
      <w:pPr>
        <w:ind w:left="5153" w:hanging="360"/>
      </w:pPr>
      <w:rPr>
        <w:rFonts w:ascii="Symbol" w:hAnsi="Symbol" w:hint="default"/>
      </w:rPr>
    </w:lvl>
    <w:lvl w:ilvl="7" w:tplc="04100003" w:tentative="1">
      <w:start w:val="1"/>
      <w:numFmt w:val="bullet"/>
      <w:lvlText w:val="o"/>
      <w:lvlJc w:val="left"/>
      <w:pPr>
        <w:ind w:left="5873" w:hanging="360"/>
      </w:pPr>
      <w:rPr>
        <w:rFonts w:ascii="Courier New" w:hAnsi="Courier New" w:cs="Courier New" w:hint="default"/>
      </w:rPr>
    </w:lvl>
    <w:lvl w:ilvl="8" w:tplc="04100005" w:tentative="1">
      <w:start w:val="1"/>
      <w:numFmt w:val="bullet"/>
      <w:lvlText w:val=""/>
      <w:lvlJc w:val="left"/>
      <w:pPr>
        <w:ind w:left="6593" w:hanging="360"/>
      </w:pPr>
      <w:rPr>
        <w:rFonts w:ascii="Wingdings" w:hAnsi="Wingdings" w:hint="default"/>
      </w:rPr>
    </w:lvl>
  </w:abstractNum>
  <w:abstractNum w:abstractNumId="39">
    <w:nsid w:val="41E816A6"/>
    <w:multiLevelType w:val="hybridMultilevel"/>
    <w:tmpl w:val="DE5E4E08"/>
    <w:lvl w:ilvl="0" w:tplc="85302264">
      <w:start w:val="1"/>
      <w:numFmt w:val="lowerLetter"/>
      <w:lvlText w:val="%1)"/>
      <w:lvlJc w:val="left"/>
      <w:pPr>
        <w:ind w:left="1068" w:hanging="360"/>
      </w:pPr>
      <w:rPr>
        <w:rFonts w:cs="Times New Roman" w:hint="default"/>
      </w:rPr>
    </w:lvl>
    <w:lvl w:ilvl="1" w:tplc="04100019" w:tentative="1">
      <w:start w:val="1"/>
      <w:numFmt w:val="lowerLetter"/>
      <w:lvlText w:val="%2."/>
      <w:lvlJc w:val="left"/>
      <w:pPr>
        <w:ind w:left="1788" w:hanging="360"/>
      </w:pPr>
      <w:rPr>
        <w:rFonts w:cs="Times New Roman"/>
      </w:rPr>
    </w:lvl>
    <w:lvl w:ilvl="2" w:tplc="0410001B" w:tentative="1">
      <w:start w:val="1"/>
      <w:numFmt w:val="lowerRoman"/>
      <w:lvlText w:val="%3."/>
      <w:lvlJc w:val="right"/>
      <w:pPr>
        <w:ind w:left="2508" w:hanging="180"/>
      </w:pPr>
      <w:rPr>
        <w:rFonts w:cs="Times New Roman"/>
      </w:rPr>
    </w:lvl>
    <w:lvl w:ilvl="3" w:tplc="0410000F" w:tentative="1">
      <w:start w:val="1"/>
      <w:numFmt w:val="decimal"/>
      <w:lvlText w:val="%4."/>
      <w:lvlJc w:val="left"/>
      <w:pPr>
        <w:ind w:left="3228" w:hanging="360"/>
      </w:pPr>
      <w:rPr>
        <w:rFonts w:cs="Times New Roman"/>
      </w:rPr>
    </w:lvl>
    <w:lvl w:ilvl="4" w:tplc="04100019" w:tentative="1">
      <w:start w:val="1"/>
      <w:numFmt w:val="lowerLetter"/>
      <w:lvlText w:val="%5."/>
      <w:lvlJc w:val="left"/>
      <w:pPr>
        <w:ind w:left="3948" w:hanging="360"/>
      </w:pPr>
      <w:rPr>
        <w:rFonts w:cs="Times New Roman"/>
      </w:rPr>
    </w:lvl>
    <w:lvl w:ilvl="5" w:tplc="0410001B" w:tentative="1">
      <w:start w:val="1"/>
      <w:numFmt w:val="lowerRoman"/>
      <w:lvlText w:val="%6."/>
      <w:lvlJc w:val="right"/>
      <w:pPr>
        <w:ind w:left="4668" w:hanging="180"/>
      </w:pPr>
      <w:rPr>
        <w:rFonts w:cs="Times New Roman"/>
      </w:rPr>
    </w:lvl>
    <w:lvl w:ilvl="6" w:tplc="0410000F" w:tentative="1">
      <w:start w:val="1"/>
      <w:numFmt w:val="decimal"/>
      <w:lvlText w:val="%7."/>
      <w:lvlJc w:val="left"/>
      <w:pPr>
        <w:ind w:left="5388" w:hanging="360"/>
      </w:pPr>
      <w:rPr>
        <w:rFonts w:cs="Times New Roman"/>
      </w:rPr>
    </w:lvl>
    <w:lvl w:ilvl="7" w:tplc="04100019" w:tentative="1">
      <w:start w:val="1"/>
      <w:numFmt w:val="lowerLetter"/>
      <w:lvlText w:val="%8."/>
      <w:lvlJc w:val="left"/>
      <w:pPr>
        <w:ind w:left="6108" w:hanging="360"/>
      </w:pPr>
      <w:rPr>
        <w:rFonts w:cs="Times New Roman"/>
      </w:rPr>
    </w:lvl>
    <w:lvl w:ilvl="8" w:tplc="0410001B" w:tentative="1">
      <w:start w:val="1"/>
      <w:numFmt w:val="lowerRoman"/>
      <w:lvlText w:val="%9."/>
      <w:lvlJc w:val="right"/>
      <w:pPr>
        <w:ind w:left="6828" w:hanging="180"/>
      </w:pPr>
      <w:rPr>
        <w:rFonts w:cs="Times New Roman"/>
      </w:rPr>
    </w:lvl>
  </w:abstractNum>
  <w:abstractNum w:abstractNumId="40">
    <w:nsid w:val="4EBF2DCD"/>
    <w:multiLevelType w:val="hybridMultilevel"/>
    <w:tmpl w:val="64CE9164"/>
    <w:lvl w:ilvl="0" w:tplc="2818A568">
      <w:start w:val="3"/>
      <w:numFmt w:val="decimal"/>
      <w:lvlText w:val="%1"/>
      <w:lvlJc w:val="left"/>
      <w:pPr>
        <w:ind w:left="739" w:hanging="360"/>
      </w:pPr>
      <w:rPr>
        <w:rFonts w:cs="Times New Roman" w:hint="default"/>
        <w:b/>
        <w:color w:val="auto"/>
      </w:rPr>
    </w:lvl>
    <w:lvl w:ilvl="1" w:tplc="04100019" w:tentative="1">
      <w:start w:val="1"/>
      <w:numFmt w:val="lowerLetter"/>
      <w:lvlText w:val="%2."/>
      <w:lvlJc w:val="left"/>
      <w:pPr>
        <w:ind w:left="1459" w:hanging="360"/>
      </w:pPr>
      <w:rPr>
        <w:rFonts w:cs="Times New Roman"/>
      </w:rPr>
    </w:lvl>
    <w:lvl w:ilvl="2" w:tplc="0410001B" w:tentative="1">
      <w:start w:val="1"/>
      <w:numFmt w:val="lowerRoman"/>
      <w:lvlText w:val="%3."/>
      <w:lvlJc w:val="right"/>
      <w:pPr>
        <w:ind w:left="2179" w:hanging="180"/>
      </w:pPr>
      <w:rPr>
        <w:rFonts w:cs="Times New Roman"/>
      </w:rPr>
    </w:lvl>
    <w:lvl w:ilvl="3" w:tplc="0410000F" w:tentative="1">
      <w:start w:val="1"/>
      <w:numFmt w:val="decimal"/>
      <w:lvlText w:val="%4."/>
      <w:lvlJc w:val="left"/>
      <w:pPr>
        <w:ind w:left="2899" w:hanging="360"/>
      </w:pPr>
      <w:rPr>
        <w:rFonts w:cs="Times New Roman"/>
      </w:rPr>
    </w:lvl>
    <w:lvl w:ilvl="4" w:tplc="04100019" w:tentative="1">
      <w:start w:val="1"/>
      <w:numFmt w:val="lowerLetter"/>
      <w:lvlText w:val="%5."/>
      <w:lvlJc w:val="left"/>
      <w:pPr>
        <w:ind w:left="3619" w:hanging="360"/>
      </w:pPr>
      <w:rPr>
        <w:rFonts w:cs="Times New Roman"/>
      </w:rPr>
    </w:lvl>
    <w:lvl w:ilvl="5" w:tplc="0410001B" w:tentative="1">
      <w:start w:val="1"/>
      <w:numFmt w:val="lowerRoman"/>
      <w:lvlText w:val="%6."/>
      <w:lvlJc w:val="right"/>
      <w:pPr>
        <w:ind w:left="4339" w:hanging="180"/>
      </w:pPr>
      <w:rPr>
        <w:rFonts w:cs="Times New Roman"/>
      </w:rPr>
    </w:lvl>
    <w:lvl w:ilvl="6" w:tplc="0410000F" w:tentative="1">
      <w:start w:val="1"/>
      <w:numFmt w:val="decimal"/>
      <w:lvlText w:val="%7."/>
      <w:lvlJc w:val="left"/>
      <w:pPr>
        <w:ind w:left="5059" w:hanging="360"/>
      </w:pPr>
      <w:rPr>
        <w:rFonts w:cs="Times New Roman"/>
      </w:rPr>
    </w:lvl>
    <w:lvl w:ilvl="7" w:tplc="04100019" w:tentative="1">
      <w:start w:val="1"/>
      <w:numFmt w:val="lowerLetter"/>
      <w:lvlText w:val="%8."/>
      <w:lvlJc w:val="left"/>
      <w:pPr>
        <w:ind w:left="5779" w:hanging="360"/>
      </w:pPr>
      <w:rPr>
        <w:rFonts w:cs="Times New Roman"/>
      </w:rPr>
    </w:lvl>
    <w:lvl w:ilvl="8" w:tplc="0410001B" w:tentative="1">
      <w:start w:val="1"/>
      <w:numFmt w:val="lowerRoman"/>
      <w:lvlText w:val="%9."/>
      <w:lvlJc w:val="right"/>
      <w:pPr>
        <w:ind w:left="6499" w:hanging="180"/>
      </w:pPr>
      <w:rPr>
        <w:rFonts w:cs="Times New Roman"/>
      </w:rPr>
    </w:lvl>
  </w:abstractNum>
  <w:num w:numId="1">
    <w:abstractNumId w:val="32"/>
  </w:num>
  <w:num w:numId="2">
    <w:abstractNumId w:val="31"/>
  </w:num>
  <w:num w:numId="3">
    <w:abstractNumId w:val="30"/>
  </w:num>
  <w:num w:numId="4">
    <w:abstractNumId w:val="29"/>
  </w:num>
  <w:num w:numId="5">
    <w:abstractNumId w:val="28"/>
  </w:num>
  <w:num w:numId="6">
    <w:abstractNumId w:val="27"/>
  </w:num>
  <w:num w:numId="7">
    <w:abstractNumId w:val="26"/>
  </w:num>
  <w:num w:numId="8">
    <w:abstractNumId w:val="25"/>
  </w:num>
  <w:num w:numId="9">
    <w:abstractNumId w:val="24"/>
  </w:num>
  <w:num w:numId="10">
    <w:abstractNumId w:val="23"/>
  </w:num>
  <w:num w:numId="11">
    <w:abstractNumId w:val="22"/>
  </w:num>
  <w:num w:numId="12">
    <w:abstractNumId w:val="21"/>
  </w:num>
  <w:num w:numId="13">
    <w:abstractNumId w:val="20"/>
  </w:num>
  <w:num w:numId="14">
    <w:abstractNumId w:val="19"/>
  </w:num>
  <w:num w:numId="15">
    <w:abstractNumId w:val="18"/>
  </w:num>
  <w:num w:numId="16">
    <w:abstractNumId w:val="17"/>
  </w:num>
  <w:num w:numId="17">
    <w:abstractNumId w:val="16"/>
  </w:num>
  <w:num w:numId="18">
    <w:abstractNumId w:val="15"/>
  </w:num>
  <w:num w:numId="19">
    <w:abstractNumId w:val="14"/>
  </w:num>
  <w:num w:numId="20">
    <w:abstractNumId w:val="13"/>
  </w:num>
  <w:num w:numId="21">
    <w:abstractNumId w:val="12"/>
  </w:num>
  <w:num w:numId="22">
    <w:abstractNumId w:val="11"/>
  </w:num>
  <w:num w:numId="23">
    <w:abstractNumId w:val="10"/>
  </w:num>
  <w:num w:numId="24">
    <w:abstractNumId w:val="9"/>
  </w:num>
  <w:num w:numId="25">
    <w:abstractNumId w:val="8"/>
  </w:num>
  <w:num w:numId="26">
    <w:abstractNumId w:val="7"/>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 w:numId="34">
    <w:abstractNumId w:val="37"/>
  </w:num>
  <w:num w:numId="35">
    <w:abstractNumId w:val="36"/>
  </w:num>
  <w:num w:numId="36">
    <w:abstractNumId w:val="33"/>
  </w:num>
  <w:num w:numId="37">
    <w:abstractNumId w:val="35"/>
  </w:num>
  <w:num w:numId="38">
    <w:abstractNumId w:val="39"/>
  </w:num>
  <w:num w:numId="39">
    <w:abstractNumId w:val="40"/>
  </w:num>
  <w:num w:numId="40">
    <w:abstractNumId w:val="34"/>
  </w:num>
  <w:num w:numId="41">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4098"/>
    <o:shapelayout v:ext="edit">
      <o:idmap v:ext="edit" data="2"/>
    </o:shapelayout>
  </w:hdrShapeDefaults>
  <w:footnotePr>
    <w:footnote w:id="-1"/>
    <w:footnote w:id="0"/>
  </w:footnotePr>
  <w:endnotePr>
    <w:endnote w:id="-1"/>
    <w:endnote w:id="0"/>
  </w:endnotePr>
  <w:compat>
    <w:spaceForUL/>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3756"/>
    <w:rsid w:val="00084A03"/>
    <w:rsid w:val="0009057F"/>
    <w:rsid w:val="000926E5"/>
    <w:rsid w:val="001047A4"/>
    <w:rsid w:val="00122214"/>
    <w:rsid w:val="00131A20"/>
    <w:rsid w:val="00164BF2"/>
    <w:rsid w:val="0017660A"/>
    <w:rsid w:val="001818E4"/>
    <w:rsid w:val="001A127A"/>
    <w:rsid w:val="001C6B61"/>
    <w:rsid w:val="001C6DAF"/>
    <w:rsid w:val="001E34E7"/>
    <w:rsid w:val="00223798"/>
    <w:rsid w:val="0023360F"/>
    <w:rsid w:val="002440C2"/>
    <w:rsid w:val="002519FB"/>
    <w:rsid w:val="002C62A8"/>
    <w:rsid w:val="002F0CA9"/>
    <w:rsid w:val="0030623E"/>
    <w:rsid w:val="00365894"/>
    <w:rsid w:val="00375344"/>
    <w:rsid w:val="003815C9"/>
    <w:rsid w:val="003B7C9B"/>
    <w:rsid w:val="003C2C1B"/>
    <w:rsid w:val="003C363A"/>
    <w:rsid w:val="003C4F0F"/>
    <w:rsid w:val="003F309A"/>
    <w:rsid w:val="003F7E32"/>
    <w:rsid w:val="004602EF"/>
    <w:rsid w:val="00464708"/>
    <w:rsid w:val="00480266"/>
    <w:rsid w:val="004822BC"/>
    <w:rsid w:val="00493009"/>
    <w:rsid w:val="00495AB9"/>
    <w:rsid w:val="004A0E4A"/>
    <w:rsid w:val="004B1EE9"/>
    <w:rsid w:val="004C3B18"/>
    <w:rsid w:val="004D122D"/>
    <w:rsid w:val="004D2E84"/>
    <w:rsid w:val="004E49C1"/>
    <w:rsid w:val="004F0DCB"/>
    <w:rsid w:val="00505175"/>
    <w:rsid w:val="00547DBB"/>
    <w:rsid w:val="0057165B"/>
    <w:rsid w:val="00583756"/>
    <w:rsid w:val="005925C1"/>
    <w:rsid w:val="00594189"/>
    <w:rsid w:val="005A03B3"/>
    <w:rsid w:val="005A6A3F"/>
    <w:rsid w:val="005D3B12"/>
    <w:rsid w:val="005F5C3F"/>
    <w:rsid w:val="005F68B7"/>
    <w:rsid w:val="006315FC"/>
    <w:rsid w:val="00667AEE"/>
    <w:rsid w:val="00685AF0"/>
    <w:rsid w:val="00686118"/>
    <w:rsid w:val="006A16BF"/>
    <w:rsid w:val="006B3B03"/>
    <w:rsid w:val="006C5109"/>
    <w:rsid w:val="006E1E39"/>
    <w:rsid w:val="006E3877"/>
    <w:rsid w:val="00705B7C"/>
    <w:rsid w:val="007507B8"/>
    <w:rsid w:val="00756A00"/>
    <w:rsid w:val="007D7569"/>
    <w:rsid w:val="007F35A5"/>
    <w:rsid w:val="00834371"/>
    <w:rsid w:val="00836AC5"/>
    <w:rsid w:val="008528DB"/>
    <w:rsid w:val="0085728D"/>
    <w:rsid w:val="0087603A"/>
    <w:rsid w:val="00933607"/>
    <w:rsid w:val="00937F9A"/>
    <w:rsid w:val="009B1BF1"/>
    <w:rsid w:val="009B7C47"/>
    <w:rsid w:val="009D4AD1"/>
    <w:rsid w:val="00A05393"/>
    <w:rsid w:val="00A709A2"/>
    <w:rsid w:val="00AB79E7"/>
    <w:rsid w:val="00AF3769"/>
    <w:rsid w:val="00AF424A"/>
    <w:rsid w:val="00B269ED"/>
    <w:rsid w:val="00B53FD7"/>
    <w:rsid w:val="00B60027"/>
    <w:rsid w:val="00B87FD4"/>
    <w:rsid w:val="00BF7691"/>
    <w:rsid w:val="00C305A1"/>
    <w:rsid w:val="00C34809"/>
    <w:rsid w:val="00C45634"/>
    <w:rsid w:val="00D11FBB"/>
    <w:rsid w:val="00D2117E"/>
    <w:rsid w:val="00D33358"/>
    <w:rsid w:val="00D35E41"/>
    <w:rsid w:val="00D7000E"/>
    <w:rsid w:val="00D86002"/>
    <w:rsid w:val="00DA069F"/>
    <w:rsid w:val="00E04A7C"/>
    <w:rsid w:val="00E11632"/>
    <w:rsid w:val="00E737A4"/>
    <w:rsid w:val="00EC5277"/>
    <w:rsid w:val="00F031B9"/>
    <w:rsid w:val="00F20116"/>
    <w:rsid w:val="00F27186"/>
    <w:rsid w:val="00F54718"/>
    <w:rsid w:val="00F66135"/>
    <w:rsid w:val="00F67027"/>
    <w:rsid w:val="00F9402A"/>
    <w:rsid w:val="00FA59EF"/>
    <w:rsid w:val="00FB6081"/>
    <w:rsid w:val="00FD0F71"/>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e">
    <w:name w:val="Normal"/>
    <w:qFormat/>
    <w:rsid w:val="00AF424A"/>
    <w:pPr>
      <w:widowControl w:val="0"/>
      <w:autoSpaceDE w:val="0"/>
      <w:autoSpaceDN w:val="0"/>
      <w:adjustRightInd w:val="0"/>
    </w:pPr>
    <w:rPr>
      <w:rFonts w:ascii="Times New Roman" w:hAnsi="Times New Roman"/>
      <w:sz w:val="24"/>
      <w:szCs w:val="24"/>
    </w:rPr>
  </w:style>
  <w:style w:type="paragraph" w:styleId="Titolo1">
    <w:name w:val="heading 1"/>
    <w:basedOn w:val="Normale"/>
    <w:next w:val="Normale"/>
    <w:link w:val="Titolo1Carattere"/>
    <w:uiPriority w:val="99"/>
    <w:qFormat/>
    <w:rsid w:val="00AF424A"/>
    <w:pPr>
      <w:ind w:left="120"/>
      <w:outlineLvl w:val="0"/>
    </w:pPr>
    <w:rPr>
      <w:b/>
      <w:bCs/>
    </w:rPr>
  </w:style>
  <w:style w:type="paragraph" w:styleId="Titolo2">
    <w:name w:val="heading 2"/>
    <w:basedOn w:val="Normale"/>
    <w:next w:val="Normale"/>
    <w:link w:val="Titolo2Carattere"/>
    <w:uiPriority w:val="99"/>
    <w:qFormat/>
    <w:rsid w:val="00AF424A"/>
    <w:pPr>
      <w:outlineLvl w:val="1"/>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AF424A"/>
    <w:rPr>
      <w:rFonts w:ascii="Cambria" w:hAnsi="Cambria" w:cs="Times New Roman"/>
      <w:b/>
      <w:bCs/>
      <w:kern w:val="32"/>
      <w:sz w:val="32"/>
      <w:szCs w:val="32"/>
    </w:rPr>
  </w:style>
  <w:style w:type="character" w:customStyle="1" w:styleId="Titolo2Carattere">
    <w:name w:val="Titolo 2 Carattere"/>
    <w:basedOn w:val="Carpredefinitoparagrafo"/>
    <w:link w:val="Titolo2"/>
    <w:uiPriority w:val="99"/>
    <w:locked/>
    <w:rsid w:val="00AF424A"/>
    <w:rPr>
      <w:rFonts w:ascii="Cambria" w:hAnsi="Cambria" w:cs="Times New Roman"/>
      <w:b/>
      <w:bCs/>
      <w:i/>
      <w:iCs/>
      <w:sz w:val="28"/>
      <w:szCs w:val="28"/>
    </w:rPr>
  </w:style>
  <w:style w:type="paragraph" w:styleId="Corpodeltesto">
    <w:name w:val="Body Text"/>
    <w:basedOn w:val="Normale"/>
    <w:link w:val="CorpodeltestoCarattere"/>
    <w:uiPriority w:val="99"/>
    <w:rsid w:val="00AF424A"/>
    <w:pPr>
      <w:ind w:left="120"/>
    </w:pPr>
    <w:rPr>
      <w:rFonts w:ascii="Bookman Old Style" w:hAnsi="Bookman Old Style" w:cs="Bookman Old Style"/>
      <w:sz w:val="22"/>
      <w:szCs w:val="22"/>
    </w:rPr>
  </w:style>
  <w:style w:type="character" w:customStyle="1" w:styleId="CorpodeltestoCarattere">
    <w:name w:val="Corpo del testo Carattere"/>
    <w:basedOn w:val="Carpredefinitoparagrafo"/>
    <w:link w:val="Corpodeltesto"/>
    <w:uiPriority w:val="99"/>
    <w:locked/>
    <w:rsid w:val="00AF424A"/>
    <w:rPr>
      <w:rFonts w:ascii="Times New Roman" w:hAnsi="Times New Roman" w:cs="Times New Roman"/>
      <w:sz w:val="24"/>
      <w:szCs w:val="24"/>
    </w:rPr>
  </w:style>
  <w:style w:type="paragraph" w:styleId="Paragrafoelenco">
    <w:name w:val="List Paragraph"/>
    <w:basedOn w:val="Normale"/>
    <w:uiPriority w:val="99"/>
    <w:qFormat/>
    <w:rsid w:val="00AF424A"/>
  </w:style>
  <w:style w:type="paragraph" w:customStyle="1" w:styleId="TableParagraph">
    <w:name w:val="Table Paragraph"/>
    <w:basedOn w:val="Normale"/>
    <w:uiPriority w:val="99"/>
    <w:rsid w:val="00AF424A"/>
  </w:style>
  <w:style w:type="table" w:styleId="Grigliatabella">
    <w:name w:val="Table Grid"/>
    <w:basedOn w:val="Tabellanormale"/>
    <w:uiPriority w:val="99"/>
    <w:rsid w:val="000905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olo">
    <w:name w:val="Title"/>
    <w:basedOn w:val="Normale"/>
    <w:link w:val="TitoloCarattere"/>
    <w:uiPriority w:val="99"/>
    <w:qFormat/>
    <w:rsid w:val="00B87FD4"/>
    <w:pPr>
      <w:widowControl/>
      <w:autoSpaceDE/>
      <w:autoSpaceDN/>
      <w:adjustRightInd/>
      <w:jc w:val="center"/>
    </w:pPr>
    <w:rPr>
      <w:sz w:val="60"/>
      <w:szCs w:val="20"/>
    </w:rPr>
  </w:style>
  <w:style w:type="character" w:customStyle="1" w:styleId="TitoloCarattere">
    <w:name w:val="Titolo Carattere"/>
    <w:basedOn w:val="Carpredefinitoparagrafo"/>
    <w:link w:val="Titolo"/>
    <w:uiPriority w:val="99"/>
    <w:locked/>
    <w:rsid w:val="00B87FD4"/>
    <w:rPr>
      <w:rFonts w:ascii="Times New Roman" w:hAnsi="Times New Roman" w:cs="Times New Roman"/>
      <w:sz w:val="20"/>
      <w:szCs w:val="20"/>
    </w:rPr>
  </w:style>
  <w:style w:type="paragraph" w:styleId="Testofumetto">
    <w:name w:val="Balloon Text"/>
    <w:basedOn w:val="Normale"/>
    <w:link w:val="TestofumettoCarattere"/>
    <w:uiPriority w:val="99"/>
    <w:semiHidden/>
    <w:rsid w:val="005F5C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5F5C3F"/>
    <w:rPr>
      <w:rFonts w:ascii="Tahoma" w:hAnsi="Tahoma" w:cs="Tahoma"/>
      <w:sz w:val="16"/>
      <w:szCs w:val="16"/>
    </w:rPr>
  </w:style>
  <w:style w:type="character" w:styleId="Collegamentoipertestuale">
    <w:name w:val="Hyperlink"/>
    <w:basedOn w:val="Carpredefinitoparagrafo"/>
    <w:uiPriority w:val="99"/>
    <w:rsid w:val="005F5C3F"/>
    <w:rPr>
      <w:rFonts w:cs="Times New Roman"/>
      <w:color w:val="0000FF"/>
      <w:u w:val="single"/>
    </w:rPr>
  </w:style>
  <w:style w:type="table" w:customStyle="1" w:styleId="Grigliatabella1">
    <w:name w:val="Griglia tabella1"/>
    <w:uiPriority w:val="99"/>
    <w:rsid w:val="003753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nfasigrassetto">
    <w:name w:val="Strong"/>
    <w:basedOn w:val="Carpredefinitoparagrafo"/>
    <w:uiPriority w:val="99"/>
    <w:qFormat/>
    <w:rsid w:val="00B269ED"/>
    <w:rPr>
      <w:rFonts w:cs="Times New Roman"/>
      <w:b/>
    </w:rPr>
  </w:style>
  <w:style w:type="paragraph" w:customStyle="1" w:styleId="justifycenter">
    <w:name w:val="justifycenter"/>
    <w:basedOn w:val="Normale"/>
    <w:uiPriority w:val="99"/>
    <w:rsid w:val="00B269ED"/>
    <w:pPr>
      <w:widowControl/>
      <w:autoSpaceDE/>
      <w:autoSpaceDN/>
      <w:adjustRightInd/>
      <w:spacing w:before="100" w:beforeAutospacing="1" w:after="100" w:afterAutospacing="1"/>
      <w:jc w:val="center"/>
    </w:pPr>
  </w:style>
  <w:style w:type="paragraph" w:styleId="Intestazione">
    <w:name w:val="header"/>
    <w:basedOn w:val="Normale"/>
    <w:link w:val="IntestazioneCarattere"/>
    <w:uiPriority w:val="99"/>
    <w:rsid w:val="00B269ED"/>
    <w:pPr>
      <w:widowControl/>
      <w:tabs>
        <w:tab w:val="center" w:pos="4819"/>
        <w:tab w:val="right" w:pos="9638"/>
      </w:tabs>
      <w:autoSpaceDE/>
      <w:autoSpaceDN/>
      <w:adjustRightInd/>
    </w:pPr>
    <w:rPr>
      <w:rFonts w:ascii="Calibri" w:hAnsi="Calibri"/>
      <w:sz w:val="22"/>
      <w:szCs w:val="22"/>
      <w:lang w:eastAsia="en-US"/>
    </w:rPr>
  </w:style>
  <w:style w:type="character" w:customStyle="1" w:styleId="IntestazioneCarattere">
    <w:name w:val="Intestazione Carattere"/>
    <w:basedOn w:val="Carpredefinitoparagrafo"/>
    <w:link w:val="Intestazione"/>
    <w:uiPriority w:val="99"/>
    <w:locked/>
    <w:rsid w:val="00B269ED"/>
    <w:rPr>
      <w:rFonts w:eastAsia="Times New Roman" w:cs="Times New Roman"/>
      <w:lang w:eastAsia="en-US"/>
    </w:rPr>
  </w:style>
  <w:style w:type="paragraph" w:styleId="Pidipagina">
    <w:name w:val="footer"/>
    <w:basedOn w:val="Normale"/>
    <w:link w:val="PidipaginaCarattere"/>
    <w:uiPriority w:val="99"/>
    <w:rsid w:val="00B269ED"/>
    <w:pPr>
      <w:widowControl/>
      <w:tabs>
        <w:tab w:val="center" w:pos="4819"/>
        <w:tab w:val="right" w:pos="9638"/>
      </w:tabs>
      <w:autoSpaceDE/>
      <w:autoSpaceDN/>
      <w:adjustRightInd/>
    </w:pPr>
    <w:rPr>
      <w:rFonts w:ascii="Calibri" w:hAnsi="Calibri"/>
      <w:sz w:val="22"/>
      <w:szCs w:val="22"/>
      <w:lang w:eastAsia="en-US"/>
    </w:rPr>
  </w:style>
  <w:style w:type="character" w:customStyle="1" w:styleId="PidipaginaCarattere">
    <w:name w:val="Piè di pagina Carattere"/>
    <w:basedOn w:val="Carpredefinitoparagrafo"/>
    <w:link w:val="Pidipagina"/>
    <w:uiPriority w:val="99"/>
    <w:locked/>
    <w:rsid w:val="00B269ED"/>
    <w:rPr>
      <w:rFonts w:eastAsia="Times New Roman" w:cs="Times New Roman"/>
      <w:lang w:eastAsia="en-US"/>
    </w:rPr>
  </w:style>
  <w:style w:type="paragraph" w:customStyle="1" w:styleId="Default">
    <w:name w:val="Default"/>
    <w:uiPriority w:val="99"/>
    <w:rsid w:val="00B269ED"/>
    <w:pPr>
      <w:widowControl w:val="0"/>
      <w:autoSpaceDE w:val="0"/>
      <w:autoSpaceDN w:val="0"/>
      <w:adjustRightInd w:val="0"/>
    </w:pPr>
    <w:rPr>
      <w:rFonts w:ascii="Times New Roman" w:hAnsi="Times New Roman"/>
      <w:color w:val="000000"/>
      <w:sz w:val="24"/>
      <w:szCs w:val="24"/>
    </w:rPr>
  </w:style>
  <w:style w:type="paragraph" w:customStyle="1" w:styleId="TESTO">
    <w:name w:val="TESTO"/>
    <w:uiPriority w:val="99"/>
    <w:rsid w:val="004D122D"/>
    <w:pPr>
      <w:autoSpaceDE w:val="0"/>
      <w:autoSpaceDN w:val="0"/>
      <w:spacing w:line="264" w:lineRule="auto"/>
      <w:ind w:firstLine="454"/>
      <w:jc w:val="both"/>
    </w:pPr>
    <w:rPr>
      <w:rFonts w:ascii="Arial" w:hAnsi="Arial" w:cs="Arial"/>
      <w:color w:val="000000"/>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comunediarnara@postecert.it"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5</Pages>
  <Words>2628</Words>
  <Characters>14982</Characters>
  <Application>Microsoft Office Word</Application>
  <DocSecurity>0</DocSecurity>
  <Lines>124</Lines>
  <Paragraphs>35</Paragraphs>
  <ScaleCrop>false</ScaleCrop>
  <Company>Grizli777</Company>
  <LinksUpToDate>false</LinksUpToDate>
  <CharactersWithSpaces>17575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uff.tecnico1</dc:creator>
  <cp:keywords/>
  <dc:description/>
  <cp:lastModifiedBy>SpazianiT</cp:lastModifiedBy>
  <cp:revision>26</cp:revision>
  <cp:lastPrinted>2017-06-07T09:34:00Z</cp:lastPrinted>
  <dcterms:created xsi:type="dcterms:W3CDTF">2017-06-07T11:06:00Z</dcterms:created>
  <dcterms:modified xsi:type="dcterms:W3CDTF">2018-02-08T11:57:00Z</dcterms:modified>
</cp:coreProperties>
</file>